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16-15/22</w:t>
      </w:r>
    </w:p>
    <w:p w:rsidR="00FB3258" w:rsidRPr="006F1DA5" w:rsidRDefault="00FB3258" w:rsidP="00FC2646">
      <w:pPr>
        <w:pStyle w:val="Paragraf"/>
        <w:tabs>
          <w:tab w:val="right" w:pos="9070"/>
        </w:tabs>
        <w:rPr>
          <w:rFonts w:ascii="Arial" w:hAnsi="Arial" w:cs="Arial"/>
        </w:rPr>
      </w:pPr>
      <w:r w:rsidRPr="00311C35">
        <w:rPr>
          <w:rFonts w:ascii="Arial" w:hAnsi="Arial" w:cs="Arial"/>
        </w:rPr>
        <w:t xml:space="preserve">Datum: </w:t>
      </w:r>
      <w:r w:rsidR="00311C35" w:rsidRPr="00311C35">
        <w:rPr>
          <w:rFonts w:ascii="Arial" w:hAnsi="Arial" w:cs="Arial"/>
        </w:rPr>
        <w:t>09</w:t>
      </w:r>
      <w:r w:rsidRPr="00311C35">
        <w:rPr>
          <w:rFonts w:ascii="Arial" w:hAnsi="Arial" w:cs="Arial"/>
        </w:rPr>
        <w:t>.0</w:t>
      </w:r>
      <w:r w:rsidR="00311C35" w:rsidRPr="00311C35">
        <w:rPr>
          <w:rFonts w:ascii="Arial" w:hAnsi="Arial" w:cs="Arial"/>
        </w:rPr>
        <w:t>8</w:t>
      </w:r>
      <w:r w:rsidRPr="00311C35">
        <w:rPr>
          <w:rFonts w:ascii="Arial" w:hAnsi="Arial" w:cs="Arial"/>
        </w:rPr>
        <w:t>.2022</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2D17A1">
            <w:pPr>
              <w:pStyle w:val="Paragraf"/>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2D17A1">
            <w:pPr>
              <w:pStyle w:val="Paragraf"/>
              <w:spacing w:before="0"/>
              <w:rPr>
                <w:rFonts w:ascii="Arial" w:hAnsi="Arial" w:cs="Arial"/>
                <w:sz w:val="44"/>
                <w:szCs w:val="44"/>
              </w:rPr>
            </w:pPr>
            <w:r w:rsidRPr="002D17A1">
              <w:rPr>
                <w:rFonts w:ascii="Arial" w:hAnsi="Arial" w:cs="Arial"/>
                <w:sz w:val="40"/>
                <w:szCs w:val="44"/>
              </w:rPr>
              <w:t>OPREMA ZA KUHINJE - TERMIČNI ELEMENT</w:t>
            </w:r>
            <w:r w:rsidR="007F1799">
              <w:rPr>
                <w:rFonts w:ascii="Arial" w:hAnsi="Arial" w:cs="Arial"/>
                <w:sz w:val="40"/>
                <w:szCs w:val="44"/>
              </w:rPr>
              <w:t>I IN OPREMA ZA POMIVANJE POSODE, popravek 6.9.2022</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16-15/22</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2D17A1" w:rsidRPr="002B6779" w:rsidRDefault="002D17A1" w:rsidP="002D17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2D17A1" w:rsidRPr="00D36F2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C94A8C" w:rsidRDefault="002D17A1">
      <w:pPr>
        <w:spacing w:before="225" w:after="225" w:line="240" w:lineRule="auto"/>
        <w:jc w:val="both"/>
      </w:pPr>
      <w:r>
        <w:rPr>
          <w:rFonts w:ascii="Arial" w:hAnsi="Arial" w:cs="Arial"/>
          <w:color w:val="000000"/>
          <w:sz w:val="18"/>
          <w:szCs w:val="18"/>
        </w:rPr>
        <w:t>OPREMA ZA KUHINJE - TERMIČNI ELEMENTI IN OPREMA ZA POMIVANJE POSODE:</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7626E5">
            <w:pPr>
              <w:numPr>
                <w:ilvl w:val="0"/>
                <w:numId w:val="1"/>
              </w:numPr>
              <w:rPr>
                <w:rFonts w:ascii="Arial" w:hAnsi="Arial" w:cs="Arial"/>
                <w:color w:val="000000"/>
                <w:sz w:val="18"/>
                <w:szCs w:val="18"/>
              </w:rPr>
            </w:pPr>
            <w:r>
              <w:rPr>
                <w:rFonts w:ascii="Arial" w:hAnsi="Arial" w:cs="Arial"/>
                <w:color w:val="000000"/>
                <w:sz w:val="18"/>
                <w:szCs w:val="18"/>
              </w:rPr>
              <w:t>Sklop 1: TERMIČNI ELEMENTI (oprema in vzdrževanje za dobo 5 let po poteku garancijskega roka)</w:t>
            </w:r>
          </w:p>
          <w:p w:rsidR="00C94A8C" w:rsidRDefault="002D17A1" w:rsidP="007626E5">
            <w:pPr>
              <w:numPr>
                <w:ilvl w:val="0"/>
                <w:numId w:val="1"/>
              </w:numPr>
              <w:rPr>
                <w:rFonts w:ascii="Arial" w:hAnsi="Arial" w:cs="Arial"/>
                <w:color w:val="000000"/>
                <w:sz w:val="18"/>
                <w:szCs w:val="18"/>
              </w:rPr>
            </w:pPr>
            <w:r>
              <w:rPr>
                <w:rFonts w:ascii="Arial" w:hAnsi="Arial" w:cs="Arial"/>
                <w:color w:val="000000"/>
                <w:sz w:val="18"/>
                <w:szCs w:val="18"/>
              </w:rPr>
              <w:t>Sklop 2: OPREMA ZA POMIVANJE POSODE (oprema in vzdrževanje za dobo 5 let po poteku garancijskega roka)</w:t>
            </w:r>
          </w:p>
        </w:tc>
      </w:tr>
    </w:tbl>
    <w:p w:rsidR="00C94A8C" w:rsidRDefault="002D17A1">
      <w:pPr>
        <w:spacing w:before="225" w:after="225" w:line="240" w:lineRule="auto"/>
        <w:jc w:val="both"/>
      </w:pPr>
      <w:r>
        <w:rPr>
          <w:rFonts w:ascii="Arial" w:hAnsi="Arial" w:cs="Arial"/>
          <w:color w:val="000000"/>
          <w:sz w:val="18"/>
          <w:szCs w:val="18"/>
        </w:rPr>
        <w:t>Na podlagi Zakona o javnem naročanju (ZJN-3, Uradni list RS, št. 91/15,  14/18, 121/21 in 10/22), SPLOŠNA BOLNIŠNICA NOVO MESTO, Šmihelska cesta 1, 8000 Novo mesto (v nadaljevanju: naročnik), vabi zainteresirane ponudnike, da predložijo svojo pisno ponudbo v skladu s to razpisno dokumentacijo in sodelujejo v postopku oddaje javnega naročila.</w:t>
      </w:r>
    </w:p>
    <w:p w:rsidR="00C94A8C" w:rsidRDefault="002D17A1">
      <w:pPr>
        <w:spacing w:before="225" w:after="225" w:line="240" w:lineRule="auto"/>
        <w:jc w:val="both"/>
      </w:pPr>
      <w:r>
        <w:rPr>
          <w:rFonts w:ascii="Arial" w:hAnsi="Arial" w:cs="Arial"/>
          <w:color w:val="000000"/>
          <w:sz w:val="18"/>
          <w:szCs w:val="18"/>
        </w:rPr>
        <w:t>Predmet javnega naročila je: OPREMA ZA KUHINJE - TERMIČNI ELEMENTI IN OPREMA ZA POMIVANJE POSODE .</w:t>
      </w:r>
    </w:p>
    <w:p w:rsidR="00C94A8C" w:rsidRDefault="002D17A1">
      <w:pPr>
        <w:spacing w:before="225" w:after="225" w:line="240" w:lineRule="auto"/>
        <w:jc w:val="both"/>
      </w:pPr>
      <w:r>
        <w:rPr>
          <w:rFonts w:ascii="Arial" w:hAnsi="Arial" w:cs="Arial"/>
          <w:color w:val="000000"/>
          <w:sz w:val="18"/>
          <w:szCs w:val="18"/>
        </w:rPr>
        <w:t>Delitev naročila na sklope: DA, naročilo se oddaja po sklopih, št. sklopov je 2</w:t>
      </w:r>
    </w:p>
    <w:p w:rsidR="00C94A8C" w:rsidRDefault="002D17A1">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2D17A1" w:rsidRDefault="002D17A1" w:rsidP="002D17A1">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C94A8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pPr>
              <w:jc w:val="right"/>
            </w:pPr>
            <w:r>
              <w:rPr>
                <w:rFonts w:ascii="Arial" w:hAnsi="Arial" w:cs="Arial"/>
                <w:b/>
                <w:bCs/>
                <w:color w:val="000000"/>
                <w:position w:val="-2"/>
                <w:sz w:val="18"/>
                <w:szCs w:val="18"/>
                <w:shd w:val="clear" w:color="auto" w:fill="D1D1D1"/>
              </w:rPr>
              <w:t>Datumi</w:t>
            </w:r>
          </w:p>
        </w:tc>
      </w:tr>
      <w:tr w:rsidR="00C94A8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Pr="008A3923" w:rsidRDefault="002D17A1" w:rsidP="008A3923">
            <w:pPr>
              <w:jc w:val="right"/>
            </w:pPr>
            <w:r w:rsidRPr="008A3923">
              <w:rPr>
                <w:rFonts w:ascii="Arial" w:hAnsi="Arial" w:cs="Arial"/>
                <w:color w:val="000000"/>
                <w:position w:val="-2"/>
                <w:sz w:val="18"/>
                <w:szCs w:val="18"/>
              </w:rPr>
              <w:t xml:space="preserve">do </w:t>
            </w:r>
            <w:r w:rsidR="008A3923" w:rsidRPr="008A3923">
              <w:rPr>
                <w:rFonts w:ascii="Arial" w:hAnsi="Arial" w:cs="Arial"/>
                <w:color w:val="000000"/>
                <w:position w:val="-2"/>
                <w:sz w:val="18"/>
                <w:szCs w:val="18"/>
              </w:rPr>
              <w:t>31</w:t>
            </w:r>
            <w:r w:rsidRPr="008A3923">
              <w:rPr>
                <w:rFonts w:ascii="Arial" w:hAnsi="Arial" w:cs="Arial"/>
                <w:color w:val="000000"/>
                <w:position w:val="-2"/>
                <w:sz w:val="18"/>
                <w:szCs w:val="18"/>
              </w:rPr>
              <w:t>.0</w:t>
            </w:r>
            <w:r w:rsidR="008A3923" w:rsidRPr="008A3923">
              <w:rPr>
                <w:rFonts w:ascii="Arial" w:hAnsi="Arial" w:cs="Arial"/>
                <w:color w:val="000000"/>
                <w:position w:val="-2"/>
                <w:sz w:val="18"/>
                <w:szCs w:val="18"/>
              </w:rPr>
              <w:t>8</w:t>
            </w:r>
            <w:r w:rsidRPr="008A3923">
              <w:rPr>
                <w:rFonts w:ascii="Arial" w:hAnsi="Arial" w:cs="Arial"/>
                <w:color w:val="000000"/>
                <w:position w:val="-2"/>
                <w:sz w:val="18"/>
                <w:szCs w:val="18"/>
              </w:rPr>
              <w:t>.2022 do 09:00</w:t>
            </w:r>
          </w:p>
        </w:tc>
      </w:tr>
      <w:tr w:rsidR="00C94A8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Pr="008A3923" w:rsidRDefault="002D17A1" w:rsidP="008A3923">
            <w:pPr>
              <w:jc w:val="right"/>
            </w:pPr>
            <w:r w:rsidRPr="008A3923">
              <w:rPr>
                <w:rFonts w:ascii="Arial" w:hAnsi="Arial" w:cs="Arial"/>
                <w:color w:val="000000"/>
                <w:position w:val="-2"/>
                <w:sz w:val="18"/>
                <w:szCs w:val="18"/>
              </w:rPr>
              <w:t xml:space="preserve">do </w:t>
            </w:r>
            <w:r w:rsidR="008A3923" w:rsidRPr="008A3923">
              <w:rPr>
                <w:rFonts w:ascii="Arial" w:hAnsi="Arial" w:cs="Arial"/>
                <w:color w:val="000000"/>
                <w:position w:val="-2"/>
                <w:sz w:val="18"/>
                <w:szCs w:val="18"/>
              </w:rPr>
              <w:t>14</w:t>
            </w:r>
            <w:r w:rsidRPr="008A3923">
              <w:rPr>
                <w:rFonts w:ascii="Arial" w:hAnsi="Arial" w:cs="Arial"/>
                <w:color w:val="000000"/>
                <w:position w:val="-2"/>
                <w:sz w:val="18"/>
                <w:szCs w:val="18"/>
              </w:rPr>
              <w:t>.0</w:t>
            </w:r>
            <w:r w:rsidR="008A3923" w:rsidRPr="008A3923">
              <w:rPr>
                <w:rFonts w:ascii="Arial" w:hAnsi="Arial" w:cs="Arial"/>
                <w:color w:val="000000"/>
                <w:position w:val="-2"/>
                <w:sz w:val="18"/>
                <w:szCs w:val="18"/>
              </w:rPr>
              <w:t>9</w:t>
            </w:r>
            <w:r w:rsidRPr="008A3923">
              <w:rPr>
                <w:rFonts w:ascii="Arial" w:hAnsi="Arial" w:cs="Arial"/>
                <w:color w:val="000000"/>
                <w:position w:val="-2"/>
                <w:sz w:val="18"/>
                <w:szCs w:val="18"/>
              </w:rPr>
              <w:t>.2022 do 09:00</w:t>
            </w:r>
          </w:p>
        </w:tc>
      </w:tr>
      <w:tr w:rsidR="00C94A8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Pr="008A3923" w:rsidRDefault="008A3923" w:rsidP="008A3923">
            <w:pPr>
              <w:jc w:val="right"/>
            </w:pPr>
            <w:r w:rsidRPr="008A3923">
              <w:rPr>
                <w:rFonts w:ascii="Arial" w:hAnsi="Arial" w:cs="Arial"/>
                <w:color w:val="000000"/>
                <w:position w:val="-2"/>
                <w:sz w:val="18"/>
                <w:szCs w:val="18"/>
              </w:rPr>
              <w:t>14</w:t>
            </w:r>
            <w:r w:rsidR="002D17A1" w:rsidRPr="008A3923">
              <w:rPr>
                <w:rFonts w:ascii="Arial" w:hAnsi="Arial" w:cs="Arial"/>
                <w:color w:val="000000"/>
                <w:position w:val="-2"/>
                <w:sz w:val="18"/>
                <w:szCs w:val="18"/>
              </w:rPr>
              <w:t>.0</w:t>
            </w:r>
            <w:r w:rsidRPr="008A3923">
              <w:rPr>
                <w:rFonts w:ascii="Arial" w:hAnsi="Arial" w:cs="Arial"/>
                <w:color w:val="000000"/>
                <w:position w:val="-2"/>
                <w:sz w:val="18"/>
                <w:szCs w:val="18"/>
              </w:rPr>
              <w:t>9</w:t>
            </w:r>
            <w:r w:rsidR="002D17A1" w:rsidRPr="008A3923">
              <w:rPr>
                <w:rFonts w:ascii="Arial" w:hAnsi="Arial" w:cs="Arial"/>
                <w:color w:val="000000"/>
                <w:position w:val="-2"/>
                <w:sz w:val="18"/>
                <w:szCs w:val="18"/>
              </w:rPr>
              <w:t>.2022 ob 12:00</w:t>
            </w:r>
          </w:p>
        </w:tc>
      </w:tr>
    </w:tbl>
    <w:p w:rsidR="002D17A1" w:rsidRDefault="002D17A1" w:rsidP="002D17A1">
      <w:pPr>
        <w:pStyle w:val="Paragraf"/>
        <w:spacing w:line="240" w:lineRule="auto"/>
        <w:rPr>
          <w:rFonts w:ascii="Arial" w:hAnsi="Arial" w:cs="Arial"/>
        </w:rPr>
      </w:pPr>
    </w:p>
    <w:p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2D17A1" w:rsidRDefault="002D17A1" w:rsidP="002D17A1">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Barbara Slak Turk</w:t>
      </w:r>
    </w:p>
    <w:p w:rsidR="002D17A1" w:rsidRDefault="002D17A1" w:rsidP="002D17A1">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barbara.turk-slak@sb-nm.si</w:t>
      </w:r>
    </w:p>
    <w:p w:rsidR="002D17A1" w:rsidRDefault="002D17A1" w:rsidP="002D17A1">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07 39 16 135</w:t>
      </w:r>
    </w:p>
    <w:p w:rsidR="00C94A8C" w:rsidRDefault="002D17A1">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2D17A1" w:rsidRDefault="002D17A1" w:rsidP="002D17A1">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C94A8C">
        <w:tc>
          <w:tcPr>
            <w:tcW w:w="0" w:type="auto"/>
            <w:tcMar>
              <w:top w:w="0" w:type="auto"/>
              <w:bottom w:w="0" w:type="auto"/>
            </w:tcMar>
          </w:tcPr>
          <w:p w:rsidR="00C94A8C" w:rsidRDefault="002D17A1" w:rsidP="007626E5">
            <w:pPr>
              <w:numPr>
                <w:ilvl w:val="0"/>
                <w:numId w:val="2"/>
              </w:numPr>
              <w:rPr>
                <w:rFonts w:ascii="Arial" w:hAnsi="Arial" w:cs="Arial"/>
                <w:color w:val="000000"/>
                <w:sz w:val="18"/>
                <w:szCs w:val="18"/>
              </w:rPr>
            </w:pPr>
            <w:r>
              <w:rPr>
                <w:rFonts w:ascii="Arial" w:hAnsi="Arial" w:cs="Arial"/>
                <w:color w:val="000000"/>
                <w:sz w:val="18"/>
                <w:szCs w:val="18"/>
              </w:rPr>
              <w:t>elektronska oddaja na URL: https://ejn.gov.si</w:t>
            </w:r>
          </w:p>
        </w:tc>
      </w:tr>
    </w:tbl>
    <w:p w:rsidR="00C94A8C" w:rsidRDefault="002D17A1">
      <w:pPr>
        <w:spacing w:before="225" w:after="225" w:line="240" w:lineRule="auto"/>
        <w:jc w:val="both"/>
      </w:pPr>
      <w:r>
        <w:rPr>
          <w:rFonts w:ascii="Arial" w:hAnsi="Arial" w:cs="Arial"/>
          <w:color w:val="000000"/>
          <w:sz w:val="18"/>
          <w:szCs w:val="18"/>
        </w:rPr>
        <w:lastRenderedPageBreak/>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rsidR="00C94A8C" w:rsidRDefault="002D17A1">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rsidR="00C94A8C" w:rsidRDefault="002D17A1">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rsidR="00C94A8C" w:rsidRDefault="002D17A1">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rsidR="00C94A8C" w:rsidRDefault="002D17A1">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C94A8C" w:rsidRDefault="002D17A1">
      <w:pPr>
        <w:spacing w:before="225" w:after="225" w:line="240" w:lineRule="auto"/>
        <w:jc w:val="both"/>
      </w:pPr>
      <w:r>
        <w:rPr>
          <w:rFonts w:ascii="Arial" w:hAnsi="Arial" w:cs="Arial"/>
          <w:color w:val="000000"/>
          <w:sz w:val="18"/>
          <w:szCs w:val="18"/>
        </w:rPr>
        <w:t>Po preteku roka za predložitev ponudb ponudbe ne bo več mogoče oddati.</w:t>
      </w:r>
    </w:p>
    <w:p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2D17A1" w:rsidRPr="00445A62" w:rsidRDefault="002D17A1" w:rsidP="002D17A1">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2D17A1" w:rsidRPr="00445A62" w:rsidRDefault="002D17A1" w:rsidP="002D17A1">
      <w:pPr>
        <w:spacing w:before="120" w:after="120"/>
        <w:jc w:val="both"/>
        <w:rPr>
          <w:rFonts w:ascii="Arial" w:hAnsi="Arial" w:cs="Arial"/>
          <w:b/>
          <w:sz w:val="18"/>
          <w:szCs w:val="18"/>
        </w:rPr>
      </w:pPr>
      <w:r>
        <w:rPr>
          <w:rFonts w:ascii="Arial" w:hAnsi="Arial" w:cs="Arial"/>
          <w:b/>
          <w:sz w:val="18"/>
          <w:szCs w:val="18"/>
        </w:rPr>
        <w:t>Spletna aplikacija e-Oddaja</w:t>
      </w:r>
    </w:p>
    <w:p w:rsidR="00C94A8C" w:rsidRDefault="002D17A1">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2D17A1" w:rsidRPr="00445A62" w:rsidRDefault="002D17A1" w:rsidP="002D17A1">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rsidR="00C94A8C" w:rsidRDefault="002D17A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2D17A1" w:rsidRPr="00445A62" w:rsidRDefault="002D17A1" w:rsidP="002D17A1">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C94A8C" w:rsidRDefault="002D17A1">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C94A8C" w:rsidRDefault="002D17A1">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C94A8C">
        <w:tc>
          <w:tcPr>
            <w:tcW w:w="0" w:type="auto"/>
            <w:tcMar>
              <w:top w:w="0" w:type="auto"/>
              <w:bottom w:w="0" w:type="auto"/>
            </w:tcMar>
          </w:tcPr>
          <w:p w:rsidR="00C94A8C" w:rsidRDefault="002D17A1" w:rsidP="007626E5">
            <w:pPr>
              <w:numPr>
                <w:ilvl w:val="0"/>
                <w:numId w:val="3"/>
              </w:numPr>
              <w:rPr>
                <w:rFonts w:ascii="Arial" w:hAnsi="Arial" w:cs="Arial"/>
                <w:color w:val="000000"/>
                <w:sz w:val="18"/>
                <w:szCs w:val="18"/>
              </w:rPr>
            </w:pPr>
            <w:r>
              <w:rPr>
                <w:rFonts w:ascii="Arial" w:hAnsi="Arial" w:cs="Arial"/>
                <w:color w:val="000000"/>
                <w:sz w:val="18"/>
                <w:szCs w:val="18"/>
              </w:rPr>
              <w:t>Portal javnih naročil</w:t>
            </w:r>
          </w:p>
        </w:tc>
      </w:tr>
    </w:tbl>
    <w:p w:rsidR="00C94A8C" w:rsidRDefault="002D17A1">
      <w:pPr>
        <w:spacing w:before="225" w:after="225" w:line="240" w:lineRule="auto"/>
        <w:jc w:val="both"/>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C94A8C" w:rsidRDefault="002D17A1">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t>OGLED</w:t>
      </w:r>
    </w:p>
    <w:p w:rsidR="00C94A8C" w:rsidRDefault="002D17A1">
      <w:pPr>
        <w:spacing w:after="0" w:line="240" w:lineRule="auto"/>
        <w:jc w:val="both"/>
      </w:pPr>
      <w:r>
        <w:rPr>
          <w:rFonts w:ascii="Arial" w:hAnsi="Arial" w:cs="Arial"/>
          <w:color w:val="000000"/>
          <w:sz w:val="18"/>
          <w:szCs w:val="18"/>
        </w:rPr>
        <w:t> </w:t>
      </w:r>
    </w:p>
    <w:p w:rsidR="00C94A8C" w:rsidRDefault="002D17A1">
      <w:pPr>
        <w:spacing w:after="0" w:line="240" w:lineRule="auto"/>
      </w:pPr>
      <w:r>
        <w:rPr>
          <w:rFonts w:ascii="Arial" w:hAnsi="Arial" w:cs="Arial"/>
          <w:b/>
          <w:bCs/>
          <w:color w:val="000000"/>
          <w:sz w:val="18"/>
          <w:szCs w:val="18"/>
        </w:rPr>
        <w:t>Termin ogleda je:</w:t>
      </w:r>
    </w:p>
    <w:p w:rsidR="00C94A8C" w:rsidRDefault="00311C35">
      <w:pPr>
        <w:spacing w:before="225" w:after="225" w:line="240" w:lineRule="auto"/>
        <w:jc w:val="both"/>
      </w:pPr>
      <w:r w:rsidRPr="00311C35">
        <w:rPr>
          <w:rFonts w:ascii="Arial" w:hAnsi="Arial" w:cs="Arial"/>
          <w:color w:val="000000"/>
          <w:sz w:val="18"/>
          <w:szCs w:val="18"/>
        </w:rPr>
        <w:t>1. termin 19</w:t>
      </w:r>
      <w:r w:rsidR="002D17A1" w:rsidRPr="00311C35">
        <w:rPr>
          <w:rFonts w:ascii="Arial" w:hAnsi="Arial" w:cs="Arial"/>
          <w:color w:val="000000"/>
          <w:sz w:val="18"/>
          <w:szCs w:val="18"/>
        </w:rPr>
        <w:t>.0</w:t>
      </w:r>
      <w:r w:rsidRPr="00311C35">
        <w:rPr>
          <w:rFonts w:ascii="Arial" w:hAnsi="Arial" w:cs="Arial"/>
          <w:color w:val="000000"/>
          <w:sz w:val="18"/>
          <w:szCs w:val="18"/>
        </w:rPr>
        <w:t>8</w:t>
      </w:r>
      <w:r w:rsidR="002D17A1" w:rsidRPr="00311C35">
        <w:rPr>
          <w:rFonts w:ascii="Arial" w:hAnsi="Arial" w:cs="Arial"/>
          <w:color w:val="000000"/>
          <w:sz w:val="18"/>
          <w:szCs w:val="18"/>
        </w:rPr>
        <w:t>.2022 ob 10:00 uri</w:t>
      </w:r>
    </w:p>
    <w:p w:rsidR="00C94A8C" w:rsidRDefault="002D17A1">
      <w:pPr>
        <w:spacing w:after="0" w:line="240" w:lineRule="auto"/>
      </w:pPr>
      <w:r>
        <w:rPr>
          <w:rFonts w:ascii="Arial" w:hAnsi="Arial" w:cs="Arial"/>
          <w:color w:val="000000"/>
          <w:sz w:val="18"/>
          <w:szCs w:val="18"/>
        </w:rPr>
        <w:t xml:space="preserve"> Izpred: SPLOŠNA BOLNIŠNICA NOVO MESTO, Šmihelska cesta 1, 8000 Novo mesto </w:t>
      </w:r>
    </w:p>
    <w:p w:rsidR="00C94A8C" w:rsidRDefault="002D17A1">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b/>
                <w:bCs/>
                <w:color w:val="000000"/>
                <w:sz w:val="18"/>
                <w:szCs w:val="18"/>
              </w:rPr>
              <w:t>Zbor ob 10:00 uri pred vhodom v upravno stavbo SPLOŠNE BOLNIŠNICE NOVO MESTO, Šmihelska cesta 1, 8000 Novo mesto.</w:t>
            </w:r>
          </w:p>
          <w:p w:rsidR="00C94A8C" w:rsidRDefault="002D17A1">
            <w:pPr>
              <w:spacing w:before="225" w:after="225"/>
              <w:jc w:val="both"/>
            </w:pPr>
            <w:r>
              <w:rPr>
                <w:rFonts w:ascii="Arial" w:hAnsi="Arial" w:cs="Arial"/>
                <w:color w:val="000000"/>
                <w:sz w:val="18"/>
                <w:szCs w:val="18"/>
              </w:rPr>
              <w:t>Ogled lokacije ni obvezen, je pa zaželen, saj se tako lahko ponudniki seznanijo z vsemi okoliščinami in jih tako upoštevajo pri pripravi ponudbe oz. ponudbene cene. Ponudnik, ki se ogleda ne bo udeležil lahko kljub temu odda ponudbo, vendar mu naročnik (v primeru da mu bo kot najugodnejšemu ponudniku oddal naročilo) ne bo priznaval dodatnih stroškov iz naslova nepoznavanja okoliščin (ki bi ponudniku lahko bile oz. bi mu morale biti poznane, v kolikor bi ogled opravil). Naročnik, iz razloga nepoznavanja lokacije in okoliščin, kasneje - po sklenitvi pogodbe, izbranemu ponudniku ne bo priznaval dodatnih stroškov/ del.</w:t>
            </w:r>
          </w:p>
          <w:p w:rsidR="00C94A8C" w:rsidRDefault="002D17A1">
            <w:pPr>
              <w:spacing w:before="225" w:after="225"/>
              <w:jc w:val="both"/>
            </w:pPr>
            <w:r>
              <w:rPr>
                <w:rFonts w:ascii="Arial" w:hAnsi="Arial" w:cs="Arial"/>
                <w:color w:val="000000"/>
                <w:sz w:val="18"/>
                <w:szCs w:val="18"/>
              </w:rPr>
              <w:t>Prosimo, da vsi, ki se bodo ogleda lokacije udeležili izpolnjujejo naslednje kriterije:</w:t>
            </w:r>
          </w:p>
          <w:tbl>
            <w:tblPr>
              <w:tblStyle w:val="NormalTablePHPDOCX"/>
              <w:tblW w:w="0" w:type="auto"/>
              <w:tblLook w:val="04A0" w:firstRow="1" w:lastRow="0" w:firstColumn="1" w:lastColumn="0" w:noHBand="0" w:noVBand="1"/>
            </w:tblPr>
            <w:tblGrid>
              <w:gridCol w:w="8746"/>
            </w:tblGrid>
            <w:tr w:rsidR="00C94A8C">
              <w:tc>
                <w:tcPr>
                  <w:tcW w:w="0" w:type="auto"/>
                  <w:tcMar>
                    <w:top w:w="0" w:type="auto"/>
                    <w:bottom w:w="0" w:type="auto"/>
                  </w:tcMar>
                </w:tcPr>
                <w:p w:rsidR="00C94A8C" w:rsidRDefault="002D17A1" w:rsidP="007626E5">
                  <w:pPr>
                    <w:numPr>
                      <w:ilvl w:val="0"/>
                      <w:numId w:val="4"/>
                    </w:numPr>
                    <w:rPr>
                      <w:rFonts w:ascii="Arial" w:hAnsi="Arial" w:cs="Arial"/>
                      <w:color w:val="000000"/>
                      <w:sz w:val="18"/>
                      <w:szCs w:val="18"/>
                    </w:rPr>
                  </w:pPr>
                  <w:r>
                    <w:rPr>
                      <w:rFonts w:ascii="Arial" w:hAnsi="Arial" w:cs="Arial"/>
                      <w:color w:val="000000"/>
                      <w:sz w:val="18"/>
                      <w:szCs w:val="18"/>
                    </w:rPr>
                    <w:t>pridejo na ogled zdravi in ustrezno zaščitevi (maska!)</w:t>
                  </w:r>
                </w:p>
                <w:p w:rsidR="00C94A8C" w:rsidRDefault="002D17A1" w:rsidP="007626E5">
                  <w:pPr>
                    <w:numPr>
                      <w:ilvl w:val="0"/>
                      <w:numId w:val="4"/>
                    </w:numPr>
                    <w:rPr>
                      <w:rFonts w:ascii="Arial" w:hAnsi="Arial" w:cs="Arial"/>
                      <w:color w:val="000000"/>
                      <w:sz w:val="18"/>
                      <w:szCs w:val="18"/>
                    </w:rPr>
                  </w:pPr>
                  <w:r>
                    <w:rPr>
                      <w:rFonts w:ascii="Arial" w:hAnsi="Arial" w:cs="Arial"/>
                      <w:color w:val="000000"/>
                      <w:sz w:val="18"/>
                      <w:szCs w:val="18"/>
                    </w:rPr>
                    <w:t>skrbijo za medsebojno razdaljo in razkuževanje rok oz. upoštevajo priporočila NIJZ v zvezi z ravnanji glede zmanjševanja možnosti prenosa okužb SARS-Cov-2</w:t>
                  </w:r>
                </w:p>
              </w:tc>
            </w:tr>
          </w:tbl>
          <w:p w:rsidR="00C94A8C" w:rsidRDefault="00C94A8C"/>
        </w:tc>
      </w:tr>
    </w:tbl>
    <w:p w:rsidR="002D17A1" w:rsidRPr="00445A62" w:rsidRDefault="002D17A1" w:rsidP="002D17A1">
      <w:pPr>
        <w:pStyle w:val="Paragraf"/>
        <w:spacing w:before="0" w:after="0"/>
        <w:jc w:val="both"/>
        <w:rPr>
          <w:rFonts w:ascii="Arial" w:hAnsi="Arial" w:cs="Arial"/>
        </w:rPr>
      </w:pPr>
    </w:p>
    <w:p w:rsidR="00C94A8C" w:rsidRDefault="002D17A1">
      <w:pPr>
        <w:spacing w:after="0" w:line="240" w:lineRule="auto"/>
        <w:rPr>
          <w:rFonts w:ascii="Arial" w:hAnsi="Arial" w:cs="Arial"/>
          <w:color w:val="000000"/>
          <w:sz w:val="18"/>
          <w:szCs w:val="18"/>
        </w:rPr>
      </w:pPr>
      <w:r w:rsidRPr="00311C35">
        <w:rPr>
          <w:rFonts w:ascii="Arial" w:hAnsi="Arial" w:cs="Arial"/>
          <w:color w:val="000000"/>
          <w:sz w:val="18"/>
          <w:szCs w:val="18"/>
        </w:rPr>
        <w:t xml:space="preserve">Datum: </w:t>
      </w:r>
      <w:r w:rsidR="00311C35" w:rsidRPr="00311C35">
        <w:rPr>
          <w:rFonts w:ascii="Arial" w:hAnsi="Arial" w:cs="Arial"/>
          <w:color w:val="000000"/>
          <w:sz w:val="18"/>
          <w:szCs w:val="18"/>
        </w:rPr>
        <w:t>09</w:t>
      </w:r>
      <w:r w:rsidRPr="00311C35">
        <w:rPr>
          <w:rFonts w:ascii="Arial" w:hAnsi="Arial" w:cs="Arial"/>
          <w:color w:val="000000"/>
          <w:sz w:val="18"/>
          <w:szCs w:val="18"/>
        </w:rPr>
        <w:t>.0</w:t>
      </w:r>
      <w:r w:rsidR="00311C35" w:rsidRPr="00311C35">
        <w:rPr>
          <w:rFonts w:ascii="Arial" w:hAnsi="Arial" w:cs="Arial"/>
          <w:color w:val="000000"/>
          <w:sz w:val="18"/>
          <w:szCs w:val="18"/>
        </w:rPr>
        <w:t>8</w:t>
      </w:r>
      <w:r w:rsidRPr="00311C35">
        <w:rPr>
          <w:rFonts w:ascii="Arial" w:hAnsi="Arial" w:cs="Arial"/>
          <w:color w:val="000000"/>
          <w:sz w:val="18"/>
          <w:szCs w:val="18"/>
        </w:rPr>
        <w:t>.2022</w:t>
      </w:r>
      <w:r w:rsidRPr="00311C35">
        <w:rPr>
          <w:rFonts w:ascii="Arial" w:hAnsi="Arial" w:cs="Arial"/>
          <w:color w:val="000000"/>
          <w:sz w:val="18"/>
          <w:szCs w:val="18"/>
        </w:rPr>
        <w:br/>
        <w:t>Kraj: Novo mesto</w:t>
      </w:r>
    </w:p>
    <w:p w:rsidR="002D17A1" w:rsidRDefault="002D17A1">
      <w:pPr>
        <w:spacing w:after="0" w:line="240" w:lineRule="auto"/>
        <w:rPr>
          <w:rFonts w:ascii="Arial" w:hAnsi="Arial" w:cs="Arial"/>
          <w:color w:val="000000"/>
          <w:sz w:val="18"/>
          <w:szCs w:val="18"/>
        </w:rPr>
      </w:pPr>
    </w:p>
    <w:p w:rsidR="002D17A1" w:rsidRDefault="002D17A1">
      <w:pPr>
        <w:spacing w:after="0" w:line="240" w:lineRule="auto"/>
        <w:rPr>
          <w:rFonts w:ascii="Arial" w:hAnsi="Arial" w:cs="Arial"/>
          <w:color w:val="000000"/>
          <w:sz w:val="18"/>
          <w:szCs w:val="18"/>
        </w:rPr>
      </w:pPr>
    </w:p>
    <w:p w:rsidR="002D17A1" w:rsidRDefault="002D17A1">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C94A8C">
        <w:trPr>
          <w:cantSplit/>
        </w:trPr>
        <w:tc>
          <w:tcPr>
            <w:tcW w:w="0" w:type="auto"/>
            <w:tcMar>
              <w:top w:w="135" w:type="dxa"/>
              <w:bottom w:w="135" w:type="dxa"/>
            </w:tcMar>
            <w:vAlign w:val="center"/>
          </w:tcPr>
          <w:p w:rsidR="00C94A8C" w:rsidRDefault="002D17A1">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rsidR="00C94A8C" w:rsidRDefault="002D17A1">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rsidR="00C94A8C" w:rsidRDefault="00C94A8C">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C94A8C">
        <w:tc>
          <w:tcPr>
            <w:tcW w:w="0" w:type="auto"/>
            <w:tcMar>
              <w:top w:w="135" w:type="dxa"/>
              <w:bottom w:w="135" w:type="dxa"/>
            </w:tcMar>
            <w:vAlign w:val="center"/>
          </w:tcPr>
          <w:p w:rsidR="00C94A8C" w:rsidRDefault="00C94A8C"/>
        </w:tc>
        <w:tc>
          <w:tcPr>
            <w:tcW w:w="4000" w:type="pct"/>
            <w:shd w:val="clear" w:color="auto" w:fill="3E8BC9"/>
            <w:tcMar>
              <w:top w:w="135" w:type="dxa"/>
              <w:bottom w:w="135" w:type="dxa"/>
            </w:tcMar>
            <w:vAlign w:val="center"/>
          </w:tcPr>
          <w:p w:rsidR="00C94A8C" w:rsidRDefault="002D17A1">
            <w:r>
              <w:rPr>
                <w:rFonts w:ascii="Arial" w:hAnsi="Arial" w:cs="Arial"/>
                <w:color w:val="FFFFFF"/>
                <w:position w:val="-2"/>
                <w:sz w:val="18"/>
                <w:szCs w:val="18"/>
                <w:shd w:val="clear" w:color="auto" w:fill="3E8BC9"/>
              </w:rPr>
              <w:t>Sklopi</w:t>
            </w:r>
          </w:p>
        </w:tc>
      </w:tr>
    </w:tbl>
    <w:p w:rsidR="00C94A8C" w:rsidRDefault="002D17A1">
      <w:pPr>
        <w:spacing w:before="225" w:after="225" w:line="240" w:lineRule="auto"/>
        <w:jc w:val="both"/>
      </w:pPr>
      <w:r>
        <w:rPr>
          <w:rFonts w:ascii="Arial" w:hAnsi="Arial" w:cs="Arial"/>
          <w:color w:val="000000"/>
          <w:sz w:val="18"/>
          <w:szCs w:val="18"/>
        </w:rPr>
        <w:t>Ponudnik lahko predloži ponudbo za eden ali oba razpisana sklopa. Pri posameznem sklopu  mora ponudnik ponuditi vse razpisane vrste blaga in storitev, v nasprotnem primeru se ponudba izloči. </w:t>
      </w:r>
    </w:p>
    <w:tbl>
      <w:tblPr>
        <w:tblStyle w:val="NormalTablePHPDOCX"/>
        <w:tblW w:w="5000" w:type="pct"/>
        <w:tblInd w:w="108" w:type="dxa"/>
        <w:tblLook w:val="04A0" w:firstRow="1" w:lastRow="0" w:firstColumn="1" w:lastColumn="0" w:noHBand="0" w:noVBand="1"/>
      </w:tblPr>
      <w:tblGrid>
        <w:gridCol w:w="1812"/>
        <w:gridCol w:w="7246"/>
      </w:tblGrid>
      <w:tr w:rsidR="00C94A8C">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pPr>
              <w:jc w:val="center"/>
            </w:pPr>
            <w:r>
              <w:rPr>
                <w:rFonts w:ascii="Arial" w:hAnsi="Arial" w:cs="Arial"/>
                <w:b/>
                <w:bCs/>
                <w:color w:val="000000"/>
                <w:position w:val="-2"/>
                <w:sz w:val="18"/>
                <w:szCs w:val="18"/>
                <w:shd w:val="clear" w:color="auto" w:fill="D1D1D1"/>
              </w:rPr>
              <w:t>Naziv sklopa</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Sklop 1: Termični elementi</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Sklop 2: Oprema za pomivanje posode</w:t>
            </w:r>
          </w:p>
        </w:tc>
      </w:tr>
    </w:tbl>
    <w:p w:rsidR="00C94A8C" w:rsidRDefault="00C94A8C">
      <w:pPr>
        <w:sectPr w:rsidR="00C94A8C" w:rsidSect="002D17A1">
          <w:headerReference w:type="default" r:id="rId10"/>
          <w:footerReference w:type="default" r:id="rId11"/>
          <w:pgSz w:w="11906" w:h="16838"/>
          <w:pgMar w:top="1418" w:right="1418" w:bottom="1418" w:left="1418" w:header="567" w:footer="596" w:gutter="0"/>
          <w:cols w:space="708"/>
          <w:docGrid w:linePitch="360"/>
        </w:sectPr>
      </w:pPr>
    </w:p>
    <w:p w:rsidR="002D17A1" w:rsidRPr="00EF740C" w:rsidRDefault="002D17A1" w:rsidP="002D17A1">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t>Navodila ponudnikom za izdelavo ponudbe</w:t>
      </w:r>
    </w:p>
    <w:p w:rsidR="002D17A1" w:rsidRDefault="002D17A1" w:rsidP="002D17A1">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1. Splošna navodila</w:t>
            </w:r>
          </w:p>
        </w:tc>
      </w:tr>
    </w:tbl>
    <w:p w:rsidR="00C94A8C" w:rsidRDefault="002D17A1">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C94A8C" w:rsidRDefault="002D17A1">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C94A8C" w:rsidRDefault="002D17A1">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C94A8C" w:rsidRDefault="002D17A1">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rsidR="00C94A8C" w:rsidRDefault="002D17A1">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2. Navodilo za oddajo elektronske ponudbe</w:t>
            </w:r>
          </w:p>
        </w:tc>
      </w:tr>
    </w:tbl>
    <w:p w:rsidR="00C94A8C" w:rsidRDefault="002D17A1">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Style w:val="NormalTablePHPDOCX"/>
        <w:tblW w:w="5000" w:type="pct"/>
        <w:tblInd w:w="108" w:type="dxa"/>
        <w:tblLook w:val="04A0" w:firstRow="1" w:lastRow="0" w:firstColumn="1" w:lastColumn="0" w:noHBand="0" w:noVBand="1"/>
      </w:tblPr>
      <w:tblGrid>
        <w:gridCol w:w="9070"/>
      </w:tblGrid>
      <w:tr w:rsidR="00C94A8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94A8C">
              <w:tc>
                <w:tcPr>
                  <w:tcW w:w="0" w:type="auto"/>
                  <w:tcMar>
                    <w:top w:w="0" w:type="auto"/>
                    <w:bottom w:w="0" w:type="auto"/>
                  </w:tcMar>
                </w:tcPr>
                <w:p w:rsidR="00C94A8C" w:rsidRDefault="002D17A1" w:rsidP="007626E5">
                  <w:pPr>
                    <w:numPr>
                      <w:ilvl w:val="0"/>
                      <w:numId w:val="5"/>
                    </w:numPr>
                    <w:rPr>
                      <w:rFonts w:ascii="Arial" w:hAnsi="Arial" w:cs="Arial"/>
                      <w:color w:val="000000"/>
                      <w:sz w:val="18"/>
                      <w:szCs w:val="18"/>
                    </w:rPr>
                  </w:pPr>
                  <w:r>
                    <w:rPr>
                      <w:rFonts w:ascii="Arial" w:hAnsi="Arial" w:cs="Arial"/>
                      <w:color w:val="000000"/>
                      <w:position w:val="-2"/>
                      <w:sz w:val="18"/>
                      <w:szCs w:val="18"/>
                    </w:rPr>
                    <w:t>Ponudnik vnese osnovne podatke o ponudbi;</w:t>
                  </w:r>
                </w:p>
                <w:p w:rsidR="00C94A8C" w:rsidRDefault="002D17A1" w:rsidP="007626E5">
                  <w:pPr>
                    <w:numPr>
                      <w:ilvl w:val="0"/>
                      <w:numId w:val="5"/>
                    </w:numPr>
                    <w:rPr>
                      <w:rFonts w:ascii="Arial" w:hAnsi="Arial" w:cs="Arial"/>
                      <w:color w:val="000000"/>
                      <w:sz w:val="18"/>
                      <w:szCs w:val="18"/>
                    </w:rPr>
                  </w:pPr>
                  <w:r>
                    <w:rPr>
                      <w:rFonts w:ascii="Arial" w:hAnsi="Arial" w:cs="Arial"/>
                      <w:color w:val="000000"/>
                      <w:position w:val="-2"/>
                      <w:sz w:val="18"/>
                      <w:szCs w:val="18"/>
                    </w:rPr>
                    <w:t>Ponudnik v razdelek Predračun naloži scan natisa izpolnjenega obrazca 1 Ponudba.</w:t>
                  </w:r>
                </w:p>
                <w:p w:rsidR="00C94A8C" w:rsidRDefault="002D17A1" w:rsidP="007626E5">
                  <w:pPr>
                    <w:numPr>
                      <w:ilvl w:val="0"/>
                      <w:numId w:val="5"/>
                    </w:numPr>
                    <w:rPr>
                      <w:rFonts w:ascii="Arial" w:hAnsi="Arial" w:cs="Arial"/>
                      <w:color w:val="000000"/>
                      <w:sz w:val="18"/>
                      <w:szCs w:val="18"/>
                    </w:rPr>
                  </w:pPr>
                  <w:r>
                    <w:rPr>
                      <w:rFonts w:ascii="Arial" w:hAnsi="Arial" w:cs="Arial"/>
                      <w:color w:val="000000"/>
                      <w:position w:val="-2"/>
                      <w:sz w:val="18"/>
                      <w:szCs w:val="18"/>
                    </w:rPr>
                    <w:t>Ponudnik v razdelek ESPD naloži ESPD obrazec ponudnika (v pdf ali xml dat.).</w:t>
                  </w:r>
                </w:p>
                <w:p w:rsidR="00C94A8C" w:rsidRDefault="002D17A1" w:rsidP="007626E5">
                  <w:pPr>
                    <w:numPr>
                      <w:ilvl w:val="0"/>
                      <w:numId w:val="5"/>
                    </w:numPr>
                    <w:rPr>
                      <w:rFonts w:ascii="Arial" w:hAnsi="Arial" w:cs="Arial"/>
                      <w:color w:val="000000"/>
                      <w:sz w:val="18"/>
                      <w:szCs w:val="18"/>
                    </w:rPr>
                  </w:pPr>
                  <w:r>
                    <w:rPr>
                      <w:rFonts w:ascii="Arial" w:hAnsi="Arial" w:cs="Arial"/>
                      <w:color w:val="000000"/>
                      <w:position w:val="-2"/>
                      <w:sz w:val="18"/>
                      <w:szCs w:val="18"/>
                    </w:rPr>
                    <w:t>Ponudnik v razdelek Druge priloge naloži ostale dele ponudbe, in sicer: scan celotne ponudbene dokumentacije - vse izjave, priloge, vzorec pogodbe, izjave,…(vključno z xls dat. izpolnjenega popisa opreme in scanom parafiranega in žigosanega izpolnjenega popisa opreme); </w:t>
                  </w:r>
                </w:p>
                <w:p w:rsidR="00C94A8C" w:rsidRDefault="002D17A1" w:rsidP="007626E5">
                  <w:pPr>
                    <w:numPr>
                      <w:ilvl w:val="0"/>
                      <w:numId w:val="5"/>
                    </w:numPr>
                    <w:rPr>
                      <w:rFonts w:ascii="Arial" w:hAnsi="Arial" w:cs="Arial"/>
                      <w:color w:val="000000"/>
                      <w:sz w:val="18"/>
                      <w:szCs w:val="18"/>
                    </w:rPr>
                  </w:pPr>
                  <w:r>
                    <w:rPr>
                      <w:rFonts w:ascii="Arial" w:hAnsi="Arial" w:cs="Arial"/>
                      <w:color w:val="000000"/>
                      <w:position w:val="-2"/>
                      <w:sz w:val="18"/>
                      <w:szCs w:val="18"/>
                    </w:rPr>
                    <w:t>Ponudnik razdelek »Sodelujoči« izpolni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 Enako velja za vse zahtevane obrazce za podizvajalce.</w:t>
                  </w:r>
                </w:p>
              </w:tc>
            </w:tr>
          </w:tbl>
          <w:p w:rsidR="00C94A8C" w:rsidRDefault="00C94A8C"/>
        </w:tc>
      </w:tr>
    </w:tbl>
    <w:p w:rsidR="00C94A8C" w:rsidRDefault="00C94A8C"/>
    <w:tbl>
      <w:tblPr>
        <w:tblStyle w:val="NormalTablePHPDOCX"/>
        <w:tblW w:w="2500" w:type="pct"/>
        <w:tblInd w:w="108" w:type="dxa"/>
        <w:tblLook w:val="04A0" w:firstRow="1" w:lastRow="0" w:firstColumn="1" w:lastColumn="0" w:noHBand="0" w:noVBand="1"/>
      </w:tblPr>
      <w:tblGrid>
        <w:gridCol w:w="4535"/>
      </w:tblGrid>
      <w:tr w:rsidR="00A57A74" w:rsidTr="00F35130">
        <w:tc>
          <w:tcPr>
            <w:tcW w:w="0" w:type="auto"/>
            <w:shd w:val="clear" w:color="auto" w:fill="000000"/>
            <w:tcMar>
              <w:top w:w="150" w:type="dxa"/>
              <w:bottom w:w="150" w:type="dxa"/>
            </w:tcMar>
            <w:vAlign w:val="center"/>
          </w:tcPr>
          <w:p w:rsidR="00A57A74" w:rsidRDefault="00A57A74" w:rsidP="00A57A74">
            <w:r>
              <w:rPr>
                <w:rFonts w:ascii="Arial" w:hAnsi="Arial" w:cs="Arial"/>
                <w:b/>
                <w:bCs/>
                <w:color w:val="FFFFFF"/>
                <w:position w:val="-2"/>
                <w:sz w:val="18"/>
                <w:szCs w:val="18"/>
                <w:shd w:val="clear" w:color="auto" w:fill="000000"/>
              </w:rPr>
              <w:t>2a. Navodilo za izpolnitev popisa s predračunom</w:t>
            </w:r>
          </w:p>
        </w:tc>
      </w:tr>
    </w:tbl>
    <w:p w:rsidR="00A57A74" w:rsidRDefault="00A57A74"/>
    <w:p w:rsidR="0052466C" w:rsidRDefault="0052466C">
      <w:r>
        <w:rPr>
          <w:rFonts w:ascii="Arial" w:hAnsi="Arial" w:cs="Arial"/>
          <w:color w:val="000000"/>
          <w:sz w:val="18"/>
          <w:szCs w:val="18"/>
        </w:rPr>
        <w:t>Ponudnik lahko poda ponudbo za eden ali oba sklopa. Znotraj posameznega sklopa, ki ga ponudnik ponuja mora ponuditi vse razpisane vrste blaga/storitev, v nasprotnem primeru se ponudba izloči.</w:t>
      </w:r>
    </w:p>
    <w:p w:rsidR="0052466C" w:rsidRPr="0052466C" w:rsidRDefault="0052466C">
      <w:pPr>
        <w:rPr>
          <w:rFonts w:ascii="Arial" w:hAnsi="Arial" w:cs="Arial"/>
          <w:sz w:val="18"/>
        </w:rPr>
      </w:pPr>
      <w:r w:rsidRPr="0052466C">
        <w:rPr>
          <w:rFonts w:ascii="Arial" w:hAnsi="Arial" w:cs="Arial"/>
          <w:sz w:val="18"/>
        </w:rPr>
        <w:t xml:space="preserve">Ponudnik mora v popisu s predračunom izpolniti naslednja polja (označena - obarvana polja): </w:t>
      </w:r>
    </w:p>
    <w:p w:rsidR="0052466C" w:rsidRPr="0052466C" w:rsidRDefault="0052466C" w:rsidP="00A459F0">
      <w:pPr>
        <w:pStyle w:val="Odstavekseznama"/>
        <w:numPr>
          <w:ilvl w:val="0"/>
          <w:numId w:val="37"/>
        </w:numPr>
        <w:rPr>
          <w:rFonts w:ascii="Arial" w:hAnsi="Arial" w:cs="Arial"/>
          <w:sz w:val="18"/>
        </w:rPr>
      </w:pPr>
      <w:r w:rsidRPr="0052466C">
        <w:rPr>
          <w:rFonts w:ascii="Arial" w:hAnsi="Arial" w:cs="Arial"/>
          <w:sz w:val="18"/>
        </w:rPr>
        <w:t>Cena/EM brez DDV</w:t>
      </w:r>
    </w:p>
    <w:p w:rsidR="0052466C" w:rsidRPr="0052466C" w:rsidRDefault="0052466C" w:rsidP="00A459F0">
      <w:pPr>
        <w:pStyle w:val="Odstavekseznama"/>
        <w:numPr>
          <w:ilvl w:val="0"/>
          <w:numId w:val="37"/>
        </w:numPr>
        <w:rPr>
          <w:rFonts w:ascii="Arial" w:hAnsi="Arial" w:cs="Arial"/>
          <w:sz w:val="18"/>
        </w:rPr>
      </w:pPr>
      <w:r w:rsidRPr="0052466C">
        <w:rPr>
          <w:rFonts w:ascii="Arial" w:hAnsi="Arial" w:cs="Arial"/>
          <w:sz w:val="18"/>
        </w:rPr>
        <w:t>Podatki o proizvajalcu in modelu ponujene opreme</w:t>
      </w:r>
    </w:p>
    <w:p w:rsidR="0052466C" w:rsidRDefault="0052466C" w:rsidP="0052466C">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Ostalih polj ponudnik ne izpolnjuje. </w:t>
      </w:r>
      <w:r>
        <w:rPr>
          <w:rFonts w:ascii="Arial" w:hAnsi="Arial" w:cs="Arial"/>
          <w:b/>
          <w:bCs/>
          <w:color w:val="000000"/>
          <w:sz w:val="18"/>
          <w:szCs w:val="18"/>
        </w:rPr>
        <w:t xml:space="preserve">Ponudnik tudi ne sme kako drugače spreminjati datoteke, zaradi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 naročnika!</w:t>
      </w:r>
      <w:r>
        <w:rPr>
          <w:rFonts w:ascii="Arial" w:hAnsi="Arial" w:cs="Arial"/>
          <w:color w:val="000000"/>
          <w:sz w:val="18"/>
          <w:szCs w:val="18"/>
        </w:rPr>
        <w:t xml:space="preserve"> </w:t>
      </w:r>
    </w:p>
    <w:p w:rsidR="0052466C" w:rsidRDefault="0052466C" w:rsidP="0052466C">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rsidR="0052466C" w:rsidRDefault="0052466C" w:rsidP="0052466C">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Ponujene cene morajo biti fiksne in nespremenljive za ves čas trajanja pogodbe. </w:t>
      </w:r>
    </w:p>
    <w:p w:rsidR="0052466C" w:rsidRPr="0052466C" w:rsidRDefault="0052466C" w:rsidP="0052466C">
      <w:pPr>
        <w:spacing w:before="225" w:after="225" w:line="240" w:lineRule="auto"/>
        <w:jc w:val="both"/>
      </w:pPr>
      <w:r w:rsidRPr="0052466C">
        <w:rPr>
          <w:rFonts w:ascii="Arial" w:hAnsi="Arial" w:cs="Arial"/>
          <w:bCs/>
          <w:color w:val="000000"/>
          <w:sz w:val="18"/>
          <w:szCs w:val="18"/>
        </w:rPr>
        <w:t xml:space="preserve">Ponudnik mora ponuditi cene za vse postavke (cena na enoto) v popisih del. </w:t>
      </w:r>
      <w:r w:rsidRPr="0052466C">
        <w:rPr>
          <w:rFonts w:ascii="Arial" w:hAnsi="Arial" w:cs="Arial"/>
          <w:bCs/>
          <w:color w:val="000000"/>
          <w:sz w:val="18"/>
          <w:szCs w:val="18"/>
          <w:u w:val="single"/>
        </w:rPr>
        <w:t xml:space="preserve">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w:t>
      </w:r>
    </w:p>
    <w:p w:rsidR="0052466C" w:rsidRDefault="0052466C" w:rsidP="0052466C">
      <w:pPr>
        <w:spacing w:before="225" w:after="225" w:line="240" w:lineRule="auto"/>
        <w:jc w:val="both"/>
      </w:pPr>
      <w:r>
        <w:rPr>
          <w:rFonts w:ascii="Arial" w:hAnsi="Arial" w:cs="Arial"/>
          <w:color w:val="000000"/>
          <w:sz w:val="18"/>
          <w:szCs w:val="18"/>
        </w:rPr>
        <w:t>V obrazec ponudbe se vpiše končno ponudbeno vrednost za posamezni ponujeni sklop.</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3. Zakoni in predpisi</w:t>
            </w:r>
          </w:p>
        </w:tc>
      </w:tr>
    </w:tbl>
    <w:p w:rsidR="00C94A8C" w:rsidRDefault="002D17A1">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Zakon o javnem naročanju (ZJN-3;  Uradni list RS, št. 91/15, 14/18, 121/21 in 10/22)</w:t>
            </w:r>
          </w:p>
          <w:p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in 195/20 - odl. US)</w:t>
            </w:r>
          </w:p>
          <w:p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in 3/22 - ZDeb)</w:t>
            </w:r>
          </w:p>
          <w:p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C94A8C" w:rsidRDefault="002D17A1">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rsidR="00C94A8C" w:rsidRDefault="002D17A1">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7626E5">
            <w:pPr>
              <w:numPr>
                <w:ilvl w:val="0"/>
                <w:numId w:val="7"/>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rsidR="00C94A8C" w:rsidRDefault="002D17A1" w:rsidP="007626E5">
            <w:pPr>
              <w:numPr>
                <w:ilvl w:val="0"/>
                <w:numId w:val="7"/>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C94A8C" w:rsidRDefault="002D17A1">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C94A8C" w:rsidRDefault="002D17A1">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C94A8C" w:rsidRDefault="002D17A1">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4. Jezik razpisne dokumentacije in ponudbe ter oblika</w:t>
            </w:r>
          </w:p>
        </w:tc>
      </w:tr>
    </w:tbl>
    <w:p w:rsidR="00C94A8C" w:rsidRDefault="002D17A1">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C94A8C" w:rsidRDefault="002D17A1">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C94A8C" w:rsidRDefault="002D17A1">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C94A8C" w:rsidRDefault="002D17A1">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C94A8C" w:rsidRDefault="002D17A1">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5. Skupna ponudba</w:t>
            </w:r>
          </w:p>
        </w:tc>
      </w:tr>
    </w:tbl>
    <w:p w:rsidR="00C94A8C" w:rsidRDefault="002D17A1">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7626E5">
            <w:pPr>
              <w:numPr>
                <w:ilvl w:val="0"/>
                <w:numId w:val="8"/>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C94A8C" w:rsidRDefault="002D17A1" w:rsidP="007626E5">
            <w:pPr>
              <w:numPr>
                <w:ilvl w:val="0"/>
                <w:numId w:val="8"/>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C94A8C" w:rsidRDefault="002D17A1" w:rsidP="007626E5">
            <w:pPr>
              <w:numPr>
                <w:ilvl w:val="0"/>
                <w:numId w:val="8"/>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C94A8C" w:rsidRDefault="002D17A1" w:rsidP="007626E5">
            <w:pPr>
              <w:numPr>
                <w:ilvl w:val="0"/>
                <w:numId w:val="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C94A8C" w:rsidRDefault="002D17A1" w:rsidP="007626E5">
            <w:pPr>
              <w:numPr>
                <w:ilvl w:val="0"/>
                <w:numId w:val="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C94A8C" w:rsidRDefault="002D17A1" w:rsidP="007626E5">
            <w:pPr>
              <w:numPr>
                <w:ilvl w:val="0"/>
                <w:numId w:val="8"/>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C94A8C" w:rsidRDefault="002D17A1">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C94A8C" w:rsidRDefault="002D17A1">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6. ESPD</w:t>
            </w:r>
          </w:p>
        </w:tc>
      </w:tr>
    </w:tbl>
    <w:p w:rsidR="00C94A8C" w:rsidRDefault="002D17A1">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C94A8C" w:rsidRDefault="002D17A1" w:rsidP="002D17A1">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7. Ponudba s podizvajalci</w:t>
            </w:r>
          </w:p>
        </w:tc>
      </w:tr>
    </w:tbl>
    <w:p w:rsidR="00C94A8C" w:rsidRDefault="002D17A1">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C94A8C" w:rsidRDefault="002D17A1">
      <w:pPr>
        <w:spacing w:before="225" w:after="225" w:line="240" w:lineRule="auto"/>
        <w:jc w:val="both"/>
      </w:pPr>
      <w:r>
        <w:rPr>
          <w:rFonts w:ascii="Arial" w:hAnsi="Arial" w:cs="Arial"/>
          <w:b/>
          <w:bCs/>
          <w:color w:val="000000"/>
          <w:sz w:val="18"/>
          <w:szCs w:val="18"/>
        </w:rPr>
        <w:t>V primeru javnega naročila blaga</w:t>
      </w:r>
      <w:r>
        <w:rPr>
          <w:rFonts w:ascii="Arial" w:hAnsi="Arial" w:cs="Arial"/>
          <w:color w:val="000000"/>
          <w:sz w:val="18"/>
          <w:szCs w:val="18"/>
        </w:rPr>
        <w:t xml:space="preserve">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8. Ustavitev postopka, zavrnitev vseh ponudb, odstop od izvedbe javnega naročila</w:t>
            </w:r>
          </w:p>
        </w:tc>
      </w:tr>
    </w:tbl>
    <w:p w:rsidR="00C94A8C" w:rsidRDefault="002D17A1">
      <w:pPr>
        <w:spacing w:before="225" w:after="225" w:line="240" w:lineRule="auto"/>
        <w:jc w:val="both"/>
        <w:rPr>
          <w:rFonts w:ascii="Arial" w:hAnsi="Arial" w:cs="Arial"/>
          <w:color w:val="000000"/>
          <w:sz w:val="18"/>
          <w:szCs w:val="18"/>
        </w:rPr>
      </w:pPr>
      <w:r>
        <w:rPr>
          <w:rFonts w:ascii="Arial" w:hAnsi="Arial" w:cs="Arial"/>
          <w:color w:val="000000"/>
          <w:sz w:val="18"/>
          <w:szCs w:val="18"/>
        </w:rPr>
        <w:t>Naročnik lahko skladno z določili 90. člena ZJN-3 ustavi postopek oddaje javnega naročila, zavrne vse ponudbe ali odstopi od izvedbe javnega naročila.</w:t>
      </w:r>
    </w:p>
    <w:p w:rsidR="00A57A74" w:rsidRDefault="00A57A74">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9. Zmanjšanje obsega naročila</w:t>
            </w:r>
          </w:p>
        </w:tc>
      </w:tr>
    </w:tbl>
    <w:p w:rsidR="00C94A8C" w:rsidRDefault="002D17A1">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C94A8C" w:rsidRDefault="002D17A1">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10. Dopolnjevanje, spreminjanje ter pojasnjevanje ponudb</w:t>
            </w:r>
          </w:p>
        </w:tc>
      </w:tr>
    </w:tbl>
    <w:p w:rsidR="00C94A8C" w:rsidRDefault="002D17A1">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C94A8C" w:rsidRDefault="002D17A1">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C94A8C" w:rsidRDefault="002D17A1">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rsidR="00C94A8C" w:rsidRDefault="002D17A1">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C94A8C" w:rsidRDefault="002D17A1">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C94A8C" w:rsidRDefault="002D17A1">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11. Obvestilo o oddaji naročila</w:t>
            </w:r>
          </w:p>
        </w:tc>
      </w:tr>
    </w:tbl>
    <w:p w:rsidR="00C94A8C" w:rsidRDefault="002D17A1">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C94A8C" w:rsidRDefault="002D17A1">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C94A8C" w:rsidRDefault="002D17A1">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C94A8C" w:rsidRDefault="002D17A1">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12. Zaupnost ponudbene dokumentacije</w:t>
            </w:r>
          </w:p>
        </w:tc>
      </w:tr>
    </w:tbl>
    <w:p w:rsidR="00C94A8C" w:rsidRDefault="002D17A1">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rsidR="00C94A8C" w:rsidRDefault="002D17A1">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C94A8C" w:rsidRDefault="002D17A1">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rsidR="00C94A8C" w:rsidRDefault="002D17A1">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13. Način predložitve dokumentov v ponudbi</w:t>
            </w:r>
          </w:p>
        </w:tc>
      </w:tr>
    </w:tbl>
    <w:p w:rsidR="00C94A8C" w:rsidRDefault="002D17A1">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7626E5">
            <w:pPr>
              <w:numPr>
                <w:ilvl w:val="0"/>
                <w:numId w:val="9"/>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C94A8C" w:rsidRDefault="002D17A1" w:rsidP="007626E5">
            <w:pPr>
              <w:numPr>
                <w:ilvl w:val="0"/>
                <w:numId w:val="9"/>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rsidR="00C94A8C" w:rsidRDefault="002D17A1" w:rsidP="007626E5">
            <w:pPr>
              <w:numPr>
                <w:ilvl w:val="0"/>
                <w:numId w:val="9"/>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C94A8C" w:rsidRDefault="002D17A1">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C94A8C" w:rsidRDefault="002D17A1">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C94A8C" w:rsidRDefault="002D17A1">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C94A8C" w:rsidRDefault="002D17A1">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14. Veljavnost ponudbe</w:t>
            </w:r>
          </w:p>
        </w:tc>
      </w:tr>
    </w:tbl>
    <w:p w:rsidR="00C94A8C" w:rsidRDefault="002D17A1">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rsidR="00C94A8C" w:rsidRDefault="002D17A1">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15. Pravno varstvo</w:t>
            </w:r>
          </w:p>
        </w:tc>
      </w:tr>
    </w:tbl>
    <w:p w:rsidR="00C94A8C" w:rsidRDefault="002D17A1">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C94A8C" w:rsidRDefault="002D17A1">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C94A8C" w:rsidRDefault="002D17A1">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C94A8C" w:rsidRDefault="002D17A1">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C94A8C" w:rsidRDefault="002D17A1">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rsidR="00C94A8C" w:rsidRDefault="002D17A1">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C94A8C" w:rsidRDefault="002D17A1">
      <w:pPr>
        <w:spacing w:before="225" w:after="225" w:line="240" w:lineRule="auto"/>
        <w:jc w:val="both"/>
      </w:pPr>
      <w:r>
        <w:rPr>
          <w:rFonts w:ascii="Arial" w:hAnsi="Arial" w:cs="Arial"/>
          <w:color w:val="000000"/>
          <w:sz w:val="18"/>
          <w:szCs w:val="18"/>
        </w:rPr>
        <w:t>https://ejn.gov.si/sistem/pravno-varstvo.html</w:t>
      </w:r>
    </w:p>
    <w:p w:rsidR="00C94A8C" w:rsidRDefault="002D17A1">
      <w:pPr>
        <w:spacing w:before="225" w:after="225" w:line="240" w:lineRule="auto"/>
        <w:jc w:val="both"/>
      </w:pPr>
      <w:r>
        <w:rPr>
          <w:rFonts w:ascii="Arial" w:hAnsi="Arial" w:cs="Arial"/>
          <w:b/>
          <w:bCs/>
          <w:color w:val="000000"/>
          <w:sz w:val="18"/>
          <w:szCs w:val="18"/>
        </w:rPr>
        <w:t>Od 1. 1. 2021 se zahtevek za revizijo skladno z določbo 13.a člena ZPVPJN lahko vloži samo preko portala eRevizija na spletnem naslovu https://www.portalerevizija.si. </w:t>
      </w:r>
    </w:p>
    <w:p w:rsidR="00C94A8C" w:rsidRDefault="002D17A1">
      <w:pPr>
        <w:spacing w:before="225" w:after="225" w:line="240" w:lineRule="auto"/>
        <w:jc w:val="both"/>
      </w:pPr>
      <w:r>
        <w:rPr>
          <w:rFonts w:ascii="Arial" w:hAnsi="Arial" w:cs="Arial"/>
          <w:color w:val="000000"/>
          <w:sz w:val="18"/>
          <w:szCs w:val="18"/>
        </w:rPr>
        <w:t>Zahtevek za revizijo se lahko vloži v roku iz 25. člena ZPVPJN.</w:t>
      </w:r>
    </w:p>
    <w:p w:rsidR="00C94A8C" w:rsidRDefault="002D17A1">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16. Sklenitev pogodbe</w:t>
            </w:r>
          </w:p>
        </w:tc>
      </w:tr>
    </w:tbl>
    <w:p w:rsidR="00C94A8C" w:rsidRDefault="002D17A1">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rsidR="00C94A8C" w:rsidRDefault="002D17A1">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rsidR="00C94A8C" w:rsidRDefault="002D17A1">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C94A8C" w:rsidRDefault="00C94A8C">
      <w:pPr>
        <w:sectPr w:rsidR="00C94A8C" w:rsidSect="00D931BF">
          <w:pgSz w:w="11906" w:h="16838"/>
          <w:pgMar w:top="1418" w:right="1418" w:bottom="1418" w:left="1418" w:header="567" w:footer="680" w:gutter="0"/>
          <w:cols w:space="708"/>
          <w:docGrid w:linePitch="360"/>
        </w:sectPr>
      </w:pPr>
    </w:p>
    <w:p w:rsidR="002D17A1" w:rsidRPr="00A820C7" w:rsidRDefault="002D17A1" w:rsidP="002D17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Merila</w:t>
      </w:r>
    </w:p>
    <w:p w:rsidR="002D17A1" w:rsidRDefault="002D17A1" w:rsidP="002D17A1">
      <w:pPr>
        <w:rPr>
          <w:rFonts w:ascii="Arial" w:hAnsi="Arial" w:cs="Arial"/>
          <w:sz w:val="18"/>
          <w:szCs w:val="18"/>
        </w:rPr>
      </w:pPr>
    </w:p>
    <w:p w:rsidR="00C94A8C" w:rsidRDefault="002D17A1">
      <w:pPr>
        <w:spacing w:before="225" w:after="225" w:line="240" w:lineRule="auto"/>
        <w:jc w:val="both"/>
      </w:pPr>
      <w:r>
        <w:rPr>
          <w:rFonts w:ascii="Arial" w:hAnsi="Arial" w:cs="Arial"/>
          <w:b/>
          <w:bCs/>
          <w:color w:val="000000"/>
          <w:sz w:val="18"/>
          <w:szCs w:val="18"/>
        </w:rPr>
        <w:t>Merila, ki veljajo za vse sklope, razen če je določeno drugače.</w:t>
      </w:r>
    </w:p>
    <w:tbl>
      <w:tblPr>
        <w:tblStyle w:val="NormalTablePHPDOCX"/>
        <w:tblW w:w="2500" w:type="pct"/>
        <w:tblInd w:w="108" w:type="dxa"/>
        <w:tblLook w:val="04A0" w:firstRow="1" w:lastRow="0" w:firstColumn="1" w:lastColumn="0" w:noHBand="0" w:noVBand="1"/>
      </w:tblPr>
      <w:tblGrid>
        <w:gridCol w:w="4535"/>
      </w:tblGrid>
      <w:tr w:rsidR="00C94A8C">
        <w:tc>
          <w:tcPr>
            <w:tcW w:w="0" w:type="auto"/>
            <w:tcBorders>
              <w:top w:val="single" w:sz="25" w:space="0" w:color="000000"/>
              <w:bottom w:val="single" w:sz="25" w:space="0" w:color="000000"/>
            </w:tcBorders>
            <w:shd w:val="clear" w:color="auto" w:fill="000000"/>
            <w:tcMar>
              <w:top w:w="75" w:type="dxa"/>
              <w:bottom w:w="75" w:type="dxa"/>
            </w:tcMar>
            <w:vAlign w:val="center"/>
          </w:tcPr>
          <w:p w:rsidR="00C94A8C" w:rsidRDefault="002D17A1">
            <w:r>
              <w:rPr>
                <w:rFonts w:ascii="Arial" w:hAnsi="Arial" w:cs="Arial"/>
                <w:b/>
                <w:bCs/>
                <w:color w:val="FFFFFF"/>
                <w:position w:val="-3"/>
                <w:sz w:val="20"/>
                <w:szCs w:val="20"/>
                <w:shd w:val="clear" w:color="auto" w:fill="000000"/>
              </w:rPr>
              <w:t>Sklop 1: Sklop 1 Termični elementi</w:t>
            </w:r>
          </w:p>
        </w:tc>
      </w:tr>
    </w:tbl>
    <w:p w:rsidR="00C94A8C" w:rsidRDefault="002D17A1">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C94A8C" w:rsidRDefault="002D17A1">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C94A8C">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 xml:space="preserve">Najnižja skupna ponudbena cena za opremo in 5 letno </w:t>
            </w:r>
            <w:r w:rsidR="00137FA9">
              <w:rPr>
                <w:rFonts w:ascii="Arial" w:hAnsi="Arial" w:cs="Arial"/>
                <w:color w:val="000000"/>
                <w:position w:val="-2"/>
                <w:sz w:val="18"/>
                <w:szCs w:val="18"/>
              </w:rPr>
              <w:t xml:space="preserve">preventivno </w:t>
            </w:r>
            <w:r>
              <w:rPr>
                <w:rFonts w:ascii="Arial" w:hAnsi="Arial" w:cs="Arial"/>
                <w:color w:val="000000"/>
                <w:position w:val="-2"/>
                <w:sz w:val="18"/>
                <w:szCs w:val="18"/>
              </w:rPr>
              <w:t>vzdrževanje po poteku garancijske dobe.</w:t>
            </w:r>
          </w:p>
          <w:p w:rsidR="00C94A8C" w:rsidRDefault="002D17A1">
            <w:pPr>
              <w:spacing w:before="135" w:after="135"/>
              <w:jc w:val="both"/>
              <w:textAlignment w:val="center"/>
            </w:pPr>
            <w:r>
              <w:rPr>
                <w:rFonts w:ascii="Arial" w:hAnsi="Arial" w:cs="Arial"/>
                <w:color w:val="000000"/>
                <w:position w:val="-2"/>
                <w:sz w:val="18"/>
                <w:szCs w:val="18"/>
              </w:rPr>
              <w:t>Za Sklop 1  Termični elementi </w:t>
            </w:r>
          </w:p>
          <w:tbl>
            <w:tblPr>
              <w:tblStyle w:val="NormalTablePHPDOCX"/>
              <w:tblW w:w="0" w:type="auto"/>
              <w:tblLook w:val="04A0" w:firstRow="1" w:lastRow="0" w:firstColumn="1" w:lastColumn="0" w:noHBand="0" w:noVBand="1"/>
            </w:tblPr>
            <w:tblGrid>
              <w:gridCol w:w="4313"/>
            </w:tblGrid>
            <w:tr w:rsidR="00C94A8C">
              <w:tc>
                <w:tcPr>
                  <w:tcW w:w="0" w:type="auto"/>
                  <w:tcMar>
                    <w:top w:w="0" w:type="auto"/>
                    <w:bottom w:w="0" w:type="auto"/>
                  </w:tcMar>
                </w:tcPr>
                <w:p w:rsidR="00C94A8C" w:rsidRDefault="002D17A1" w:rsidP="007626E5">
                  <w:pPr>
                    <w:numPr>
                      <w:ilvl w:val="0"/>
                      <w:numId w:val="10"/>
                    </w:numPr>
                    <w:rPr>
                      <w:rFonts w:ascii="Arial" w:hAnsi="Arial" w:cs="Arial"/>
                      <w:color w:val="000000"/>
                      <w:sz w:val="18"/>
                      <w:szCs w:val="18"/>
                    </w:rPr>
                  </w:pPr>
                  <w:r>
                    <w:rPr>
                      <w:rFonts w:ascii="Arial" w:hAnsi="Arial" w:cs="Arial"/>
                      <w:color w:val="000000"/>
                      <w:position w:val="-2"/>
                      <w:sz w:val="18"/>
                      <w:szCs w:val="18"/>
                    </w:rPr>
                    <w:t>max. št. točk po merilu cena: 95 točk;</w:t>
                  </w:r>
                </w:p>
                <w:p w:rsidR="00C94A8C" w:rsidRDefault="002D17A1" w:rsidP="007626E5">
                  <w:pPr>
                    <w:numPr>
                      <w:ilvl w:val="0"/>
                      <w:numId w:val="10"/>
                    </w:numPr>
                    <w:rPr>
                      <w:rFonts w:ascii="Arial" w:hAnsi="Arial" w:cs="Arial"/>
                      <w:color w:val="000000"/>
                      <w:sz w:val="18"/>
                      <w:szCs w:val="18"/>
                    </w:rPr>
                  </w:pPr>
                  <w:r>
                    <w:rPr>
                      <w:rFonts w:ascii="Arial" w:hAnsi="Arial" w:cs="Arial"/>
                      <w:color w:val="000000"/>
                      <w:position w:val="-2"/>
                      <w:sz w:val="18"/>
                      <w:szCs w:val="18"/>
                    </w:rPr>
                    <w:t>formula za izračun: Tc = 95 x Cn/C (Cn = najnižja cena, C = cena posameznega ponudnika)</w:t>
                  </w:r>
                </w:p>
              </w:tc>
            </w:tr>
          </w:tbl>
          <w:p w:rsidR="00C94A8C" w:rsidRDefault="00C94A8C"/>
        </w:tc>
      </w:tr>
      <w:tr w:rsidR="00C94A8C">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Ponder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Pr="002D17A1" w:rsidRDefault="002D17A1" w:rsidP="002D17A1">
            <w:pPr>
              <w:rPr>
                <w:rFonts w:ascii="Arial" w:hAnsi="Arial" w:cs="Arial"/>
                <w:color w:val="000000"/>
                <w:position w:val="-2"/>
                <w:sz w:val="18"/>
                <w:szCs w:val="18"/>
              </w:rPr>
            </w:pPr>
            <w:r>
              <w:rPr>
                <w:rFonts w:ascii="Arial" w:hAnsi="Arial" w:cs="Arial"/>
                <w:color w:val="000000"/>
                <w:position w:val="-2"/>
                <w:sz w:val="18"/>
                <w:szCs w:val="18"/>
              </w:rPr>
              <w:t xml:space="preserve">Garancijska doba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Za Sklop 1  Termični elementi  (skupaj po merilu garancijska doba največ 5 točk)</w:t>
            </w:r>
          </w:p>
          <w:tbl>
            <w:tblPr>
              <w:tblStyle w:val="NormalTablePHPDOCX"/>
              <w:tblW w:w="0" w:type="auto"/>
              <w:tblLook w:val="04A0" w:firstRow="1" w:lastRow="0" w:firstColumn="1" w:lastColumn="0" w:noHBand="0" w:noVBand="1"/>
            </w:tblPr>
            <w:tblGrid>
              <w:gridCol w:w="3673"/>
            </w:tblGrid>
            <w:tr w:rsidR="00C94A8C">
              <w:tc>
                <w:tcPr>
                  <w:tcW w:w="0" w:type="auto"/>
                  <w:tcMar>
                    <w:top w:w="0" w:type="auto"/>
                    <w:bottom w:w="0" w:type="auto"/>
                  </w:tcMar>
                </w:tcPr>
                <w:p w:rsidR="00C94A8C" w:rsidRDefault="002D17A1" w:rsidP="002D17A1">
                  <w:pPr>
                    <w:rPr>
                      <w:rFonts w:ascii="Arial" w:hAnsi="Arial" w:cs="Arial"/>
                      <w:color w:val="000000"/>
                      <w:sz w:val="18"/>
                      <w:szCs w:val="18"/>
                    </w:rPr>
                  </w:pPr>
                  <w:r>
                    <w:rPr>
                      <w:rFonts w:ascii="Arial" w:hAnsi="Arial" w:cs="Arial"/>
                      <w:b/>
                      <w:bCs/>
                      <w:color w:val="000000"/>
                      <w:position w:val="-2"/>
                      <w:sz w:val="18"/>
                      <w:szCs w:val="18"/>
                    </w:rPr>
                    <w:t>merilo garancijska doba</w:t>
                  </w:r>
                </w:p>
                <w:p w:rsidR="00C94A8C" w:rsidRDefault="002D17A1" w:rsidP="002D17A1">
                  <w:pPr>
                    <w:rPr>
                      <w:rFonts w:ascii="Arial" w:hAnsi="Arial" w:cs="Arial"/>
                      <w:color w:val="000000"/>
                      <w:sz w:val="18"/>
                      <w:szCs w:val="18"/>
                    </w:rPr>
                  </w:pP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št. točk po merilu: 5 točk;</w:t>
                  </w:r>
                </w:p>
                <w:p w:rsidR="002D17A1" w:rsidRPr="002D17A1" w:rsidRDefault="002D17A1" w:rsidP="007626E5">
                  <w:pPr>
                    <w:numPr>
                      <w:ilvl w:val="0"/>
                      <w:numId w:val="11"/>
                    </w:numPr>
                    <w:rPr>
                      <w:rFonts w:ascii="Arial" w:hAnsi="Arial" w:cs="Arial"/>
                      <w:color w:val="000000"/>
                      <w:sz w:val="18"/>
                      <w:szCs w:val="18"/>
                    </w:rPr>
                  </w:pPr>
                  <w:r>
                    <w:rPr>
                      <w:rFonts w:ascii="Arial" w:hAnsi="Arial" w:cs="Arial"/>
                      <w:color w:val="000000"/>
                      <w:position w:val="-2"/>
                      <w:sz w:val="18"/>
                      <w:szCs w:val="18"/>
                    </w:rPr>
                    <w:t xml:space="preserve">garancijska doba 24 mes. =0 točk, </w:t>
                  </w:r>
                </w:p>
                <w:p w:rsidR="002D17A1" w:rsidRPr="002D17A1" w:rsidRDefault="002D17A1" w:rsidP="007626E5">
                  <w:pPr>
                    <w:numPr>
                      <w:ilvl w:val="0"/>
                      <w:numId w:val="11"/>
                    </w:numPr>
                    <w:rPr>
                      <w:rFonts w:ascii="Arial" w:hAnsi="Arial" w:cs="Arial"/>
                      <w:color w:val="000000"/>
                      <w:sz w:val="18"/>
                      <w:szCs w:val="18"/>
                    </w:rPr>
                  </w:pPr>
                  <w:r>
                    <w:rPr>
                      <w:rFonts w:ascii="Arial" w:hAnsi="Arial" w:cs="Arial"/>
                      <w:color w:val="000000"/>
                      <w:position w:val="-2"/>
                      <w:sz w:val="18"/>
                      <w:szCs w:val="18"/>
                    </w:rPr>
                    <w:t xml:space="preserve">36 mes.=2 točki, </w:t>
                  </w:r>
                </w:p>
                <w:p w:rsidR="00C94A8C" w:rsidRDefault="002D17A1" w:rsidP="007626E5">
                  <w:pPr>
                    <w:numPr>
                      <w:ilvl w:val="0"/>
                      <w:numId w:val="11"/>
                    </w:numPr>
                    <w:rPr>
                      <w:rFonts w:ascii="Arial" w:hAnsi="Arial" w:cs="Arial"/>
                      <w:color w:val="000000"/>
                      <w:sz w:val="18"/>
                      <w:szCs w:val="18"/>
                    </w:rPr>
                  </w:pPr>
                  <w:r>
                    <w:rPr>
                      <w:rFonts w:ascii="Arial" w:hAnsi="Arial" w:cs="Arial"/>
                      <w:color w:val="000000"/>
                      <w:position w:val="-2"/>
                      <w:sz w:val="18"/>
                      <w:szCs w:val="18"/>
                    </w:rPr>
                    <w:t>48 mesecev in več=5točk</w:t>
                  </w:r>
                </w:p>
              </w:tc>
            </w:tr>
          </w:tbl>
          <w:p w:rsidR="00C94A8C" w:rsidRDefault="00C94A8C"/>
        </w:tc>
      </w:tr>
    </w:tbl>
    <w:p w:rsidR="00C94A8C" w:rsidRDefault="002D17A1">
      <w:pPr>
        <w:spacing w:before="225" w:after="225" w:line="240" w:lineRule="auto"/>
        <w:jc w:val="both"/>
        <w:rPr>
          <w:rFonts w:ascii="Arial" w:hAnsi="Arial" w:cs="Arial"/>
          <w:color w:val="000000"/>
          <w:sz w:val="18"/>
          <w:szCs w:val="18"/>
        </w:rPr>
      </w:pPr>
      <w:r>
        <w:rPr>
          <w:rFonts w:ascii="Arial" w:hAnsi="Arial" w:cs="Arial"/>
          <w:color w:val="000000"/>
          <w:sz w:val="18"/>
          <w:szCs w:val="18"/>
        </w:rPr>
        <w:t>V primeru enakovrednih ponudb se izvede javni žreb med najugodnejšimi ponudniki z identično ceno.</w:t>
      </w:r>
    </w:p>
    <w:p w:rsidR="002D17A1" w:rsidRDefault="002D17A1">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C94A8C">
        <w:tc>
          <w:tcPr>
            <w:tcW w:w="0" w:type="auto"/>
            <w:tcBorders>
              <w:top w:val="single" w:sz="25" w:space="0" w:color="000000"/>
              <w:bottom w:val="single" w:sz="25" w:space="0" w:color="000000"/>
            </w:tcBorders>
            <w:shd w:val="clear" w:color="auto" w:fill="000000"/>
            <w:tcMar>
              <w:top w:w="75" w:type="dxa"/>
              <w:bottom w:w="75" w:type="dxa"/>
            </w:tcMar>
            <w:vAlign w:val="center"/>
          </w:tcPr>
          <w:p w:rsidR="00C94A8C" w:rsidRDefault="002D17A1">
            <w:r>
              <w:rPr>
                <w:rFonts w:ascii="Arial" w:hAnsi="Arial" w:cs="Arial"/>
                <w:b/>
                <w:bCs/>
                <w:color w:val="FFFFFF"/>
                <w:position w:val="-3"/>
                <w:sz w:val="20"/>
                <w:szCs w:val="20"/>
                <w:shd w:val="clear" w:color="auto" w:fill="000000"/>
              </w:rPr>
              <w:t>Sklop 2: Sklop 2: Oprema za pomivanje posode</w:t>
            </w:r>
          </w:p>
        </w:tc>
      </w:tr>
    </w:tbl>
    <w:p w:rsidR="00C94A8C" w:rsidRDefault="002D17A1">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C94A8C" w:rsidRDefault="002D17A1">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C94A8C">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 xml:space="preserve">Najnižja skupna ponudbena cena za opremo in 5 letno </w:t>
            </w:r>
            <w:r w:rsidR="00137FA9">
              <w:rPr>
                <w:rFonts w:ascii="Arial" w:hAnsi="Arial" w:cs="Arial"/>
                <w:color w:val="000000"/>
                <w:position w:val="-2"/>
                <w:sz w:val="18"/>
                <w:szCs w:val="18"/>
              </w:rPr>
              <w:t xml:space="preserve">preventivno </w:t>
            </w:r>
            <w:r>
              <w:rPr>
                <w:rFonts w:ascii="Arial" w:hAnsi="Arial" w:cs="Arial"/>
                <w:color w:val="000000"/>
                <w:position w:val="-2"/>
                <w:sz w:val="18"/>
                <w:szCs w:val="18"/>
              </w:rPr>
              <w:t>vzdrževanje po poteku garancijske dobe.</w:t>
            </w:r>
          </w:p>
          <w:p w:rsidR="00C94A8C" w:rsidRDefault="002D17A1">
            <w:pPr>
              <w:spacing w:before="135" w:after="135"/>
              <w:jc w:val="both"/>
              <w:textAlignment w:val="center"/>
            </w:pPr>
            <w:r>
              <w:rPr>
                <w:rFonts w:ascii="Arial" w:hAnsi="Arial" w:cs="Arial"/>
                <w:color w:val="000000"/>
                <w:position w:val="-2"/>
                <w:sz w:val="18"/>
                <w:szCs w:val="18"/>
              </w:rPr>
              <w:t>Za Sklop 2 Oprema za pomivanje posode</w:t>
            </w:r>
          </w:p>
          <w:tbl>
            <w:tblPr>
              <w:tblStyle w:val="NormalTablePHPDOCX"/>
              <w:tblW w:w="0" w:type="auto"/>
              <w:tblLook w:val="04A0" w:firstRow="1" w:lastRow="0" w:firstColumn="1" w:lastColumn="0" w:noHBand="0" w:noVBand="1"/>
            </w:tblPr>
            <w:tblGrid>
              <w:gridCol w:w="4313"/>
            </w:tblGrid>
            <w:tr w:rsidR="00C94A8C">
              <w:tc>
                <w:tcPr>
                  <w:tcW w:w="0" w:type="auto"/>
                  <w:tcMar>
                    <w:top w:w="0" w:type="auto"/>
                    <w:bottom w:w="0" w:type="auto"/>
                  </w:tcMar>
                </w:tcPr>
                <w:p w:rsidR="00C94A8C" w:rsidRDefault="002D17A1" w:rsidP="007626E5">
                  <w:pPr>
                    <w:numPr>
                      <w:ilvl w:val="0"/>
                      <w:numId w:val="12"/>
                    </w:numPr>
                    <w:rPr>
                      <w:rFonts w:ascii="Arial" w:hAnsi="Arial" w:cs="Arial"/>
                      <w:color w:val="000000"/>
                      <w:sz w:val="18"/>
                      <w:szCs w:val="18"/>
                    </w:rPr>
                  </w:pPr>
                  <w:r>
                    <w:rPr>
                      <w:rFonts w:ascii="Arial" w:hAnsi="Arial" w:cs="Arial"/>
                      <w:color w:val="000000"/>
                      <w:position w:val="-2"/>
                      <w:sz w:val="18"/>
                      <w:szCs w:val="18"/>
                    </w:rPr>
                    <w:t xml:space="preserve">max. št. točk po merilu cena: </w:t>
                  </w:r>
                  <w:r w:rsidR="004E3962" w:rsidRPr="004E3962">
                    <w:rPr>
                      <w:rFonts w:ascii="Arial" w:hAnsi="Arial" w:cs="Arial"/>
                      <w:color w:val="000000"/>
                      <w:position w:val="-2"/>
                      <w:sz w:val="18"/>
                      <w:szCs w:val="18"/>
                      <w:highlight w:val="yellow"/>
                    </w:rPr>
                    <w:t>90</w:t>
                  </w:r>
                  <w:r w:rsidRPr="004E3962">
                    <w:rPr>
                      <w:rFonts w:ascii="Arial" w:hAnsi="Arial" w:cs="Arial"/>
                      <w:color w:val="000000"/>
                      <w:position w:val="-2"/>
                      <w:sz w:val="18"/>
                      <w:szCs w:val="18"/>
                      <w:highlight w:val="yellow"/>
                    </w:rPr>
                    <w:t xml:space="preserve"> točk</w:t>
                  </w:r>
                  <w:r>
                    <w:rPr>
                      <w:rFonts w:ascii="Arial" w:hAnsi="Arial" w:cs="Arial"/>
                      <w:color w:val="000000"/>
                      <w:position w:val="-2"/>
                      <w:sz w:val="18"/>
                      <w:szCs w:val="18"/>
                    </w:rPr>
                    <w:t>;</w:t>
                  </w:r>
                </w:p>
                <w:p w:rsidR="00C94A8C" w:rsidRDefault="002D17A1" w:rsidP="00602D85">
                  <w:pPr>
                    <w:numPr>
                      <w:ilvl w:val="0"/>
                      <w:numId w:val="12"/>
                    </w:numPr>
                    <w:rPr>
                      <w:rFonts w:ascii="Arial" w:hAnsi="Arial" w:cs="Arial"/>
                      <w:color w:val="000000"/>
                      <w:sz w:val="18"/>
                      <w:szCs w:val="18"/>
                    </w:rPr>
                  </w:pPr>
                  <w:r>
                    <w:rPr>
                      <w:rFonts w:ascii="Arial" w:hAnsi="Arial" w:cs="Arial"/>
                      <w:color w:val="000000"/>
                      <w:position w:val="-2"/>
                      <w:sz w:val="18"/>
                      <w:szCs w:val="18"/>
                    </w:rPr>
                    <w:t xml:space="preserve">formula za izračun: Tc = </w:t>
                  </w:r>
                  <w:r w:rsidR="00602D85" w:rsidRPr="00602D85">
                    <w:rPr>
                      <w:rFonts w:ascii="Arial" w:hAnsi="Arial" w:cs="Arial"/>
                      <w:color w:val="000000"/>
                      <w:position w:val="-2"/>
                      <w:sz w:val="18"/>
                      <w:szCs w:val="18"/>
                      <w:highlight w:val="yellow"/>
                    </w:rPr>
                    <w:t>90</w:t>
                  </w:r>
                  <w:bookmarkStart w:id="0" w:name="_GoBack"/>
                  <w:bookmarkEnd w:id="0"/>
                  <w:r>
                    <w:rPr>
                      <w:rFonts w:ascii="Arial" w:hAnsi="Arial" w:cs="Arial"/>
                      <w:color w:val="000000"/>
                      <w:position w:val="-2"/>
                      <w:sz w:val="18"/>
                      <w:szCs w:val="18"/>
                    </w:rPr>
                    <w:t xml:space="preserve"> x </w:t>
                  </w:r>
                  <w:proofErr w:type="spellStart"/>
                  <w:r>
                    <w:rPr>
                      <w:rFonts w:ascii="Arial" w:hAnsi="Arial" w:cs="Arial"/>
                      <w:color w:val="000000"/>
                      <w:position w:val="-2"/>
                      <w:sz w:val="18"/>
                      <w:szCs w:val="18"/>
                    </w:rPr>
                    <w:t>Cn</w:t>
                  </w:r>
                  <w:proofErr w:type="spellEnd"/>
                  <w:r>
                    <w:rPr>
                      <w:rFonts w:ascii="Arial" w:hAnsi="Arial" w:cs="Arial"/>
                      <w:color w:val="000000"/>
                      <w:position w:val="-2"/>
                      <w:sz w:val="18"/>
                      <w:szCs w:val="18"/>
                    </w:rPr>
                    <w:t>/C (</w:t>
                  </w:r>
                  <w:proofErr w:type="spellStart"/>
                  <w:r>
                    <w:rPr>
                      <w:rFonts w:ascii="Arial" w:hAnsi="Arial" w:cs="Arial"/>
                      <w:color w:val="000000"/>
                      <w:position w:val="-2"/>
                      <w:sz w:val="18"/>
                      <w:szCs w:val="18"/>
                    </w:rPr>
                    <w:t>Cn</w:t>
                  </w:r>
                  <w:proofErr w:type="spellEnd"/>
                  <w:r>
                    <w:rPr>
                      <w:rFonts w:ascii="Arial" w:hAnsi="Arial" w:cs="Arial"/>
                      <w:color w:val="000000"/>
                      <w:position w:val="-2"/>
                      <w:sz w:val="18"/>
                      <w:szCs w:val="18"/>
                    </w:rPr>
                    <w:t xml:space="preserve"> = najnižja cena, C = cena posameznega ponudnika)</w:t>
                  </w:r>
                </w:p>
              </w:tc>
            </w:tr>
          </w:tbl>
          <w:p w:rsidR="00C94A8C" w:rsidRDefault="00C94A8C"/>
        </w:tc>
      </w:tr>
      <w:tr w:rsidR="00C94A8C">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Ponder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rPr>
                <w:rFonts w:ascii="Arial" w:hAnsi="Arial" w:cs="Arial"/>
                <w:color w:val="000000"/>
                <w:position w:val="-2"/>
                <w:sz w:val="18"/>
                <w:szCs w:val="18"/>
              </w:rPr>
            </w:pPr>
            <w:r>
              <w:rPr>
                <w:rFonts w:ascii="Arial" w:hAnsi="Arial" w:cs="Arial"/>
                <w:color w:val="000000"/>
                <w:position w:val="-2"/>
                <w:sz w:val="18"/>
                <w:szCs w:val="18"/>
              </w:rPr>
              <w:t>Garancijska doba in Tehnične prednosti</w:t>
            </w:r>
          </w:p>
          <w:p w:rsidR="002D17A1" w:rsidRDefault="002D17A1" w:rsidP="002D17A1">
            <w:pPr>
              <w:rPr>
                <w:rFonts w:ascii="Arial" w:hAnsi="Arial" w:cs="Arial"/>
                <w:color w:val="000000"/>
                <w:position w:val="-2"/>
                <w:sz w:val="18"/>
                <w:szCs w:val="18"/>
              </w:rPr>
            </w:pPr>
          </w:p>
          <w:p w:rsidR="002D17A1" w:rsidRPr="002D17A1" w:rsidRDefault="002D17A1" w:rsidP="002D17A1">
            <w:pPr>
              <w:rPr>
                <w:b/>
              </w:rPr>
            </w:pPr>
            <w:r w:rsidRPr="002D17A1">
              <w:rPr>
                <w:rFonts w:ascii="Arial" w:hAnsi="Arial" w:cs="Arial"/>
                <w:b/>
                <w:color w:val="000000"/>
                <w:position w:val="-2"/>
                <w:sz w:val="18"/>
                <w:szCs w:val="18"/>
              </w:rPr>
              <w:t>(POGOJ ZA DODELITEV TOČK po merilih tehničnih prednosti morajo biti želene karakteristike opreme razvidne iz dokazil priloženih v okviru ponudbene dokumentacije!)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Za Sklop 2 Oprema za pomivanje posode (skupaj po merilu garancijska doba in tehnične prednosti največ 15 točk)</w:t>
            </w:r>
          </w:p>
          <w:tbl>
            <w:tblPr>
              <w:tblStyle w:val="NormalTablePHPDOCX"/>
              <w:tblW w:w="0" w:type="auto"/>
              <w:tblLook w:val="04A0" w:firstRow="1" w:lastRow="0" w:firstColumn="1" w:lastColumn="0" w:noHBand="0" w:noVBand="1"/>
            </w:tblPr>
            <w:tblGrid>
              <w:gridCol w:w="4313"/>
            </w:tblGrid>
            <w:tr w:rsidR="00C94A8C">
              <w:tc>
                <w:tcPr>
                  <w:tcW w:w="0" w:type="auto"/>
                  <w:tcMar>
                    <w:top w:w="0" w:type="auto"/>
                    <w:bottom w:w="0" w:type="auto"/>
                  </w:tcMar>
                </w:tcPr>
                <w:p w:rsidR="00C94A8C" w:rsidRDefault="002D17A1" w:rsidP="002D17A1">
                  <w:pPr>
                    <w:rPr>
                      <w:rFonts w:ascii="Arial" w:hAnsi="Arial" w:cs="Arial"/>
                      <w:color w:val="000000"/>
                      <w:sz w:val="18"/>
                      <w:szCs w:val="18"/>
                    </w:rPr>
                  </w:pPr>
                  <w:r>
                    <w:rPr>
                      <w:rFonts w:ascii="Arial" w:hAnsi="Arial" w:cs="Arial"/>
                      <w:b/>
                      <w:bCs/>
                      <w:color w:val="000000"/>
                      <w:position w:val="-2"/>
                      <w:sz w:val="18"/>
                      <w:szCs w:val="18"/>
                    </w:rPr>
                    <w:t>merilo garancijska doba</w:t>
                  </w:r>
                </w:p>
                <w:p w:rsidR="00C94A8C" w:rsidRDefault="002D17A1" w:rsidP="002D17A1">
                  <w:pPr>
                    <w:rPr>
                      <w:rFonts w:ascii="Arial" w:hAnsi="Arial" w:cs="Arial"/>
                      <w:color w:val="000000"/>
                      <w:sz w:val="18"/>
                      <w:szCs w:val="18"/>
                    </w:rPr>
                  </w:pP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št. točk po merilu: 5 točk;</w:t>
                  </w:r>
                </w:p>
                <w:p w:rsidR="00C94A8C" w:rsidRDefault="002D17A1" w:rsidP="007626E5">
                  <w:pPr>
                    <w:numPr>
                      <w:ilvl w:val="0"/>
                      <w:numId w:val="13"/>
                    </w:numPr>
                    <w:rPr>
                      <w:rFonts w:ascii="Arial" w:hAnsi="Arial" w:cs="Arial"/>
                      <w:color w:val="000000"/>
                      <w:sz w:val="18"/>
                      <w:szCs w:val="18"/>
                    </w:rPr>
                  </w:pPr>
                  <w:r>
                    <w:rPr>
                      <w:rFonts w:ascii="Arial" w:hAnsi="Arial" w:cs="Arial"/>
                      <w:color w:val="000000"/>
                      <w:position w:val="-2"/>
                      <w:sz w:val="18"/>
                      <w:szCs w:val="18"/>
                    </w:rPr>
                    <w:t>garancijska doba 24 mes. =0 točk, 36 mes.=2 točki, 48 mesecev in več=5točk</w:t>
                  </w:r>
                </w:p>
              </w:tc>
            </w:tr>
          </w:tbl>
          <w:p w:rsidR="00C94A8C" w:rsidRDefault="00C94A8C"/>
          <w:tbl>
            <w:tblPr>
              <w:tblStyle w:val="NormalTablePHPDOCX"/>
              <w:tblW w:w="0" w:type="auto"/>
              <w:tblLook w:val="04A0" w:firstRow="1" w:lastRow="0" w:firstColumn="1" w:lastColumn="0" w:noHBand="0" w:noVBand="1"/>
            </w:tblPr>
            <w:tblGrid>
              <w:gridCol w:w="4313"/>
            </w:tblGrid>
            <w:tr w:rsidR="00C94A8C">
              <w:tc>
                <w:tcPr>
                  <w:tcW w:w="0" w:type="auto"/>
                  <w:tcMar>
                    <w:top w:w="0" w:type="auto"/>
                    <w:bottom w:w="0" w:type="auto"/>
                  </w:tcMar>
                </w:tcPr>
                <w:p w:rsidR="00C94A8C" w:rsidRPr="004E3962" w:rsidRDefault="002D17A1" w:rsidP="002D17A1">
                  <w:pPr>
                    <w:rPr>
                      <w:rFonts w:ascii="Arial" w:hAnsi="Arial" w:cs="Arial"/>
                      <w:strike/>
                      <w:color w:val="000000"/>
                      <w:sz w:val="18"/>
                      <w:szCs w:val="18"/>
                      <w:highlight w:val="yellow"/>
                    </w:rPr>
                  </w:pPr>
                  <w:r w:rsidRPr="004E3962">
                    <w:rPr>
                      <w:rFonts w:ascii="Arial" w:hAnsi="Arial" w:cs="Arial"/>
                      <w:b/>
                      <w:bCs/>
                      <w:strike/>
                      <w:color w:val="000000"/>
                      <w:position w:val="-2"/>
                      <w:sz w:val="18"/>
                      <w:szCs w:val="18"/>
                      <w:highlight w:val="yellow"/>
                    </w:rPr>
                    <w:t>merilo tehnična prednost 1 (TP1: možnost prečnega</w:t>
                  </w:r>
                  <w:r w:rsidR="002E7D07" w:rsidRPr="004E3962">
                    <w:rPr>
                      <w:rFonts w:ascii="Arial" w:hAnsi="Arial" w:cs="Arial"/>
                      <w:b/>
                      <w:bCs/>
                      <w:strike/>
                      <w:color w:val="000000"/>
                      <w:position w:val="-2"/>
                      <w:sz w:val="18"/>
                      <w:szCs w:val="18"/>
                      <w:highlight w:val="yellow"/>
                    </w:rPr>
                    <w:t>, pokončnega</w:t>
                  </w:r>
                  <w:r w:rsidRPr="004E3962">
                    <w:rPr>
                      <w:rFonts w:ascii="Arial" w:hAnsi="Arial" w:cs="Arial"/>
                      <w:b/>
                      <w:bCs/>
                      <w:strike/>
                      <w:color w:val="000000"/>
                      <w:position w:val="-2"/>
                      <w:sz w:val="18"/>
                      <w:szCs w:val="18"/>
                      <w:highlight w:val="yellow"/>
                    </w:rPr>
                    <w:t xml:space="preserve"> vstavljanja pladnjev na trak, ki omogoča p</w:t>
                  </w:r>
                  <w:r w:rsidR="002E7D07" w:rsidRPr="004E3962">
                    <w:rPr>
                      <w:rFonts w:ascii="Arial" w:hAnsi="Arial" w:cs="Arial"/>
                      <w:b/>
                      <w:bCs/>
                      <w:strike/>
                      <w:color w:val="000000"/>
                      <w:position w:val="-2"/>
                      <w:sz w:val="18"/>
                      <w:szCs w:val="18"/>
                      <w:highlight w:val="yellow"/>
                    </w:rPr>
                    <w:t xml:space="preserve">ranje večjega </w:t>
                  </w:r>
                  <w:proofErr w:type="spellStart"/>
                  <w:r w:rsidR="002E7D07" w:rsidRPr="004E3962">
                    <w:rPr>
                      <w:rFonts w:ascii="Arial" w:hAnsi="Arial" w:cs="Arial"/>
                      <w:b/>
                      <w:bCs/>
                      <w:strike/>
                      <w:color w:val="000000"/>
                      <w:position w:val="-2"/>
                      <w:sz w:val="18"/>
                      <w:szCs w:val="18"/>
                      <w:highlight w:val="yellow"/>
                    </w:rPr>
                    <w:t>št.pladnjev</w:t>
                  </w:r>
                  <w:proofErr w:type="spellEnd"/>
                  <w:r w:rsidR="002E7D07" w:rsidRPr="004E3962">
                    <w:rPr>
                      <w:rFonts w:ascii="Arial" w:hAnsi="Arial" w:cs="Arial"/>
                      <w:b/>
                      <w:bCs/>
                      <w:strike/>
                      <w:color w:val="000000"/>
                      <w:position w:val="-2"/>
                      <w:sz w:val="18"/>
                      <w:szCs w:val="18"/>
                      <w:highlight w:val="yellow"/>
                    </w:rPr>
                    <w:t xml:space="preserve"> v </w:t>
                  </w:r>
                  <w:proofErr w:type="spellStart"/>
                  <w:r w:rsidR="002E7D07" w:rsidRPr="004E3962">
                    <w:rPr>
                      <w:rFonts w:ascii="Arial" w:hAnsi="Arial" w:cs="Arial"/>
                      <w:b/>
                      <w:bCs/>
                      <w:strike/>
                      <w:color w:val="000000"/>
                      <w:position w:val="-2"/>
                      <w:sz w:val="18"/>
                      <w:szCs w:val="18"/>
                      <w:highlight w:val="yellow"/>
                    </w:rPr>
                    <w:t>enk</w:t>
                  </w:r>
                  <w:r w:rsidRPr="004E3962">
                    <w:rPr>
                      <w:rFonts w:ascii="Arial" w:hAnsi="Arial" w:cs="Arial"/>
                      <w:b/>
                      <w:bCs/>
                      <w:strike/>
                      <w:color w:val="000000"/>
                      <w:position w:val="-2"/>
                      <w:sz w:val="18"/>
                      <w:szCs w:val="18"/>
                      <w:highlight w:val="yellow"/>
                    </w:rPr>
                    <w:t>em</w:t>
                  </w:r>
                  <w:proofErr w:type="spellEnd"/>
                  <w:r w:rsidRPr="004E3962">
                    <w:rPr>
                      <w:rFonts w:ascii="Arial" w:hAnsi="Arial" w:cs="Arial"/>
                      <w:b/>
                      <w:bCs/>
                      <w:strike/>
                      <w:color w:val="000000"/>
                      <w:position w:val="-2"/>
                      <w:sz w:val="18"/>
                      <w:szCs w:val="18"/>
                      <w:highlight w:val="yellow"/>
                    </w:rPr>
                    <w:t xml:space="preserve"> </w:t>
                  </w:r>
                  <w:proofErr w:type="spellStart"/>
                  <w:r w:rsidRPr="004E3962">
                    <w:rPr>
                      <w:rFonts w:ascii="Arial" w:hAnsi="Arial" w:cs="Arial"/>
                      <w:b/>
                      <w:bCs/>
                      <w:strike/>
                      <w:color w:val="000000"/>
                      <w:position w:val="-2"/>
                      <w:sz w:val="18"/>
                      <w:szCs w:val="18"/>
                      <w:highlight w:val="yellow"/>
                    </w:rPr>
                    <w:t>čas.obdobju</w:t>
                  </w:r>
                  <w:proofErr w:type="spellEnd"/>
                  <w:r w:rsidRPr="004E3962">
                    <w:rPr>
                      <w:rFonts w:ascii="Arial" w:hAnsi="Arial" w:cs="Arial"/>
                      <w:b/>
                      <w:bCs/>
                      <w:strike/>
                      <w:color w:val="000000"/>
                      <w:position w:val="-2"/>
                      <w:sz w:val="18"/>
                      <w:szCs w:val="18"/>
                      <w:highlight w:val="yellow"/>
                    </w:rPr>
                    <w:t xml:space="preserve"> zaradi </w:t>
                  </w:r>
                  <w:proofErr w:type="spellStart"/>
                  <w:r w:rsidRPr="004E3962">
                    <w:rPr>
                      <w:rFonts w:ascii="Arial" w:hAnsi="Arial" w:cs="Arial"/>
                      <w:b/>
                      <w:bCs/>
                      <w:strike/>
                      <w:color w:val="000000"/>
                      <w:position w:val="-2"/>
                      <w:sz w:val="18"/>
                      <w:szCs w:val="18"/>
                      <w:highlight w:val="yellow"/>
                    </w:rPr>
                    <w:t>ekonomočnejšega</w:t>
                  </w:r>
                  <w:proofErr w:type="spellEnd"/>
                  <w:r w:rsidRPr="004E3962">
                    <w:rPr>
                      <w:rFonts w:ascii="Arial" w:hAnsi="Arial" w:cs="Arial"/>
                      <w:b/>
                      <w:bCs/>
                      <w:strike/>
                      <w:color w:val="000000"/>
                      <w:position w:val="-2"/>
                      <w:sz w:val="18"/>
                      <w:szCs w:val="18"/>
                      <w:highlight w:val="yellow"/>
                    </w:rPr>
                    <w:t xml:space="preserve"> nalaganja </w:t>
                  </w:r>
                  <w:r w:rsidR="00EF58D0" w:rsidRPr="004E3962">
                    <w:rPr>
                      <w:rFonts w:ascii="Arial" w:hAnsi="Arial" w:cs="Arial"/>
                      <w:b/>
                      <w:bCs/>
                      <w:strike/>
                      <w:color w:val="000000"/>
                      <w:position w:val="-2"/>
                      <w:sz w:val="18"/>
                      <w:szCs w:val="18"/>
                      <w:highlight w:val="yellow"/>
                    </w:rPr>
                    <w:t>pladnjev</w:t>
                  </w:r>
                  <w:r w:rsidRPr="004E3962">
                    <w:rPr>
                      <w:rFonts w:ascii="Arial" w:hAnsi="Arial" w:cs="Arial"/>
                      <w:b/>
                      <w:bCs/>
                      <w:strike/>
                      <w:color w:val="000000"/>
                      <w:position w:val="-2"/>
                      <w:sz w:val="18"/>
                      <w:szCs w:val="18"/>
                      <w:highlight w:val="yellow"/>
                    </w:rPr>
                    <w:t xml:space="preserve"> na trak</w:t>
                  </w:r>
                  <w:r w:rsidR="00EF58D0" w:rsidRPr="004E3962">
                    <w:rPr>
                      <w:rFonts w:ascii="Arial" w:hAnsi="Arial" w:cs="Arial"/>
                      <w:b/>
                      <w:bCs/>
                      <w:strike/>
                      <w:color w:val="000000"/>
                      <w:position w:val="-2"/>
                      <w:sz w:val="18"/>
                      <w:szCs w:val="18"/>
                      <w:highlight w:val="yellow"/>
                    </w:rPr>
                    <w:t xml:space="preserve"> – enakovredno načinu pri modelu MEIKO M-</w:t>
                  </w:r>
                  <w:proofErr w:type="spellStart"/>
                  <w:r w:rsidR="00EF58D0" w:rsidRPr="004E3962">
                    <w:rPr>
                      <w:rFonts w:ascii="Arial" w:hAnsi="Arial" w:cs="Arial"/>
                      <w:b/>
                      <w:bCs/>
                      <w:strike/>
                      <w:color w:val="000000"/>
                      <w:position w:val="-2"/>
                      <w:sz w:val="18"/>
                      <w:szCs w:val="18"/>
                      <w:highlight w:val="yellow"/>
                    </w:rPr>
                    <w:t>iQ</w:t>
                  </w:r>
                  <w:proofErr w:type="spellEnd"/>
                  <w:r w:rsidR="00EF58D0" w:rsidRPr="004E3962">
                    <w:rPr>
                      <w:rFonts w:ascii="Arial" w:hAnsi="Arial" w:cs="Arial"/>
                      <w:b/>
                      <w:bCs/>
                      <w:strike/>
                      <w:color w:val="000000"/>
                      <w:position w:val="-2"/>
                      <w:sz w:val="18"/>
                      <w:szCs w:val="18"/>
                      <w:highlight w:val="yellow"/>
                    </w:rPr>
                    <w:t xml:space="preserve"> BLUEFIRE</w:t>
                  </w:r>
                  <w:r w:rsidRPr="004E3962">
                    <w:rPr>
                      <w:rFonts w:ascii="Arial" w:hAnsi="Arial" w:cs="Arial"/>
                      <w:b/>
                      <w:bCs/>
                      <w:strike/>
                      <w:color w:val="000000"/>
                      <w:position w:val="-2"/>
                      <w:sz w:val="18"/>
                      <w:szCs w:val="18"/>
                      <w:highlight w:val="yellow"/>
                    </w:rPr>
                    <w:t>)</w:t>
                  </w:r>
                </w:p>
                <w:p w:rsidR="00C94A8C" w:rsidRPr="004E3962" w:rsidRDefault="002D17A1" w:rsidP="002D17A1">
                  <w:pPr>
                    <w:rPr>
                      <w:rFonts w:ascii="Arial" w:hAnsi="Arial" w:cs="Arial"/>
                      <w:strike/>
                      <w:color w:val="000000"/>
                      <w:sz w:val="18"/>
                      <w:szCs w:val="18"/>
                      <w:highlight w:val="yellow"/>
                    </w:rPr>
                  </w:pPr>
                  <w:proofErr w:type="spellStart"/>
                  <w:r w:rsidRPr="004E3962">
                    <w:rPr>
                      <w:rFonts w:ascii="Arial" w:hAnsi="Arial" w:cs="Arial"/>
                      <w:strike/>
                      <w:color w:val="000000"/>
                      <w:position w:val="-2"/>
                      <w:sz w:val="18"/>
                      <w:szCs w:val="18"/>
                      <w:highlight w:val="yellow"/>
                    </w:rPr>
                    <w:t>max</w:t>
                  </w:r>
                  <w:proofErr w:type="spellEnd"/>
                  <w:r w:rsidRPr="004E3962">
                    <w:rPr>
                      <w:rFonts w:ascii="Arial" w:hAnsi="Arial" w:cs="Arial"/>
                      <w:strike/>
                      <w:color w:val="000000"/>
                      <w:position w:val="-2"/>
                      <w:sz w:val="18"/>
                      <w:szCs w:val="18"/>
                      <w:highlight w:val="yellow"/>
                    </w:rPr>
                    <w:t>. št. točk po merilu: 5 točk;</w:t>
                  </w:r>
                </w:p>
                <w:p w:rsidR="002D17A1" w:rsidRPr="004E3962" w:rsidRDefault="002D17A1" w:rsidP="007626E5">
                  <w:pPr>
                    <w:numPr>
                      <w:ilvl w:val="0"/>
                      <w:numId w:val="14"/>
                    </w:numPr>
                    <w:rPr>
                      <w:rFonts w:ascii="Arial" w:hAnsi="Arial" w:cs="Arial"/>
                      <w:strike/>
                      <w:color w:val="000000"/>
                      <w:sz w:val="18"/>
                      <w:szCs w:val="18"/>
                      <w:highlight w:val="yellow"/>
                    </w:rPr>
                  </w:pPr>
                  <w:r w:rsidRPr="004E3962">
                    <w:rPr>
                      <w:rFonts w:ascii="Arial" w:hAnsi="Arial" w:cs="Arial"/>
                      <w:strike/>
                      <w:color w:val="000000"/>
                      <w:position w:val="-2"/>
                      <w:sz w:val="18"/>
                      <w:szCs w:val="18"/>
                      <w:highlight w:val="yellow"/>
                    </w:rPr>
                    <w:t xml:space="preserve">ponujena oprema želene tehnične prednosti nima =0 točk, </w:t>
                  </w:r>
                </w:p>
                <w:p w:rsidR="00C94A8C" w:rsidRDefault="002D17A1" w:rsidP="007626E5">
                  <w:pPr>
                    <w:numPr>
                      <w:ilvl w:val="0"/>
                      <w:numId w:val="14"/>
                    </w:numPr>
                    <w:rPr>
                      <w:rFonts w:ascii="Arial" w:hAnsi="Arial" w:cs="Arial"/>
                      <w:color w:val="000000"/>
                      <w:sz w:val="18"/>
                      <w:szCs w:val="18"/>
                    </w:rPr>
                  </w:pPr>
                  <w:r w:rsidRPr="004E3962">
                    <w:rPr>
                      <w:rFonts w:ascii="Arial" w:hAnsi="Arial" w:cs="Arial"/>
                      <w:strike/>
                      <w:color w:val="000000"/>
                      <w:position w:val="-2"/>
                      <w:sz w:val="18"/>
                      <w:szCs w:val="18"/>
                      <w:highlight w:val="yellow"/>
                    </w:rPr>
                    <w:t>ponujena oprema želeno tehnično prednost ima=5točk</w:t>
                  </w:r>
                </w:p>
              </w:tc>
            </w:tr>
          </w:tbl>
          <w:p w:rsidR="00C94A8C" w:rsidRDefault="00C94A8C"/>
          <w:tbl>
            <w:tblPr>
              <w:tblStyle w:val="NormalTablePHPDOCX"/>
              <w:tblW w:w="0" w:type="auto"/>
              <w:tblLook w:val="04A0" w:firstRow="1" w:lastRow="0" w:firstColumn="1" w:lastColumn="0" w:noHBand="0" w:noVBand="1"/>
            </w:tblPr>
            <w:tblGrid>
              <w:gridCol w:w="4313"/>
            </w:tblGrid>
            <w:tr w:rsidR="00C94A8C">
              <w:tc>
                <w:tcPr>
                  <w:tcW w:w="0" w:type="auto"/>
                  <w:tcMar>
                    <w:top w:w="0" w:type="auto"/>
                    <w:bottom w:w="0" w:type="auto"/>
                  </w:tcMar>
                </w:tcPr>
                <w:p w:rsidR="00C94A8C" w:rsidRDefault="002D17A1" w:rsidP="002D17A1">
                  <w:pPr>
                    <w:rPr>
                      <w:rFonts w:ascii="Arial" w:hAnsi="Arial" w:cs="Arial"/>
                      <w:color w:val="000000"/>
                      <w:sz w:val="18"/>
                      <w:szCs w:val="18"/>
                    </w:rPr>
                  </w:pPr>
                  <w:r>
                    <w:rPr>
                      <w:rFonts w:ascii="Arial" w:hAnsi="Arial" w:cs="Arial"/>
                      <w:b/>
                      <w:bCs/>
                      <w:color w:val="000000"/>
                      <w:position w:val="-2"/>
                      <w:sz w:val="18"/>
                      <w:szCs w:val="18"/>
                    </w:rPr>
                    <w:t>merilo tehnična prednost 2 (TP2: stroj ima na voljo tud</w:t>
                  </w:r>
                  <w:r w:rsidR="002E7D07">
                    <w:rPr>
                      <w:rFonts w:ascii="Arial" w:hAnsi="Arial" w:cs="Arial"/>
                      <w:b/>
                      <w:bCs/>
                      <w:color w:val="000000"/>
                      <w:position w:val="-2"/>
                      <w:sz w:val="18"/>
                      <w:szCs w:val="18"/>
                    </w:rPr>
                    <w:t xml:space="preserve">i program za pranje </w:t>
                  </w:r>
                  <w:r w:rsidR="00EF58D0">
                    <w:rPr>
                      <w:rFonts w:ascii="Arial" w:hAnsi="Arial" w:cs="Arial"/>
                      <w:b/>
                      <w:bCs/>
                      <w:color w:val="000000"/>
                      <w:position w:val="-2"/>
                      <w:sz w:val="18"/>
                      <w:szCs w:val="18"/>
                    </w:rPr>
                    <w:t xml:space="preserve">kuhalne, servirne in </w:t>
                  </w:r>
                  <w:proofErr w:type="spellStart"/>
                  <w:r w:rsidR="00EF58D0">
                    <w:rPr>
                      <w:rFonts w:ascii="Arial" w:hAnsi="Arial" w:cs="Arial"/>
                      <w:b/>
                      <w:bCs/>
                      <w:color w:val="000000"/>
                      <w:position w:val="-2"/>
                      <w:sz w:val="18"/>
                      <w:szCs w:val="18"/>
                    </w:rPr>
                    <w:t>termos</w:t>
                  </w:r>
                  <w:proofErr w:type="spellEnd"/>
                  <w:r w:rsidR="002E7D07">
                    <w:rPr>
                      <w:rFonts w:ascii="Arial" w:hAnsi="Arial" w:cs="Arial"/>
                      <w:b/>
                      <w:bCs/>
                      <w:color w:val="000000"/>
                      <w:position w:val="-2"/>
                      <w:sz w:val="18"/>
                      <w:szCs w:val="18"/>
                    </w:rPr>
                    <w:t xml:space="preserve"> posode</w:t>
                  </w:r>
                  <w:r w:rsidR="00EF58D0">
                    <w:rPr>
                      <w:rFonts w:ascii="Arial" w:hAnsi="Arial" w:cs="Arial"/>
                      <w:b/>
                      <w:bCs/>
                      <w:color w:val="000000"/>
                      <w:position w:val="-2"/>
                      <w:sz w:val="18"/>
                      <w:szCs w:val="18"/>
                    </w:rPr>
                    <w:t xml:space="preserve"> </w:t>
                  </w:r>
                  <w:r w:rsidR="002E7D07">
                    <w:rPr>
                      <w:rFonts w:ascii="Arial" w:hAnsi="Arial" w:cs="Arial"/>
                      <w:b/>
                      <w:bCs/>
                      <w:color w:val="000000"/>
                      <w:position w:val="-2"/>
                      <w:sz w:val="18"/>
                      <w:szCs w:val="18"/>
                    </w:rPr>
                    <w:t>IN vstopno višino odprtine višjo od 650</w:t>
                  </w:r>
                  <w:r w:rsidR="00EF58D0">
                    <w:rPr>
                      <w:rFonts w:ascii="Arial" w:hAnsi="Arial" w:cs="Arial"/>
                      <w:b/>
                      <w:bCs/>
                      <w:color w:val="000000"/>
                      <w:position w:val="-2"/>
                      <w:sz w:val="18"/>
                      <w:szCs w:val="18"/>
                    </w:rPr>
                    <w:t xml:space="preserve"> mm</w:t>
                  </w:r>
                  <w:r>
                    <w:rPr>
                      <w:rFonts w:ascii="Arial" w:hAnsi="Arial" w:cs="Arial"/>
                      <w:b/>
                      <w:bCs/>
                      <w:color w:val="000000"/>
                      <w:position w:val="-2"/>
                      <w:sz w:val="18"/>
                      <w:szCs w:val="18"/>
                    </w:rPr>
                    <w:t xml:space="preserve"> kar naročniku omogoča večjo fleksibilnost pri delovnem procesu pranja posode in s tem večjo izkoriščenost opreme) </w:t>
                  </w:r>
                </w:p>
                <w:p w:rsidR="00C94A8C" w:rsidRDefault="002D17A1" w:rsidP="002D17A1">
                  <w:pPr>
                    <w:rPr>
                      <w:rFonts w:ascii="Arial" w:hAnsi="Arial" w:cs="Arial"/>
                      <w:color w:val="000000"/>
                      <w:sz w:val="18"/>
                      <w:szCs w:val="18"/>
                    </w:rPr>
                  </w:pP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št. točk po merilu: 5 točk;</w:t>
                  </w:r>
                </w:p>
                <w:p w:rsidR="002D17A1" w:rsidRPr="002D17A1" w:rsidRDefault="002D17A1" w:rsidP="007626E5">
                  <w:pPr>
                    <w:numPr>
                      <w:ilvl w:val="0"/>
                      <w:numId w:val="15"/>
                    </w:numPr>
                    <w:rPr>
                      <w:rFonts w:ascii="Arial" w:hAnsi="Arial" w:cs="Arial"/>
                      <w:color w:val="000000"/>
                      <w:sz w:val="18"/>
                      <w:szCs w:val="18"/>
                    </w:rPr>
                  </w:pPr>
                  <w:r>
                    <w:rPr>
                      <w:rFonts w:ascii="Arial" w:hAnsi="Arial" w:cs="Arial"/>
                      <w:color w:val="000000"/>
                      <w:position w:val="-2"/>
                      <w:sz w:val="18"/>
                      <w:szCs w:val="18"/>
                    </w:rPr>
                    <w:t xml:space="preserve">ponujena oprema želene tehnične prednosti nima =0 točk, </w:t>
                  </w:r>
                </w:p>
                <w:p w:rsidR="00C94A8C" w:rsidRDefault="002D17A1" w:rsidP="007626E5">
                  <w:pPr>
                    <w:numPr>
                      <w:ilvl w:val="0"/>
                      <w:numId w:val="15"/>
                    </w:numPr>
                    <w:rPr>
                      <w:rFonts w:ascii="Arial" w:hAnsi="Arial" w:cs="Arial"/>
                      <w:color w:val="000000"/>
                      <w:sz w:val="18"/>
                      <w:szCs w:val="18"/>
                    </w:rPr>
                  </w:pPr>
                  <w:r>
                    <w:rPr>
                      <w:rFonts w:ascii="Arial" w:hAnsi="Arial" w:cs="Arial"/>
                      <w:color w:val="000000"/>
                      <w:position w:val="-2"/>
                      <w:sz w:val="18"/>
                      <w:szCs w:val="18"/>
                    </w:rPr>
                    <w:t>ponujena oprema želeno tehnično prednost ima=5točk</w:t>
                  </w:r>
                </w:p>
              </w:tc>
            </w:tr>
          </w:tbl>
          <w:p w:rsidR="00C94A8C" w:rsidRDefault="00C94A8C"/>
        </w:tc>
      </w:tr>
    </w:tbl>
    <w:p w:rsidR="00C94A8C" w:rsidRDefault="002D17A1">
      <w:pPr>
        <w:spacing w:before="225" w:after="225" w:line="240" w:lineRule="auto"/>
        <w:jc w:val="both"/>
      </w:pPr>
      <w:r>
        <w:rPr>
          <w:rFonts w:ascii="Arial" w:hAnsi="Arial" w:cs="Arial"/>
          <w:color w:val="000000"/>
          <w:sz w:val="18"/>
          <w:szCs w:val="18"/>
        </w:rPr>
        <w:t xml:space="preserve">V primeru enakovrednih ponudb </w:t>
      </w:r>
      <w:r w:rsidR="00EF58D0">
        <w:rPr>
          <w:rFonts w:ascii="Arial" w:hAnsi="Arial" w:cs="Arial"/>
          <w:color w:val="000000"/>
          <w:sz w:val="18"/>
          <w:szCs w:val="18"/>
        </w:rPr>
        <w:t>bo naročnik</w:t>
      </w:r>
      <w:r>
        <w:rPr>
          <w:rFonts w:ascii="Arial" w:hAnsi="Arial" w:cs="Arial"/>
          <w:color w:val="000000"/>
          <w:sz w:val="18"/>
          <w:szCs w:val="18"/>
        </w:rPr>
        <w:t xml:space="preserve"> med najugodnejšimi ponudniki z identično ceno</w:t>
      </w:r>
      <w:r w:rsidR="00EF58D0">
        <w:rPr>
          <w:rFonts w:ascii="Arial" w:hAnsi="Arial" w:cs="Arial"/>
          <w:color w:val="000000"/>
          <w:sz w:val="18"/>
          <w:szCs w:val="18"/>
        </w:rPr>
        <w:t xml:space="preserve"> izvedel pogajanja</w:t>
      </w:r>
      <w:r>
        <w:rPr>
          <w:rFonts w:ascii="Arial" w:hAnsi="Arial" w:cs="Arial"/>
          <w:color w:val="000000"/>
          <w:sz w:val="18"/>
          <w:szCs w:val="18"/>
        </w:rPr>
        <w:t>.</w:t>
      </w:r>
    </w:p>
    <w:p w:rsidR="002D17A1" w:rsidRPr="00C25086" w:rsidRDefault="002D17A1" w:rsidP="002D17A1"/>
    <w:p w:rsidR="00C94A8C" w:rsidRDefault="00C94A8C">
      <w:pPr>
        <w:sectPr w:rsidR="00C94A8C" w:rsidSect="00D931BF">
          <w:pgSz w:w="11906" w:h="16838"/>
          <w:pgMar w:top="1418" w:right="1418" w:bottom="1418" w:left="1418" w:header="567" w:footer="680" w:gutter="0"/>
          <w:cols w:space="708"/>
          <w:docGrid w:linePitch="360"/>
        </w:sectPr>
      </w:pPr>
    </w:p>
    <w:p w:rsidR="006975C6" w:rsidRPr="00563971" w:rsidRDefault="002D17A1" w:rsidP="002D17A1">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t>Pogoji za priznanje usposobljenosti</w:t>
      </w:r>
    </w:p>
    <w:p w:rsidR="00C94A8C" w:rsidRDefault="002D17A1">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C94A8C" w:rsidRDefault="002D17A1">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rsidR="00C94A8C" w:rsidRDefault="002D17A1">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C94A8C">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C94A8C" w:rsidRDefault="002D17A1">
            <w:r>
              <w:rPr>
                <w:rFonts w:ascii="Arial" w:hAnsi="Arial" w:cs="Arial"/>
                <w:color w:val="FFFFFF"/>
                <w:position w:val="-2"/>
                <w:sz w:val="18"/>
                <w:szCs w:val="18"/>
              </w:rPr>
              <w:t>Razlogi za izključitev</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C94A8C" w:rsidRDefault="002D17A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C94A8C" w:rsidRDefault="002D17A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C94A8C" w:rsidRDefault="002D17A1">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od 4 mesecev, šteto od roka za oddajo prijav ali ponudb.</w:t>
            </w:r>
          </w:p>
          <w:p w:rsidR="00C94A8C" w:rsidRDefault="002D17A1">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rsidR="00C94A8C" w:rsidRDefault="002D17A1">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C94A8C" w:rsidRDefault="002D17A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ESPD in Izjava članov organov in zastopnikov gospodarskega subjekta in pooblastilo za pridobitev podatkov iz kazenske evidence).</w:t>
            </w:r>
          </w:p>
          <w:p w:rsidR="00C94A8C" w:rsidRDefault="002D17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C94A8C" w:rsidRDefault="002D17A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C94A8C" w:rsidRDefault="002D17A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p w:rsidR="00C94A8C" w:rsidRDefault="002D17A1">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C94A8C" w:rsidRDefault="002D17A1">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C94A8C" w:rsidRDefault="002D17A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rsidR="00C94A8C" w:rsidRDefault="002D17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C94A8C" w:rsidRDefault="002D17A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rsidR="00C94A8C" w:rsidRDefault="002D17A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p w:rsidR="00C94A8C" w:rsidRDefault="002D17A1">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rsidR="00C94A8C" w:rsidRDefault="002D17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C94A8C" w:rsidRDefault="002D17A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94A8C" w:rsidRDefault="002D17A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p w:rsidR="00C94A8C" w:rsidRDefault="002D17A1">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C94A8C" w:rsidRDefault="002D17A1">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C94A8C" w:rsidRDefault="002D17A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 in ESPD.</w:t>
            </w:r>
          </w:p>
        </w:tc>
      </w:tr>
    </w:tbl>
    <w:p w:rsidR="00C94A8C" w:rsidRDefault="00C94A8C"/>
    <w:tbl>
      <w:tblPr>
        <w:tblStyle w:val="NormalTablePHPDOCX"/>
        <w:tblW w:w="2500" w:type="pct"/>
        <w:tblInd w:w="108" w:type="dxa"/>
        <w:tblLook w:val="04A0" w:firstRow="1" w:lastRow="0" w:firstColumn="1" w:lastColumn="0" w:noHBand="0" w:noVBand="1"/>
      </w:tblPr>
      <w:tblGrid>
        <w:gridCol w:w="4504"/>
      </w:tblGrid>
      <w:tr w:rsidR="00C94A8C">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C94A8C" w:rsidRDefault="002D17A1">
            <w:r>
              <w:rPr>
                <w:rFonts w:ascii="Arial" w:hAnsi="Arial" w:cs="Arial"/>
                <w:color w:val="FFFFFF"/>
                <w:position w:val="-2"/>
                <w:sz w:val="18"/>
                <w:szCs w:val="18"/>
              </w:rPr>
              <w:t>Poslovna in finančna sposobnost</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C94A8C" w:rsidRDefault="002D17A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Plačilni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Da zagotavlja rok plačila v 30ih dneh od datuma uradnega prejema pravilno izstavljenega računa.</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C94A8C" w:rsidRDefault="002D17A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C94A8C" w:rsidRDefault="002D17A1">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p w:rsidR="00C94A8C" w:rsidRDefault="002D17A1">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C94A8C" w:rsidRDefault="002D17A1">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rsidR="00C94A8C" w:rsidRDefault="00C94A8C"/>
    <w:tbl>
      <w:tblPr>
        <w:tblStyle w:val="NormalTablePHPDOCX"/>
        <w:tblW w:w="2500" w:type="pct"/>
        <w:tblInd w:w="108" w:type="dxa"/>
        <w:tblLook w:val="04A0" w:firstRow="1" w:lastRow="0" w:firstColumn="1" w:lastColumn="0" w:noHBand="0" w:noVBand="1"/>
      </w:tblPr>
      <w:tblGrid>
        <w:gridCol w:w="4504"/>
      </w:tblGrid>
      <w:tr w:rsidR="00C94A8C">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C94A8C" w:rsidRDefault="002D17A1">
            <w:r>
              <w:rPr>
                <w:rFonts w:ascii="Arial" w:hAnsi="Arial" w:cs="Arial"/>
                <w:color w:val="FFFFFF"/>
                <w:position w:val="-2"/>
                <w:sz w:val="18"/>
                <w:szCs w:val="18"/>
              </w:rPr>
              <w:t>Tehnična sposobnost</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Da bo zagotovil celovito izvedbo vseh razpisanih del naročila, pri čemer bo moral zagotavljati izpolnjevanje vseh strokovnih zahtev naročnika navedenih v tej razpisni dokumentaciji in vseh njenih prilogah ter pri izvajanju uporabljati/vgrajevati materiale, ki izpolnjujejo vse zahteve naročnika, navedene v tej razpisni dokumentaciji in njenih prilogah, pri tem pa upoštevati  vso veljavno zakonodajo, predpise in standarde iz zadevnega področja.</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C94A8C">
              <w:tc>
                <w:tcPr>
                  <w:tcW w:w="0" w:type="auto"/>
                  <w:tcMar>
                    <w:top w:w="0" w:type="auto"/>
                    <w:bottom w:w="0" w:type="auto"/>
                  </w:tcMar>
                </w:tcPr>
                <w:p w:rsidR="00C94A8C" w:rsidRDefault="002D17A1" w:rsidP="00883EC8">
                  <w:pPr>
                    <w:jc w:val="both"/>
                    <w:rPr>
                      <w:rFonts w:ascii="Arial" w:hAnsi="Arial" w:cs="Arial"/>
                      <w:color w:val="000000"/>
                      <w:sz w:val="18"/>
                      <w:szCs w:val="18"/>
                    </w:rPr>
                  </w:pPr>
                  <w:r>
                    <w:rPr>
                      <w:rFonts w:ascii="Arial" w:hAnsi="Arial" w:cs="Arial"/>
                      <w:color w:val="000000"/>
                      <w:position w:val="-2"/>
                      <w:sz w:val="18"/>
                      <w:szCs w:val="18"/>
                    </w:rPr>
                    <w:t>Izpolnjen in podpisan Obrazec  KROVNA IZJAVA in ESPD ob</w:t>
                  </w:r>
                  <w:r w:rsidR="00883EC8">
                    <w:rPr>
                      <w:rFonts w:ascii="Arial" w:hAnsi="Arial" w:cs="Arial"/>
                      <w:color w:val="000000"/>
                      <w:position w:val="-2"/>
                      <w:sz w:val="18"/>
                      <w:szCs w:val="18"/>
                    </w:rPr>
                    <w:t xml:space="preserve">razec ter dokazila </w:t>
                  </w:r>
                  <w:r>
                    <w:rPr>
                      <w:rFonts w:ascii="Arial" w:hAnsi="Arial" w:cs="Arial"/>
                      <w:color w:val="000000"/>
                      <w:position w:val="-2"/>
                      <w:sz w:val="18"/>
                      <w:szCs w:val="18"/>
                    </w:rPr>
                    <w:t xml:space="preserve">priloge iz katerih je razvidno, da ponujeno blago in dela ustrezajo vsem naročnikovim </w:t>
                  </w:r>
                  <w:r w:rsidR="00883EC8">
                    <w:rPr>
                      <w:rFonts w:ascii="Arial" w:hAnsi="Arial" w:cs="Arial"/>
                      <w:color w:val="000000"/>
                      <w:position w:val="-2"/>
                      <w:sz w:val="18"/>
                      <w:szCs w:val="18"/>
                    </w:rPr>
                    <w:t>s</w:t>
                  </w:r>
                  <w:r>
                    <w:rPr>
                      <w:rFonts w:ascii="Arial" w:hAnsi="Arial" w:cs="Arial"/>
                      <w:color w:val="000000"/>
                      <w:position w:val="-2"/>
                      <w:sz w:val="18"/>
                      <w:szCs w:val="18"/>
                    </w:rPr>
                    <w:t xml:space="preserve">trokovnim zahtevam: Izpolnjeni obrazci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Popis</w:t>
                  </w:r>
                  <w:r w:rsidR="00883EC8">
                    <w:rPr>
                      <w:rFonts w:ascii="Arial" w:hAnsi="Arial" w:cs="Arial"/>
                      <w:color w:val="000000"/>
                      <w:position w:val="-2"/>
                      <w:sz w:val="18"/>
                      <w:szCs w:val="18"/>
                    </w:rPr>
                    <w:t xml:space="preserve"> s </w:t>
                  </w:r>
                  <w:proofErr w:type="spellStart"/>
                  <w:r w:rsidR="00883EC8">
                    <w:rPr>
                      <w:rFonts w:ascii="Arial" w:hAnsi="Arial" w:cs="Arial"/>
                      <w:color w:val="000000"/>
                      <w:position w:val="-2"/>
                      <w:sz w:val="18"/>
                      <w:szCs w:val="18"/>
                    </w:rPr>
                    <w:t>predračunoim</w:t>
                  </w:r>
                  <w:proofErr w:type="spellEnd"/>
                  <w:r>
                    <w:rPr>
                      <w:rFonts w:ascii="Arial" w:hAnsi="Arial" w:cs="Arial"/>
                      <w:color w:val="000000"/>
                      <w:position w:val="-2"/>
                      <w:sz w:val="18"/>
                      <w:szCs w:val="18"/>
                    </w:rPr>
                    <w:t xml:space="preserve"> skupaj s prospekti/tehnično dokumentacijo/navodili za uporabo v slo jeziku (iz katerih je razvidno izpolnjevanje vseh tehničnioh zahtev naročnika). </w:t>
                  </w:r>
                </w:p>
              </w:tc>
            </w:tr>
          </w:tbl>
          <w:p w:rsidR="00C94A8C" w:rsidRDefault="002D17A1">
            <w:pPr>
              <w:spacing w:before="135" w:after="135"/>
              <w:jc w:val="both"/>
              <w:textAlignment w:val="center"/>
            </w:pPr>
            <w:r>
              <w:rPr>
                <w:rFonts w:ascii="Arial" w:hAnsi="Arial" w:cs="Arial"/>
                <w:color w:val="000000"/>
                <w:position w:val="-2"/>
                <w:sz w:val="18"/>
                <w:szCs w:val="18"/>
              </w:rPr>
              <w:t xml:space="preserve">Iz priložene </w:t>
            </w:r>
            <w:proofErr w:type="spellStart"/>
            <w:r>
              <w:rPr>
                <w:rFonts w:ascii="Arial" w:hAnsi="Arial" w:cs="Arial"/>
                <w:color w:val="000000"/>
                <w:position w:val="-2"/>
                <w:sz w:val="18"/>
                <w:szCs w:val="18"/>
              </w:rPr>
              <w:t>prospektne</w:t>
            </w:r>
            <w:proofErr w:type="spellEnd"/>
            <w:r>
              <w:rPr>
                <w:rFonts w:ascii="Arial" w:hAnsi="Arial" w:cs="Arial"/>
                <w:color w:val="000000"/>
                <w:position w:val="-2"/>
                <w:sz w:val="18"/>
                <w:szCs w:val="18"/>
              </w:rPr>
              <w:t xml:space="preserve"> in tehnične dokumentacije, mora biti jasno razvidno izpolnjevanje vseh tehničnih zahtev naročnika (natančno označena dokazila tehničnih karakteristik, po enakem vrstnem redu kot si sledijo posamezne točke zahtevane specifikacije predmeta naročila!).</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883EC8" w:rsidP="00883EC8">
            <w:pPr>
              <w:jc w:val="both"/>
            </w:pPr>
            <w:r>
              <w:rPr>
                <w:rFonts w:ascii="Arial" w:hAnsi="Arial" w:cs="Arial"/>
                <w:color w:val="000000"/>
                <w:position w:val="-2"/>
                <w:sz w:val="18"/>
                <w:szCs w:val="18"/>
              </w:rPr>
              <w:t>Ponudnik mora za izkaz izpolnjevanja pogoja predložiti</w:t>
            </w:r>
            <w:r w:rsidR="002D17A1">
              <w:rPr>
                <w:rFonts w:ascii="Arial" w:hAnsi="Arial" w:cs="Arial"/>
                <w:color w:val="000000"/>
                <w:position w:val="-2"/>
                <w:sz w:val="18"/>
                <w:szCs w:val="18"/>
              </w:rPr>
              <w:t xml:space="preserve"> </w:t>
            </w:r>
            <w:r>
              <w:rPr>
                <w:rFonts w:ascii="Arial" w:hAnsi="Arial" w:cs="Arial"/>
                <w:color w:val="000000"/>
                <w:position w:val="-2"/>
                <w:sz w:val="18"/>
                <w:szCs w:val="18"/>
              </w:rPr>
              <w:t>ustrezno</w:t>
            </w:r>
            <w:r w:rsidRPr="00883EC8">
              <w:rPr>
                <w:rFonts w:ascii="Arial" w:hAnsi="Arial" w:cs="Arial"/>
                <w:color w:val="000000"/>
                <w:position w:val="-2"/>
                <w:sz w:val="18"/>
                <w:szCs w:val="18"/>
              </w:rPr>
              <w:t xml:space="preserve"> tehnična dokumentacija, v slovenskem jeziku! Če je ta v tujem jeziku, mora biti priložen slovenski prevod za vse razpisane naročnikove tehnične specifikacije-zahteve. Iz priložene tehnične dokumentacije mora biti nedvoumno razvidno - označeno po razpisanih pozicijah, (ponudnik, na mestih, kjer je razvidno, da ponujeno blago izpolnjuje naročnikove zahteve pripiše številko naročnikove tehnične zahteve!), da ponujeno blago zadošča najmanj vsem naročnikovim razpisanim tehničnim zahtevam. Ponudnik k ponudbi priloži (lahko fotokopija) slika/skica, lahko iz kataloga/tehnične risbe, in podobno, kar bi dokazovalo, da je ponujen predmet skladen z naročnikovimi zahtevami, v kolikor niso vsi naročnikovi zahtevani tehnični podatki nedvoumno razvidni iz naštetega, mora ponudnik sam specificirano navesti, da jih zagotavlja. Iz tehnične specifikacije mora biti razviden tudi proizvajalec in tudi tip ponujenega blaga. Ponudnik lahko predloži tudi vse morebitne pridobljene certifikate in standarde.</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CE certifikat in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Da zagotavlja, da ima vse ponujeno blago CE certifikat, s katerim izkazuje varnost, kakovost in uporabnost ponujene opreme v skladu s smernicami  direktive 93/42/EEC ter za vse ponujeno blago razpolaga z izjavami o skladnosti - declaration of conformity, pri čemer se zavezuje, da bo v primeru izbire, ob vsaki spremembi razvrstitve ponujenega blaga v razrede, v času trajanja pogodbe o te obvestil naročnika in mu posredoval ustrezno dokumentacijo.</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Dostava kopijh CE certifikatov in izjav o skladnosti za ponujeno opremo.</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Nova oprema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Da zagotavlja, da bo vsa dobavljena in montirana oprema nova, nerabljena (leto izdelave 2021 ali več).</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Dobavni rok oz. rok izvedbe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 xml:space="preserve">Da zagotavlja, da bo dobavil in montiral opremo ter izvedel šolanje naročnikovega osebja za uporabo opreme v naslednjih rokih:  </w:t>
            </w:r>
            <w:r>
              <w:rPr>
                <w:rFonts w:ascii="Arial" w:hAnsi="Arial" w:cs="Arial"/>
                <w:b/>
                <w:bCs/>
                <w:color w:val="000000"/>
                <w:position w:val="-2"/>
                <w:sz w:val="18"/>
                <w:szCs w:val="18"/>
              </w:rPr>
              <w:t>v največ 60 dneh</w:t>
            </w:r>
            <w:r>
              <w:rPr>
                <w:rFonts w:ascii="Arial" w:hAnsi="Arial" w:cs="Arial"/>
                <w:color w:val="000000"/>
                <w:position w:val="-2"/>
                <w:sz w:val="18"/>
                <w:szCs w:val="18"/>
              </w:rPr>
              <w:t xml:space="preserve"> po podpisu pogodbe.</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Šolanje uporabnikov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Da zagotavlja, da bo v primeru izbire naročniku zagotovil ob dobavi in montaži tudi izvedbo šolanja naročnikovega osebja za delo s ponujeno opremo, v skladu z zahtevami naročnika, v sklopu ponudbene cene.</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Delo v nočnem času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Da zagotavlja izvedbo del (dobava, montaža, zagon) v nočnem času, ko kuhinja naročnika ne obratuje, in sicer med 20:00 in 06:00 uro.</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Uporaba standardnih pomivalnih sredstev za strojno pomivanje posode - velja za sklop 2 (</w:t>
            </w:r>
            <w:r w:rsidR="00D86C49">
              <w:rPr>
                <w:rFonts w:ascii="Arial" w:hAnsi="Arial" w:cs="Arial"/>
                <w:b/>
                <w:bCs/>
                <w:color w:val="FFFFFF"/>
                <w:position w:val="-2"/>
                <w:sz w:val="18"/>
                <w:szCs w:val="18"/>
              </w:rPr>
              <w:t xml:space="preserve">za </w:t>
            </w:r>
            <w:r>
              <w:rPr>
                <w:rFonts w:ascii="Arial" w:hAnsi="Arial" w:cs="Arial"/>
                <w:b/>
                <w:bCs/>
                <w:color w:val="FFFFFF"/>
                <w:position w:val="-2"/>
                <w:sz w:val="18"/>
                <w:szCs w:val="18"/>
              </w:rPr>
              <w:t>tračni pomivalni stroj)</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Da zagotavlja, da lahko ponujeni tračni pomivalni stroj deluje s standardnimi pomivalnimi sredstvi kateregakoli proizvajalca namenjena za strojno pomivanje posode, ki so splošno dostopna na trgu (trda in tekoča sredstva). Naročnik ima za sklenjeno pogodbo za pomivalna sredstva (tudi za tračni pomivalni stroj) proizvajalca KIMI, ki velja še do 01.11.2024, torej je nujna kompatibilnost tudi s sredstvi proizvajalca KIMI.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Dokazilo: lista kopatibilnih pomivalnih sredstev za tračni pomivalni stroj.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8</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zagotavljati, najmanj 24 mesečno garancijo šteto od podpisa primopredajnega zapisnika, za brezhibno delovanje celotne ponujene opreme, pri čemer mora garancija vključevati vse stroške dela, rezervnih delov, drobnega potrošnega materiala, potne stroške ter vse morebitne ostale stroške potrebne za odpravo napak oz. za zagotavljanje brezhibnega delovanja opreme.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9</w:t>
            </w:r>
            <w:r>
              <w:rPr>
                <w:rFonts w:ascii="Arial" w:hAnsi="Arial" w:cs="Arial"/>
                <w:b/>
                <w:bCs/>
                <w:color w:val="FFFFFF"/>
                <w:position w:val="-2"/>
                <w:sz w:val="18"/>
                <w:szCs w:val="18"/>
              </w:rPr>
              <w:br/>
              <w:t>Možnost ogleda delujoče ponujene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bo moral na svoje stroške omogočiti ogled že delujoče opreme (enak model kot ga ponuja v svoji ponudbi) v  RS  ali EU, v kolikor naročnik ponujene opreme ne bi poznal in bi to zahteval.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D86C49">
            <w:r w:rsidRPr="00D86C49">
              <w:rPr>
                <w:rFonts w:ascii="Arial" w:hAnsi="Arial" w:cs="Arial"/>
                <w:color w:val="000000"/>
                <w:position w:val="-2"/>
                <w:sz w:val="18"/>
                <w:szCs w:val="18"/>
              </w:rPr>
              <w:t>V kolikor pozvani ponudnik ne bo organiziral ogleda v zahtevanem roku 5 dni od prejema naročnikovega e-poziva, ali, da pregledano ne bo ustrezalo naročnikovim razpisanim tehničnim zahtevam, bo naročnik ponudbo kot nedopustno izločil iz nadaljnje obravnave. Ponudnik ga organizira na svoje stroške. Stroški prevoza naročnikovih oseb na lokacijo ogleda, je naročnikov strošek.</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10</w:t>
            </w:r>
            <w:r>
              <w:rPr>
                <w:rFonts w:ascii="Arial" w:hAnsi="Arial" w:cs="Arial"/>
                <w:b/>
                <w:bCs/>
                <w:color w:val="FFFFFF"/>
                <w:position w:val="-2"/>
                <w:sz w:val="18"/>
                <w:szCs w:val="18"/>
              </w:rPr>
              <w:br/>
              <w:t>Reference za opremo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Da je bila ponujena oprema, kot jo ponuja ponudnik v tem javnem naročilu v zadnjih 3 letih (jun 2019 – jun 2022) uspešno dobavljena in montirana v vsaj 1 zdravstveni ustanovi v RS ali EU, kjer se oprema redno uporablja  in so naročniki - investitorji z njenim delovanjem zadovoljni.</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 poleg pa predložiti dokazila:</w:t>
            </w:r>
          </w:p>
          <w:tbl>
            <w:tblPr>
              <w:tblStyle w:val="NormalTablePHPDOCX"/>
              <w:tblW w:w="0" w:type="auto"/>
              <w:tblLook w:val="04A0" w:firstRow="1" w:lastRow="0" w:firstColumn="1" w:lastColumn="0" w:noHBand="0" w:noVBand="1"/>
            </w:tblPr>
            <w:tblGrid>
              <w:gridCol w:w="5068"/>
            </w:tblGrid>
            <w:tr w:rsidR="00C94A8C">
              <w:tc>
                <w:tcPr>
                  <w:tcW w:w="0" w:type="auto"/>
                  <w:tcMar>
                    <w:top w:w="0" w:type="auto"/>
                    <w:bottom w:w="0" w:type="auto"/>
                  </w:tcMar>
                </w:tcPr>
                <w:p w:rsidR="00C94A8C" w:rsidRDefault="002D17A1" w:rsidP="00A459F0">
                  <w:pPr>
                    <w:numPr>
                      <w:ilvl w:val="0"/>
                      <w:numId w:val="16"/>
                    </w:numPr>
                    <w:rPr>
                      <w:rFonts w:ascii="Arial" w:hAnsi="Arial" w:cs="Arial"/>
                      <w:color w:val="000000"/>
                      <w:sz w:val="18"/>
                      <w:szCs w:val="18"/>
                    </w:rPr>
                  </w:pPr>
                  <w:r>
                    <w:rPr>
                      <w:rFonts w:ascii="Arial" w:hAnsi="Arial" w:cs="Arial"/>
                      <w:color w:val="000000"/>
                      <w:position w:val="-2"/>
                      <w:sz w:val="18"/>
                      <w:szCs w:val="18"/>
                    </w:rPr>
                    <w:t>seznam referenc (referenčna lista za opremo)  in</w:t>
                  </w:r>
                </w:p>
                <w:p w:rsidR="00C94A8C" w:rsidRDefault="002D17A1" w:rsidP="00A459F0">
                  <w:pPr>
                    <w:numPr>
                      <w:ilvl w:val="0"/>
                      <w:numId w:val="16"/>
                    </w:numPr>
                    <w:rPr>
                      <w:rFonts w:ascii="Arial" w:hAnsi="Arial" w:cs="Arial"/>
                      <w:color w:val="000000"/>
                      <w:sz w:val="18"/>
                      <w:szCs w:val="18"/>
                    </w:rPr>
                  </w:pPr>
                  <w:r>
                    <w:rPr>
                      <w:rFonts w:ascii="Arial" w:hAnsi="Arial" w:cs="Arial"/>
                      <w:color w:val="000000"/>
                      <w:position w:val="-2"/>
                      <w:sz w:val="18"/>
                      <w:szCs w:val="18"/>
                    </w:rPr>
                    <w:t>referenčna izjava naročnika (investitorja) za opremo</w:t>
                  </w:r>
                </w:p>
              </w:tc>
            </w:tr>
          </w:tbl>
          <w:p w:rsidR="00C94A8C" w:rsidRDefault="00C94A8C"/>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NI POTREBNO izpolnjevati pogoja</w:t>
            </w:r>
          </w:p>
          <w:p w:rsidR="00C94A8C" w:rsidRDefault="002D17A1">
            <w:pPr>
              <w:jc w:val="both"/>
              <w:textAlignment w:val="center"/>
            </w:pPr>
            <w:r>
              <w:rPr>
                <w:rFonts w:ascii="Arial" w:hAnsi="Arial" w:cs="Arial"/>
                <w:color w:val="000000"/>
                <w:position w:val="-2"/>
                <w:sz w:val="18"/>
                <w:szCs w:val="18"/>
              </w:rPr>
              <w:t> </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11</w:t>
            </w:r>
            <w:r>
              <w:rPr>
                <w:rFonts w:ascii="Arial" w:hAnsi="Arial" w:cs="Arial"/>
                <w:b/>
                <w:bCs/>
                <w:color w:val="FFFFFF"/>
                <w:position w:val="-2"/>
                <w:sz w:val="18"/>
                <w:szCs w:val="18"/>
              </w:rPr>
              <w:br/>
              <w:t>Pooblaščeni servis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zagotavlja pooblaščen in usposobljen servis v RS ali EU (pooblaščen s strani proizvajalca opreme!), ki  zagotavlja odzivne čase in čase odprav napak, okvar v skladu z zahtevami naročnika (odzivni čas: 6 ur in čas odprave okvare: 12 ur po prejemu obvestila o okvari), pri čemer mora ponudnik v primeru servisa iz tujine zagotoviti komunikacijo med naročnikom in servisom izključno v slovenskem jeziku, na svoje stroške.</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12</w:t>
            </w:r>
            <w:r>
              <w:rPr>
                <w:rFonts w:ascii="Arial" w:hAnsi="Arial" w:cs="Arial"/>
                <w:b/>
                <w:bCs/>
                <w:color w:val="FFFFFF"/>
                <w:position w:val="-2"/>
                <w:sz w:val="18"/>
                <w:szCs w:val="18"/>
              </w:rPr>
              <w:br/>
              <w:t>Rezervni deli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zagotavljati dobavo rezervnih delov še najmanj deset (10) let po poteku garancijske dobe opreme.</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pPr>
        <w:sectPr w:rsidR="00C94A8C" w:rsidSect="00D931BF">
          <w:pgSz w:w="11906" w:h="16838"/>
          <w:pgMar w:top="1418" w:right="1418" w:bottom="1418" w:left="1418" w:header="567" w:footer="680" w:gutter="0"/>
          <w:cols w:space="708"/>
          <w:docGrid w:linePitch="360"/>
        </w:sectPr>
      </w:pPr>
    </w:p>
    <w:p w:rsidR="002D17A1" w:rsidRPr="00141928" w:rsidRDefault="002D17A1" w:rsidP="002D17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zavarovanja</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pPr>
              <w:jc w:val="center"/>
            </w:pPr>
            <w:r>
              <w:rPr>
                <w:rFonts w:ascii="Arial" w:hAnsi="Arial" w:cs="Arial"/>
                <w:b/>
                <w:bCs/>
                <w:color w:val="FFFFFF"/>
                <w:position w:val="-2"/>
                <w:sz w:val="18"/>
                <w:szCs w:val="18"/>
                <w:shd w:val="clear" w:color="auto" w:fill="000000"/>
              </w:rPr>
              <w:t>Zavarovanje za dobro izvedbo po kupoprodajni pogodbi</w:t>
            </w:r>
          </w:p>
        </w:tc>
      </w:tr>
    </w:tbl>
    <w:p w:rsidR="00C94A8C" w:rsidRDefault="002D17A1">
      <w:pPr>
        <w:spacing w:before="225" w:after="225" w:line="240" w:lineRule="auto"/>
        <w:jc w:val="both"/>
      </w:pPr>
      <w:r>
        <w:rPr>
          <w:rFonts w:ascii="Arial" w:hAnsi="Arial" w:cs="Arial"/>
          <w:color w:val="000000"/>
          <w:sz w:val="18"/>
          <w:szCs w:val="18"/>
        </w:rPr>
        <w:t>Instrument zavarovanja: bančna garancija / kavcijsko zavarovanje, finančni depozit</w:t>
      </w:r>
    </w:p>
    <w:p w:rsidR="00C94A8C" w:rsidRDefault="002D17A1">
      <w:pPr>
        <w:spacing w:before="225" w:after="225" w:line="240" w:lineRule="auto"/>
        <w:jc w:val="both"/>
      </w:pPr>
      <w:r>
        <w:rPr>
          <w:rFonts w:ascii="Arial" w:hAnsi="Arial" w:cs="Arial"/>
          <w:color w:val="000000"/>
          <w:sz w:val="18"/>
          <w:szCs w:val="18"/>
        </w:rPr>
        <w:t>Višina zavarovanja: 10 % pogodbene vrednosti z DDV</w:t>
      </w:r>
    </w:p>
    <w:p w:rsidR="00C94A8C" w:rsidRDefault="002D17A1">
      <w:pPr>
        <w:spacing w:before="225" w:after="225" w:line="240" w:lineRule="auto"/>
        <w:jc w:val="both"/>
      </w:pPr>
      <w:r>
        <w:rPr>
          <w:rFonts w:ascii="Arial" w:hAnsi="Arial" w:cs="Arial"/>
          <w:color w:val="000000"/>
          <w:sz w:val="18"/>
          <w:szCs w:val="18"/>
        </w:rPr>
        <w:t>Čas veljavnosti: do podpisa primopredajnega zapisnika in izročitve zavarovanja za odpravo napak v garancijskem roku.</w:t>
      </w:r>
    </w:p>
    <w:p w:rsidR="00C94A8C" w:rsidRDefault="002D17A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pPr>
              <w:jc w:val="center"/>
            </w:pPr>
            <w:r>
              <w:rPr>
                <w:rFonts w:ascii="Arial" w:hAnsi="Arial" w:cs="Arial"/>
                <w:b/>
                <w:bCs/>
                <w:color w:val="FFFFFF"/>
                <w:position w:val="-2"/>
                <w:sz w:val="18"/>
                <w:szCs w:val="18"/>
                <w:shd w:val="clear" w:color="auto" w:fill="000000"/>
              </w:rPr>
              <w:t>Zavarovanje za dobro izvedbo po vzdrževalni pogodbi</w:t>
            </w:r>
          </w:p>
        </w:tc>
      </w:tr>
    </w:tbl>
    <w:p w:rsidR="00C94A8C" w:rsidRDefault="002D17A1">
      <w:pPr>
        <w:spacing w:before="225" w:after="225" w:line="240" w:lineRule="auto"/>
        <w:jc w:val="both"/>
      </w:pPr>
      <w:r>
        <w:rPr>
          <w:rFonts w:ascii="Arial" w:hAnsi="Arial" w:cs="Arial"/>
          <w:color w:val="000000"/>
          <w:sz w:val="18"/>
          <w:szCs w:val="18"/>
        </w:rPr>
        <w:t>Instrument zavarovanja: menica</w:t>
      </w:r>
    </w:p>
    <w:p w:rsidR="00C94A8C" w:rsidRDefault="002D17A1">
      <w:pPr>
        <w:spacing w:before="225" w:after="225" w:line="240" w:lineRule="auto"/>
        <w:jc w:val="both"/>
      </w:pPr>
      <w:r>
        <w:rPr>
          <w:rFonts w:ascii="Arial" w:hAnsi="Arial" w:cs="Arial"/>
          <w:color w:val="000000"/>
          <w:sz w:val="18"/>
          <w:szCs w:val="18"/>
        </w:rPr>
        <w:t>Višina zavarovanja: 5 % pogodbene vrednosti opreme z DDV</w:t>
      </w:r>
    </w:p>
    <w:p w:rsidR="00C94A8C" w:rsidRDefault="002D17A1">
      <w:pPr>
        <w:spacing w:before="225" w:after="225" w:line="240" w:lineRule="auto"/>
        <w:jc w:val="both"/>
      </w:pPr>
      <w:r>
        <w:rPr>
          <w:rFonts w:ascii="Arial" w:hAnsi="Arial" w:cs="Arial"/>
          <w:color w:val="000000"/>
          <w:sz w:val="18"/>
          <w:szCs w:val="18"/>
        </w:rPr>
        <w:t>Čas veljavnosti: do izteka veljavnosti vzdrževalne pogodbe</w:t>
      </w:r>
    </w:p>
    <w:p w:rsidR="00C94A8C" w:rsidRDefault="002D17A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pPr>
              <w:jc w:val="center"/>
            </w:pPr>
            <w:r>
              <w:rPr>
                <w:rFonts w:ascii="Arial" w:hAnsi="Arial" w:cs="Arial"/>
                <w:b/>
                <w:bCs/>
                <w:color w:val="FFFFFF"/>
                <w:position w:val="-2"/>
                <w:sz w:val="18"/>
                <w:szCs w:val="18"/>
                <w:shd w:val="clear" w:color="auto" w:fill="000000"/>
              </w:rPr>
              <w:t>Zavarovanje za odpravo napak</w:t>
            </w:r>
          </w:p>
        </w:tc>
      </w:tr>
    </w:tbl>
    <w:p w:rsidR="00C94A8C" w:rsidRDefault="002D17A1">
      <w:pPr>
        <w:spacing w:before="225" w:after="225" w:line="240" w:lineRule="auto"/>
        <w:jc w:val="both"/>
      </w:pPr>
      <w:r>
        <w:rPr>
          <w:rFonts w:ascii="Arial" w:hAnsi="Arial" w:cs="Arial"/>
          <w:color w:val="000000"/>
          <w:sz w:val="18"/>
          <w:szCs w:val="18"/>
        </w:rPr>
        <w:t>Instrument zavarovanja: menica, finančni depozit</w:t>
      </w:r>
    </w:p>
    <w:p w:rsidR="00C94A8C" w:rsidRDefault="002D17A1">
      <w:pPr>
        <w:spacing w:before="225" w:after="225" w:line="240" w:lineRule="auto"/>
        <w:jc w:val="both"/>
      </w:pPr>
      <w:r>
        <w:rPr>
          <w:rFonts w:ascii="Arial" w:hAnsi="Arial" w:cs="Arial"/>
          <w:color w:val="000000"/>
          <w:sz w:val="18"/>
          <w:szCs w:val="18"/>
        </w:rPr>
        <w:t>Višina zavarovanja: 5% pogodbene vrednosti opreme z DDV</w:t>
      </w:r>
    </w:p>
    <w:p w:rsidR="00C94A8C" w:rsidRDefault="002D17A1">
      <w:pPr>
        <w:spacing w:before="225" w:after="225" w:line="240" w:lineRule="auto"/>
        <w:jc w:val="both"/>
      </w:pPr>
      <w:r>
        <w:rPr>
          <w:rFonts w:ascii="Arial" w:hAnsi="Arial" w:cs="Arial"/>
          <w:color w:val="000000"/>
          <w:sz w:val="18"/>
          <w:szCs w:val="18"/>
        </w:rPr>
        <w:t>Čas veljavnosti: še najmanj 1 mesec po izteku garancijske dobe</w:t>
      </w:r>
    </w:p>
    <w:p w:rsidR="00C94A8C" w:rsidRDefault="002D17A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C94A8C" w:rsidRDefault="00C94A8C">
      <w:pPr>
        <w:sectPr w:rsidR="00C94A8C" w:rsidSect="00D931BF">
          <w:pgSz w:w="11906" w:h="16838"/>
          <w:pgMar w:top="1418" w:right="1418" w:bottom="1418" w:left="1418" w:header="567" w:footer="680" w:gutter="0"/>
          <w:cols w:space="708"/>
          <w:docGrid w:linePitch="360"/>
        </w:sectPr>
      </w:pPr>
    </w:p>
    <w:p w:rsidR="002D17A1" w:rsidRPr="00A207D9" w:rsidRDefault="002D17A1" w:rsidP="002D17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t>Tehnične specifikacije</w:t>
      </w:r>
    </w:p>
    <w:p w:rsidR="002D17A1" w:rsidRDefault="002D17A1" w:rsidP="002D17A1">
      <w:pPr>
        <w:spacing w:before="240" w:after="120"/>
        <w:rPr>
          <w:rFonts w:ascii="Arial" w:hAnsi="Arial" w:cs="Arial"/>
          <w:sz w:val="18"/>
          <w:szCs w:val="18"/>
        </w:rPr>
      </w:pPr>
    </w:p>
    <w:tbl>
      <w:tblPr>
        <w:tblStyle w:val="NormalTablePHPDOCX"/>
        <w:tblW w:w="50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9058"/>
      </w:tblGrid>
      <w:tr w:rsidR="00C94A8C" w:rsidTr="00B01367">
        <w:tc>
          <w:tcPr>
            <w:tcW w:w="5000" w:type="pct"/>
            <w:shd w:val="clear" w:color="auto" w:fill="FFFFFF"/>
            <w:tcMar>
              <w:top w:w="75" w:type="dxa"/>
              <w:bottom w:w="75" w:type="dxa"/>
            </w:tcMar>
            <w:vAlign w:val="center"/>
          </w:tcPr>
          <w:p w:rsidR="00C94A8C" w:rsidRDefault="002D17A1">
            <w:r>
              <w:rPr>
                <w:rFonts w:ascii="Arial" w:hAnsi="Arial" w:cs="Arial"/>
                <w:b/>
                <w:bCs/>
                <w:color w:val="000000"/>
                <w:position w:val="-2"/>
                <w:sz w:val="18"/>
                <w:szCs w:val="18"/>
                <w:shd w:val="clear" w:color="auto" w:fill="FFFFFF"/>
              </w:rPr>
              <w:t>Splošne specifikacije</w:t>
            </w:r>
            <w:r w:rsidR="00B01367">
              <w:rPr>
                <w:rFonts w:ascii="Arial" w:hAnsi="Arial" w:cs="Arial"/>
                <w:b/>
                <w:bCs/>
                <w:color w:val="000000"/>
                <w:position w:val="-2"/>
                <w:sz w:val="18"/>
                <w:szCs w:val="18"/>
                <w:shd w:val="clear" w:color="auto" w:fill="FFFFFF"/>
              </w:rPr>
              <w:t xml:space="preserve"> – velja za oba sklopa</w:t>
            </w:r>
          </w:p>
        </w:tc>
      </w:tr>
    </w:tbl>
    <w:p w:rsidR="00C94A8C" w:rsidRDefault="002D17A1">
      <w:pPr>
        <w:spacing w:before="225" w:after="225" w:line="240" w:lineRule="auto"/>
        <w:jc w:val="both"/>
      </w:pPr>
      <w:r w:rsidRPr="00B01367">
        <w:rPr>
          <w:rFonts w:ascii="Arial" w:hAnsi="Arial" w:cs="Arial"/>
          <w:b/>
          <w:color w:val="000000"/>
          <w:sz w:val="18"/>
          <w:szCs w:val="18"/>
        </w:rPr>
        <w:t>Predmet javnega naročanja</w:t>
      </w:r>
      <w:r>
        <w:rPr>
          <w:rFonts w:ascii="Arial" w:hAnsi="Arial" w:cs="Arial"/>
          <w:b/>
          <w:bCs/>
          <w:color w:val="000000"/>
          <w:sz w:val="18"/>
          <w:szCs w:val="18"/>
        </w:rPr>
        <w:t>:</w:t>
      </w:r>
    </w:p>
    <w:p w:rsidR="00C94A8C" w:rsidRDefault="002D17A1" w:rsidP="00E80789">
      <w:pPr>
        <w:spacing w:before="225" w:after="225" w:line="240" w:lineRule="auto"/>
        <w:ind w:left="708"/>
        <w:jc w:val="both"/>
      </w:pPr>
      <w:r>
        <w:rPr>
          <w:rFonts w:ascii="Arial" w:hAnsi="Arial" w:cs="Arial"/>
          <w:color w:val="000000"/>
          <w:sz w:val="18"/>
          <w:szCs w:val="18"/>
        </w:rPr>
        <w:t>I. OPREMA</w:t>
      </w:r>
    </w:p>
    <w:tbl>
      <w:tblPr>
        <w:tblStyle w:val="NormalTablePHPDOCX"/>
        <w:tblW w:w="0" w:type="auto"/>
        <w:tblInd w:w="816" w:type="dxa"/>
        <w:shd w:val="clear" w:color="auto" w:fill="FFFFFF"/>
        <w:tblLook w:val="04A0" w:firstRow="1" w:lastRow="0" w:firstColumn="1" w:lastColumn="0" w:noHBand="0" w:noVBand="1"/>
      </w:tblPr>
      <w:tblGrid>
        <w:gridCol w:w="5659"/>
      </w:tblGrid>
      <w:tr w:rsidR="00C94A8C" w:rsidTr="00E80789">
        <w:tc>
          <w:tcPr>
            <w:tcW w:w="0" w:type="auto"/>
            <w:tcMar>
              <w:top w:w="0" w:type="auto"/>
              <w:bottom w:w="0" w:type="auto"/>
            </w:tcMar>
          </w:tcPr>
          <w:p w:rsidR="00C94A8C" w:rsidRDefault="002D17A1" w:rsidP="00A459F0">
            <w:pPr>
              <w:numPr>
                <w:ilvl w:val="0"/>
                <w:numId w:val="17"/>
              </w:numPr>
              <w:rPr>
                <w:rFonts w:ascii="Arial" w:hAnsi="Arial" w:cs="Arial"/>
                <w:color w:val="000000"/>
                <w:sz w:val="18"/>
                <w:szCs w:val="18"/>
              </w:rPr>
            </w:pPr>
            <w:r>
              <w:rPr>
                <w:rFonts w:ascii="Arial" w:hAnsi="Arial" w:cs="Arial"/>
                <w:color w:val="000000"/>
                <w:sz w:val="18"/>
                <w:szCs w:val="18"/>
              </w:rPr>
              <w:t>Dobava, montaža in zagon opreme ter preizkus delovanja,</w:t>
            </w:r>
          </w:p>
          <w:p w:rsidR="00C94A8C" w:rsidRDefault="002D17A1" w:rsidP="00A459F0">
            <w:pPr>
              <w:numPr>
                <w:ilvl w:val="0"/>
                <w:numId w:val="17"/>
              </w:numPr>
              <w:rPr>
                <w:rFonts w:ascii="Arial" w:hAnsi="Arial" w:cs="Arial"/>
                <w:color w:val="000000"/>
                <w:sz w:val="18"/>
                <w:szCs w:val="18"/>
              </w:rPr>
            </w:pPr>
            <w:r>
              <w:rPr>
                <w:rFonts w:ascii="Arial" w:hAnsi="Arial" w:cs="Arial"/>
                <w:color w:val="000000"/>
                <w:sz w:val="18"/>
                <w:szCs w:val="18"/>
              </w:rPr>
              <w:t>izvedba šolanja za uporabnike opreme v obsegu min. 8 ur,</w:t>
            </w:r>
          </w:p>
          <w:p w:rsidR="00C94A8C" w:rsidRDefault="002D17A1" w:rsidP="00A459F0">
            <w:pPr>
              <w:numPr>
                <w:ilvl w:val="0"/>
                <w:numId w:val="17"/>
              </w:numPr>
              <w:rPr>
                <w:rFonts w:ascii="Arial" w:hAnsi="Arial" w:cs="Arial"/>
                <w:color w:val="000000"/>
                <w:sz w:val="18"/>
                <w:szCs w:val="18"/>
              </w:rPr>
            </w:pPr>
            <w:r>
              <w:rPr>
                <w:rFonts w:ascii="Arial" w:hAnsi="Arial" w:cs="Arial"/>
                <w:color w:val="000000"/>
                <w:sz w:val="18"/>
                <w:szCs w:val="18"/>
              </w:rPr>
              <w:t>izvedba prvega rednega servisa pred primopredajo opreme</w:t>
            </w:r>
          </w:p>
          <w:p w:rsidR="00C94A8C" w:rsidRDefault="002D17A1" w:rsidP="00A459F0">
            <w:pPr>
              <w:numPr>
                <w:ilvl w:val="0"/>
                <w:numId w:val="17"/>
              </w:numPr>
              <w:rPr>
                <w:rFonts w:ascii="Arial" w:hAnsi="Arial" w:cs="Arial"/>
                <w:color w:val="000000"/>
                <w:sz w:val="18"/>
                <w:szCs w:val="18"/>
              </w:rPr>
            </w:pPr>
            <w:r>
              <w:rPr>
                <w:rFonts w:ascii="Arial" w:hAnsi="Arial" w:cs="Arial"/>
                <w:color w:val="000000"/>
                <w:sz w:val="18"/>
                <w:szCs w:val="18"/>
              </w:rPr>
              <w:t>vzdrževanje v času garancijske dobe</w:t>
            </w:r>
          </w:p>
        </w:tc>
      </w:tr>
    </w:tbl>
    <w:p w:rsidR="00C94A8C" w:rsidRDefault="002D17A1" w:rsidP="00E80789">
      <w:pPr>
        <w:spacing w:before="225" w:after="225" w:line="240" w:lineRule="auto"/>
        <w:ind w:left="708"/>
        <w:jc w:val="both"/>
      </w:pPr>
      <w:r>
        <w:rPr>
          <w:rFonts w:ascii="Arial" w:hAnsi="Arial" w:cs="Arial"/>
          <w:color w:val="000000"/>
          <w:sz w:val="18"/>
          <w:szCs w:val="18"/>
        </w:rPr>
        <w:t>II. VZDRŽEVANJE OPREME za dobo 5 let po poteku garancijskih rokov </w:t>
      </w:r>
      <w:r>
        <w:rPr>
          <w:rFonts w:ascii="Arial" w:hAnsi="Arial" w:cs="Arial"/>
          <w:b/>
          <w:bCs/>
          <w:color w:val="000000"/>
          <w:sz w:val="18"/>
          <w:szCs w:val="18"/>
        </w:rPr>
        <w:t>(velja za oba sklopa opreme):</w:t>
      </w:r>
    </w:p>
    <w:tbl>
      <w:tblPr>
        <w:tblStyle w:val="NormalTablePHPDOCX"/>
        <w:tblW w:w="0" w:type="auto"/>
        <w:tblInd w:w="108" w:type="dxa"/>
        <w:tblLook w:val="04A0" w:firstRow="1" w:lastRow="0" w:firstColumn="1" w:lastColumn="0" w:noHBand="0" w:noVBand="1"/>
      </w:tblPr>
      <w:tblGrid>
        <w:gridCol w:w="5017"/>
      </w:tblGrid>
      <w:tr w:rsidR="00C94A8C">
        <w:tc>
          <w:tcPr>
            <w:tcW w:w="0" w:type="auto"/>
            <w:tcMar>
              <w:top w:w="0" w:type="auto"/>
              <w:bottom w:w="0" w:type="auto"/>
            </w:tcMar>
          </w:tcPr>
          <w:p w:rsidR="00C94A8C" w:rsidRDefault="002D17A1" w:rsidP="00A459F0">
            <w:pPr>
              <w:numPr>
                <w:ilvl w:val="0"/>
                <w:numId w:val="18"/>
              </w:numPr>
              <w:rPr>
                <w:rFonts w:ascii="Arial" w:hAnsi="Arial" w:cs="Arial"/>
                <w:color w:val="000000"/>
                <w:sz w:val="18"/>
                <w:szCs w:val="18"/>
              </w:rPr>
            </w:pPr>
            <w:r>
              <w:rPr>
                <w:rFonts w:ascii="Arial" w:hAnsi="Arial" w:cs="Arial"/>
                <w:color w:val="000000"/>
                <w:sz w:val="18"/>
                <w:szCs w:val="18"/>
              </w:rPr>
              <w:t>preventivno vzdrževanje</w:t>
            </w:r>
          </w:p>
          <w:p w:rsidR="00C94A8C" w:rsidRDefault="002D17A1" w:rsidP="00A459F0">
            <w:pPr>
              <w:numPr>
                <w:ilvl w:val="0"/>
                <w:numId w:val="18"/>
              </w:numPr>
              <w:rPr>
                <w:rFonts w:ascii="Arial" w:hAnsi="Arial" w:cs="Arial"/>
                <w:color w:val="000000"/>
                <w:sz w:val="18"/>
                <w:szCs w:val="18"/>
              </w:rPr>
            </w:pPr>
            <w:r>
              <w:rPr>
                <w:rFonts w:ascii="Arial" w:hAnsi="Arial" w:cs="Arial"/>
                <w:color w:val="000000"/>
                <w:sz w:val="18"/>
                <w:szCs w:val="18"/>
              </w:rPr>
              <w:t>odprava napak po izteku garancijske dobe</w:t>
            </w:r>
          </w:p>
        </w:tc>
      </w:tr>
    </w:tbl>
    <w:p w:rsidR="00C94A8C" w:rsidRDefault="00E80789">
      <w:pPr>
        <w:spacing w:before="225" w:after="225" w:line="240" w:lineRule="auto"/>
        <w:jc w:val="both"/>
      </w:pPr>
      <w:r>
        <w:rPr>
          <w:rFonts w:ascii="Arial" w:hAnsi="Arial" w:cs="Arial"/>
          <w:color w:val="000000"/>
          <w:sz w:val="18"/>
          <w:szCs w:val="18"/>
        </w:rPr>
        <w:t>SPLOŠNE ZAHTEVE</w:t>
      </w:r>
      <w:r w:rsidR="002D17A1">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222"/>
      </w:tblGrid>
      <w:tr w:rsidR="00C94A8C">
        <w:tc>
          <w:tcPr>
            <w:tcW w:w="0" w:type="auto"/>
            <w:tcMar>
              <w:top w:w="0" w:type="auto"/>
              <w:bottom w:w="0" w:type="auto"/>
            </w:tcMar>
          </w:tcPr>
          <w:p w:rsidR="00883EC8" w:rsidRDefault="00883EC8" w:rsidP="00883EC8">
            <w:pPr>
              <w:rPr>
                <w:rFonts w:ascii="Arial" w:hAnsi="Arial" w:cs="Arial"/>
                <w:color w:val="000000"/>
                <w:sz w:val="18"/>
                <w:szCs w:val="18"/>
              </w:rPr>
            </w:pPr>
          </w:p>
        </w:tc>
      </w:tr>
    </w:tbl>
    <w:p w:rsidR="00883EC8" w:rsidRPr="00883EC8" w:rsidRDefault="00883EC8" w:rsidP="00A459F0">
      <w:pPr>
        <w:pStyle w:val="Odstavekseznama"/>
        <w:numPr>
          <w:ilvl w:val="0"/>
          <w:numId w:val="38"/>
        </w:numPr>
        <w:spacing w:after="160" w:line="259" w:lineRule="auto"/>
        <w:jc w:val="both"/>
        <w:rPr>
          <w:rFonts w:ascii="Arial" w:eastAsia="Calibri" w:hAnsi="Arial" w:cs="Arial"/>
          <w:sz w:val="18"/>
          <w:szCs w:val="20"/>
        </w:rPr>
      </w:pPr>
      <w:r w:rsidRPr="00883EC8">
        <w:rPr>
          <w:rFonts w:ascii="Arial" w:eastAsia="Calibri" w:hAnsi="Arial" w:cs="Arial"/>
          <w:sz w:val="18"/>
          <w:szCs w:val="20"/>
        </w:rPr>
        <w:t>V tehničnih specifikacijah so navedene minimalne zahteve naročnika za razpisani predmet javnega naročila. V kolikor ponujeno blago ne ustreza minimalnim tehničnim in drugim zahtevam naročnika, se ponudba izloči.</w:t>
      </w:r>
    </w:p>
    <w:p w:rsidR="00883EC8" w:rsidRPr="00883EC8" w:rsidRDefault="00883EC8" w:rsidP="00A459F0">
      <w:pPr>
        <w:pStyle w:val="Odstavekseznama"/>
        <w:numPr>
          <w:ilvl w:val="0"/>
          <w:numId w:val="38"/>
        </w:numPr>
        <w:spacing w:after="160" w:line="259" w:lineRule="auto"/>
        <w:jc w:val="both"/>
        <w:rPr>
          <w:rFonts w:ascii="Arial" w:eastAsia="Calibri" w:hAnsi="Arial" w:cs="Arial"/>
          <w:sz w:val="18"/>
          <w:szCs w:val="20"/>
        </w:rPr>
      </w:pPr>
      <w:r w:rsidRPr="00883EC8">
        <w:rPr>
          <w:rFonts w:ascii="Arial" w:eastAsia="Calibri" w:hAnsi="Arial" w:cs="Arial"/>
          <w:sz w:val="18"/>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883EC8" w:rsidRPr="00883EC8" w:rsidRDefault="00883EC8" w:rsidP="00A459F0">
      <w:pPr>
        <w:pStyle w:val="Odstavekseznama"/>
        <w:numPr>
          <w:ilvl w:val="0"/>
          <w:numId w:val="38"/>
        </w:numPr>
        <w:spacing w:after="160" w:line="259" w:lineRule="auto"/>
        <w:jc w:val="both"/>
        <w:rPr>
          <w:rFonts w:ascii="Arial" w:eastAsia="Calibri" w:hAnsi="Arial" w:cs="Arial"/>
          <w:sz w:val="18"/>
          <w:szCs w:val="20"/>
        </w:rPr>
      </w:pPr>
      <w:r w:rsidRPr="00883EC8">
        <w:rPr>
          <w:rFonts w:ascii="Arial" w:eastAsia="Calibri" w:hAnsi="Arial" w:cs="Arial"/>
          <w:sz w:val="18"/>
          <w:szCs w:val="20"/>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883EC8" w:rsidRPr="00F35130" w:rsidRDefault="00883EC8"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 xml:space="preserve">dostava naslov naročnika – mikrolokacija montaže (KUHINJA Službe za prehrano Splošne bolnišnice Novo mesto); </w:t>
      </w:r>
    </w:p>
    <w:p w:rsidR="00883EC8" w:rsidRPr="00F35130" w:rsidRDefault="00883EC8"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demontaža ter iznos obstoječe opreme, na terminsko usklajen datum med naročnikom in izbranim izvajalcem, vendar vse v nočnem času, ko kuhinja ne obratuje</w:t>
      </w:r>
      <w:r w:rsidRPr="00F35130">
        <w:rPr>
          <w:rFonts w:ascii="Arial" w:eastAsia="Calibri" w:hAnsi="Arial" w:cs="Arial"/>
          <w:b/>
          <w:sz w:val="18"/>
          <w:szCs w:val="20"/>
          <w:u w:val="single"/>
        </w:rPr>
        <w:t xml:space="preserve"> od 20:00 do 06:00 ure;</w:t>
      </w:r>
      <w:r w:rsidRPr="00F35130">
        <w:rPr>
          <w:rFonts w:ascii="Arial" w:eastAsia="Calibri" w:hAnsi="Arial" w:cs="Arial"/>
          <w:sz w:val="18"/>
          <w:szCs w:val="20"/>
        </w:rPr>
        <w:t xml:space="preserve"> </w:t>
      </w:r>
    </w:p>
    <w:p w:rsidR="00883EC8" w:rsidRPr="00F35130" w:rsidRDefault="00883EC8"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montaža, strokovni priklop in zagon nove opreme na terminsko usklajen datum med naročnikom in izbranim izvajalcem, vendar vse v nočnem času, ko kuhinja ne obratuje</w:t>
      </w:r>
      <w:r w:rsidRPr="00F35130">
        <w:rPr>
          <w:rFonts w:ascii="Arial" w:eastAsia="Calibri" w:hAnsi="Arial" w:cs="Arial"/>
          <w:b/>
          <w:sz w:val="18"/>
          <w:szCs w:val="20"/>
          <w:u w:val="single"/>
        </w:rPr>
        <w:t xml:space="preserve"> od 20:00 do 06:00 ure;</w:t>
      </w:r>
      <w:r w:rsidRPr="00F35130">
        <w:rPr>
          <w:rFonts w:ascii="Arial" w:eastAsia="Calibri" w:hAnsi="Arial" w:cs="Arial"/>
          <w:sz w:val="18"/>
          <w:szCs w:val="20"/>
        </w:rPr>
        <w:t xml:space="preserve"> </w:t>
      </w:r>
    </w:p>
    <w:p w:rsidR="00883EC8" w:rsidRPr="00743C47" w:rsidRDefault="00883EC8" w:rsidP="00A459F0">
      <w:pPr>
        <w:pStyle w:val="Odstavekseznama"/>
        <w:numPr>
          <w:ilvl w:val="0"/>
          <w:numId w:val="38"/>
        </w:numPr>
        <w:spacing w:after="160" w:line="259" w:lineRule="auto"/>
        <w:jc w:val="both"/>
        <w:rPr>
          <w:rFonts w:ascii="Arial" w:eastAsia="Calibri" w:hAnsi="Arial" w:cs="Arial"/>
          <w:b/>
          <w:sz w:val="18"/>
          <w:szCs w:val="20"/>
        </w:rPr>
      </w:pPr>
      <w:r w:rsidRPr="00F35130">
        <w:rPr>
          <w:rFonts w:ascii="Arial" w:eastAsia="Calibri" w:hAnsi="Arial" w:cs="Arial"/>
          <w:sz w:val="18"/>
          <w:szCs w:val="20"/>
        </w:rPr>
        <w:t xml:space="preserve">usposabljanje zaposlenih (v slovenskem jeziku) za pravilno rokovanje z novo opremo na terminsko usklajen datum med naročnikom in izbranim izvajalcem po opravljeni montaži, zagonu in preizkusu delovanja opreme. </w:t>
      </w:r>
      <w:r w:rsidRPr="00743C47">
        <w:rPr>
          <w:rFonts w:ascii="Arial" w:eastAsia="Calibri" w:hAnsi="Arial" w:cs="Arial"/>
          <w:b/>
          <w:sz w:val="18"/>
          <w:szCs w:val="20"/>
        </w:rPr>
        <w:t xml:space="preserve">Zahtevano je usposabljanje do osvojitve potrebnih znanj uporabnikov za pravilno in </w:t>
      </w:r>
      <w:r w:rsidR="00743C47" w:rsidRPr="00743C47">
        <w:rPr>
          <w:rFonts w:ascii="Arial" w:eastAsia="Calibri" w:hAnsi="Arial" w:cs="Arial"/>
          <w:b/>
          <w:sz w:val="18"/>
          <w:szCs w:val="20"/>
        </w:rPr>
        <w:t>varno rokovanje z novim strojem, pa tudi</w:t>
      </w:r>
      <w:r w:rsidR="00743C47" w:rsidRPr="00743C47">
        <w:rPr>
          <w:b/>
        </w:rPr>
        <w:t xml:space="preserve"> </w:t>
      </w:r>
      <w:r w:rsidR="00743C47" w:rsidRPr="00743C47">
        <w:rPr>
          <w:rFonts w:ascii="Arial" w:eastAsia="Calibri" w:hAnsi="Arial" w:cs="Arial"/>
          <w:b/>
          <w:sz w:val="18"/>
          <w:szCs w:val="20"/>
        </w:rPr>
        <w:t>servisno šolanje (osnovno) za vsaj enega zaposlenega iz Službe za tehnično vzdrževanje nemedicinske opreme.</w:t>
      </w:r>
    </w:p>
    <w:p w:rsidR="00883EC8" w:rsidRPr="00F35130" w:rsidRDefault="00883EC8"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Izbrani ponudnik bo moral najkasneje v 15 dneh po podpisu pogodbe izdelati ter dostaviti načrt vseh priključkov/načrt mikrolokacij, ki so potrebni za montažo in priklop predmeta javnega naročila.</w:t>
      </w:r>
    </w:p>
    <w:p w:rsidR="00883EC8" w:rsidRPr="00F35130" w:rsidRDefault="00883EC8"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Priključke elektrike, vode in pare zagotovi naročnik (po prejemu skice in podatkov o potrebah po priključkih za ponujeno opremo s strani izbranega ponudnika.</w:t>
      </w:r>
    </w:p>
    <w:p w:rsidR="00883EC8" w:rsidRPr="00F35130" w:rsidRDefault="00883EC8"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Ponudnik bo moral pospraviti in odpeljati transportno embalažo, kar mora biti vključeno v ceno.</w:t>
      </w:r>
    </w:p>
    <w:p w:rsidR="00D86C49" w:rsidRPr="00F35130" w:rsidRDefault="00D86C49"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Ponudnik ob primopredaji naročniku predloži navodila za varno delo v slovenskem jeziku v papirni in elektronski obliki, na katerem bo prikazan posnetek pravilne uporabe stroja/opreme (priklop in izklop stroja, priprava stroja za delovanje, prikaz pravilnih postopkov odstranjevanja snemljive opreme na stroju, z namenom čiščenja stroja po zaključku dela) in kratka slikovna navodila za varno uporabo stroja v slovenskem jeziku, ki se lahko namestijo na steno.</w:t>
      </w:r>
    </w:p>
    <w:p w:rsidR="00D86C49" w:rsidRPr="00F35130" w:rsidRDefault="00D86C49"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 xml:space="preserve">Ponudnik mora ob inštalaciji opreme zagotoviti, da delovno opremo po namestitvi in pred prvim zagonom pregleda pristojna oseba, ki izda potrdilo, iz katerega je razvidno, da je delovna oprema pravilno nameščena in da deluje v skladu s predpisi. </w:t>
      </w:r>
    </w:p>
    <w:p w:rsidR="00D86C49" w:rsidRPr="00F35130" w:rsidRDefault="00D86C49"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Stroj/oprema mora biti ob primopredaji opremljena z varnostnimi znaki in obvestili ter napisi za uporabo tipk in indikatorjev o delovanju stroja v slovenskem jeziku.</w:t>
      </w:r>
    </w:p>
    <w:p w:rsidR="00D86C49" w:rsidRPr="00F35130" w:rsidRDefault="00D86C49"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 xml:space="preserve">V ceno ponudbe mora biti vključena montaža, zagon stroja, izvedba pregleda pristojne osebe, ki izda potrdilo in predstavitev pravilne uporabe. </w:t>
      </w:r>
    </w:p>
    <w:p w:rsidR="00D86C49" w:rsidRPr="00F35130" w:rsidRDefault="00D86C49"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Oprema mora biti izdelana iz materialov, ki prenesejo vsa moderna čistila in razkuževalna sredstva.</w:t>
      </w:r>
    </w:p>
    <w:p w:rsidR="00D86C49" w:rsidRPr="00F35130" w:rsidRDefault="00D86C49"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Garancijski rok za ponujeno opremo mora biti minimalno 24 mesecev - POGOJ (Garancijski rok je eno izmed meril za izbiro ekonomsko najbolj ugodne ponudbe).</w:t>
      </w:r>
    </w:p>
    <w:p w:rsidR="002D17A1" w:rsidRPr="00F35130" w:rsidRDefault="002D17A1">
      <w:pPr>
        <w:spacing w:before="225" w:after="225" w:line="240" w:lineRule="auto"/>
        <w:jc w:val="both"/>
        <w:rPr>
          <w:rFonts w:ascii="Arial" w:hAnsi="Arial" w:cs="Arial"/>
          <w:sz w:val="18"/>
          <w:szCs w:val="18"/>
        </w:rPr>
      </w:pPr>
    </w:p>
    <w:p w:rsidR="00C94A8C" w:rsidRPr="002D17A1" w:rsidRDefault="002D17A1" w:rsidP="00B01367">
      <w:pPr>
        <w:pBdr>
          <w:top w:val="single" w:sz="4" w:space="1" w:color="auto"/>
          <w:left w:val="single" w:sz="4" w:space="4" w:color="auto"/>
          <w:bottom w:val="single" w:sz="4" w:space="1" w:color="auto"/>
          <w:right w:val="single" w:sz="4" w:space="0" w:color="auto"/>
        </w:pBdr>
        <w:spacing w:before="225" w:after="225" w:line="240" w:lineRule="auto"/>
        <w:jc w:val="both"/>
        <w:rPr>
          <w:b/>
        </w:rPr>
      </w:pPr>
      <w:r w:rsidRPr="002D17A1">
        <w:rPr>
          <w:rFonts w:ascii="Arial" w:hAnsi="Arial" w:cs="Arial"/>
          <w:b/>
          <w:color w:val="000000"/>
          <w:sz w:val="18"/>
          <w:szCs w:val="18"/>
        </w:rPr>
        <w:t xml:space="preserve">SPECIFIČNE ZAHTEVE </w:t>
      </w:r>
      <w:r w:rsidR="00B01367">
        <w:rPr>
          <w:rFonts w:ascii="Arial" w:hAnsi="Arial" w:cs="Arial"/>
          <w:b/>
          <w:color w:val="000000"/>
          <w:sz w:val="18"/>
          <w:szCs w:val="18"/>
        </w:rPr>
        <w:t xml:space="preserve">PO </w:t>
      </w:r>
      <w:r w:rsidRPr="002D17A1">
        <w:rPr>
          <w:rFonts w:ascii="Arial" w:hAnsi="Arial" w:cs="Arial"/>
          <w:b/>
          <w:color w:val="000000"/>
          <w:sz w:val="18"/>
          <w:szCs w:val="18"/>
        </w:rPr>
        <w:t>SKLOP</w:t>
      </w:r>
      <w:r w:rsidR="00B01367">
        <w:rPr>
          <w:rFonts w:ascii="Arial" w:hAnsi="Arial" w:cs="Arial"/>
          <w:b/>
          <w:color w:val="000000"/>
          <w:sz w:val="18"/>
          <w:szCs w:val="18"/>
        </w:rPr>
        <w:t>IH</w:t>
      </w:r>
      <w:r w:rsidRPr="002D17A1">
        <w:rPr>
          <w:rFonts w:ascii="Arial" w:hAnsi="Arial" w:cs="Arial"/>
          <w:b/>
          <w:color w:val="000000"/>
          <w:sz w:val="18"/>
          <w:szCs w:val="18"/>
        </w:rPr>
        <w:t>:</w:t>
      </w:r>
    </w:p>
    <w:p w:rsidR="00C94A8C" w:rsidRPr="002D17A1" w:rsidRDefault="002D17A1">
      <w:pPr>
        <w:spacing w:before="225" w:after="225" w:line="240" w:lineRule="auto"/>
        <w:jc w:val="both"/>
        <w:rPr>
          <w:sz w:val="28"/>
        </w:rPr>
      </w:pPr>
      <w:r w:rsidRPr="002D17A1">
        <w:rPr>
          <w:rFonts w:ascii="Arial" w:hAnsi="Arial" w:cs="Arial"/>
          <w:b/>
          <w:bCs/>
          <w:color w:val="000000"/>
          <w:szCs w:val="18"/>
          <w:u w:val="single"/>
        </w:rPr>
        <w:t>Sklop 1 Termični elementi</w:t>
      </w:r>
    </w:p>
    <w:p w:rsidR="00C94A8C" w:rsidRDefault="002D17A1">
      <w:pPr>
        <w:spacing w:before="225" w:after="225" w:line="240" w:lineRule="auto"/>
        <w:jc w:val="both"/>
      </w:pPr>
      <w:r>
        <w:rPr>
          <w:rFonts w:ascii="Arial" w:hAnsi="Arial" w:cs="Arial"/>
          <w:color w:val="000000"/>
          <w:sz w:val="18"/>
          <w:szCs w:val="18"/>
        </w:rPr>
        <w:t>OPREMA:</w:t>
      </w:r>
    </w:p>
    <w:p w:rsidR="00C94A8C" w:rsidRDefault="002D17A1">
      <w:pPr>
        <w:spacing w:before="225" w:after="225" w:line="240" w:lineRule="auto"/>
        <w:jc w:val="both"/>
      </w:pPr>
      <w:r>
        <w:rPr>
          <w:rFonts w:ascii="Arial" w:hAnsi="Arial" w:cs="Arial"/>
          <w:color w:val="000000"/>
          <w:sz w:val="18"/>
          <w:szCs w:val="18"/>
        </w:rPr>
        <w:t>V skladu s specifikacijo zahtev iz popisov (xls dat.) za predmetni sklop.</w:t>
      </w:r>
    </w:p>
    <w:p w:rsidR="00C94A8C" w:rsidRDefault="002D17A1">
      <w:pPr>
        <w:spacing w:before="225" w:after="225" w:line="240" w:lineRule="auto"/>
        <w:jc w:val="both"/>
      </w:pPr>
      <w:r>
        <w:rPr>
          <w:rFonts w:ascii="Arial" w:hAnsi="Arial" w:cs="Arial"/>
          <w:color w:val="000000"/>
          <w:sz w:val="18"/>
          <w:szCs w:val="18"/>
        </w:rPr>
        <w:t>VZDRŽEVANJE V ČASU GARANCIJSKE DOBE</w:t>
      </w:r>
    </w:p>
    <w:p w:rsidR="00C94A8C" w:rsidRDefault="002D17A1">
      <w:pPr>
        <w:spacing w:before="225" w:after="225" w:line="240" w:lineRule="auto"/>
        <w:jc w:val="both"/>
      </w:pPr>
      <w:r>
        <w:rPr>
          <w:rFonts w:ascii="Arial" w:hAnsi="Arial" w:cs="Arial"/>
          <w:color w:val="000000"/>
          <w:sz w:val="18"/>
          <w:szCs w:val="18"/>
        </w:rPr>
        <w:t>Izvajalec bo moral v času trajanja garancijske dobe zagotavljati tako preventivno vzdrževanje po specifikaciji proizvajalca opreme, kot tudi odpravo vseh napak oz. nepravilnosti v delovanju opreme, ki je predmet tega naročila, na lastne stroške (brezplačno).</w:t>
      </w:r>
    </w:p>
    <w:p w:rsidR="00C94A8C" w:rsidRDefault="002D17A1">
      <w:pPr>
        <w:spacing w:before="225" w:after="225" w:line="240" w:lineRule="auto"/>
        <w:jc w:val="both"/>
      </w:pPr>
      <w:r>
        <w:rPr>
          <w:rFonts w:ascii="Arial" w:hAnsi="Arial" w:cs="Arial"/>
          <w:color w:val="000000"/>
          <w:sz w:val="18"/>
          <w:szCs w:val="18"/>
        </w:rPr>
        <w:t>Pri tem bo moral zagotavljati: </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A459F0">
            <w:pPr>
              <w:numPr>
                <w:ilvl w:val="0"/>
                <w:numId w:val="19"/>
              </w:numPr>
              <w:rPr>
                <w:rFonts w:ascii="Arial" w:hAnsi="Arial" w:cs="Arial"/>
                <w:color w:val="000000"/>
                <w:sz w:val="18"/>
                <w:szCs w:val="18"/>
              </w:rPr>
            </w:pPr>
            <w:r>
              <w:rPr>
                <w:rFonts w:ascii="Arial" w:hAnsi="Arial" w:cs="Arial"/>
                <w:color w:val="000000"/>
                <w:sz w:val="18"/>
                <w:szCs w:val="18"/>
              </w:rPr>
              <w:t>servisiranje dobavljenega blaga (servis in rez. dele) pri s strani proizvajalca pooblaščenem in usposobljenem serviserju v RS ali EU (v primeru servisa iz tujine mora vsa komunikacija med servisom in naročnikom potekati izključno v slovenskem jeziku)</w:t>
            </w:r>
          </w:p>
          <w:p w:rsidR="00C94A8C" w:rsidRDefault="002D17A1" w:rsidP="00A459F0">
            <w:pPr>
              <w:numPr>
                <w:ilvl w:val="0"/>
                <w:numId w:val="19"/>
              </w:numPr>
              <w:rPr>
                <w:rFonts w:ascii="Arial" w:hAnsi="Arial" w:cs="Arial"/>
                <w:color w:val="000000"/>
                <w:sz w:val="18"/>
                <w:szCs w:val="18"/>
              </w:rPr>
            </w:pPr>
            <w:r>
              <w:rPr>
                <w:rFonts w:ascii="Arial" w:hAnsi="Arial" w:cs="Arial"/>
                <w:color w:val="000000"/>
                <w:sz w:val="18"/>
                <w:szCs w:val="18"/>
              </w:rPr>
              <w:t>Odzivni čas 6 ur po prejemu obvestila o okvari (čas ko se servis odzove na sporočeno okvaro in prične z ugotavljanjem vzrokov okvare in odpravljanjem težav);</w:t>
            </w:r>
          </w:p>
          <w:p w:rsidR="00C94A8C" w:rsidRDefault="002D17A1" w:rsidP="00A459F0">
            <w:pPr>
              <w:numPr>
                <w:ilvl w:val="0"/>
                <w:numId w:val="19"/>
              </w:numPr>
              <w:rPr>
                <w:rFonts w:ascii="Arial" w:hAnsi="Arial" w:cs="Arial"/>
                <w:color w:val="000000"/>
                <w:sz w:val="18"/>
                <w:szCs w:val="18"/>
              </w:rPr>
            </w:pPr>
            <w:r>
              <w:rPr>
                <w:rFonts w:ascii="Arial" w:hAnsi="Arial" w:cs="Arial"/>
                <w:color w:val="000000"/>
                <w:sz w:val="18"/>
                <w:szCs w:val="18"/>
              </w:rPr>
              <w:t>Časi za odpravo napak: največ  12 ur po prejemu naročnikovega pisnega obvestila o okvari.</w:t>
            </w:r>
          </w:p>
          <w:p w:rsidR="00C94A8C" w:rsidRDefault="002D17A1" w:rsidP="00A459F0">
            <w:pPr>
              <w:numPr>
                <w:ilvl w:val="0"/>
                <w:numId w:val="19"/>
              </w:numPr>
              <w:rPr>
                <w:rFonts w:ascii="Arial" w:hAnsi="Arial" w:cs="Arial"/>
                <w:color w:val="000000"/>
                <w:sz w:val="18"/>
                <w:szCs w:val="18"/>
              </w:rPr>
            </w:pPr>
            <w:r>
              <w:rPr>
                <w:rFonts w:ascii="Arial" w:hAnsi="Arial" w:cs="Arial"/>
                <w:color w:val="000000"/>
                <w:sz w:val="18"/>
                <w:szCs w:val="18"/>
              </w:rPr>
              <w:t>Izjemoma je čas odprave napak, okvar lahko daljši, po vsakokratnem predhodnem dogovoru z naročnikom. Če izvajalec ne odpravi napak v dogovorjenem roku, jih je upravičen odpraviti naročnik in to na račun dobavitelja - v primeru, da bi naročnik zaradi daljših časov odprav napak utrpel škodo je dobavitelj / izvajalec dolžan naročniku kriti nastale stroške, če bi naročnik to zahteval ali pa lahko naročnik unovči zavarovanje za dobro izvedbo pogodbenih obveznosti.    </w:t>
            </w:r>
          </w:p>
        </w:tc>
      </w:tr>
    </w:tbl>
    <w:p w:rsidR="00C94A8C" w:rsidRDefault="002D17A1">
      <w:pPr>
        <w:spacing w:before="225" w:after="225" w:line="240" w:lineRule="auto"/>
        <w:jc w:val="both"/>
      </w:pPr>
      <w:r>
        <w:rPr>
          <w:rFonts w:ascii="Arial" w:hAnsi="Arial" w:cs="Arial"/>
          <w:color w:val="000000"/>
          <w:sz w:val="18"/>
          <w:szCs w:val="18"/>
        </w:rPr>
        <w:t>VZDRŽEVANJE PO IZTEKU GARANCIJSKE DOBE</w:t>
      </w:r>
    </w:p>
    <w:p w:rsidR="00C94A8C" w:rsidRDefault="002D17A1">
      <w:pPr>
        <w:spacing w:before="225" w:after="225" w:line="240" w:lineRule="auto"/>
        <w:jc w:val="both"/>
      </w:pPr>
      <w:r>
        <w:rPr>
          <w:rFonts w:ascii="Arial" w:hAnsi="Arial" w:cs="Arial"/>
          <w:b/>
          <w:bCs/>
          <w:color w:val="000000"/>
          <w:sz w:val="18"/>
          <w:szCs w:val="18"/>
        </w:rPr>
        <w:t>Preventivno vzdrževanje</w:t>
      </w:r>
    </w:p>
    <w:p w:rsidR="00C94A8C" w:rsidRDefault="002D17A1">
      <w:pPr>
        <w:spacing w:before="225" w:after="225" w:line="240" w:lineRule="auto"/>
        <w:jc w:val="both"/>
      </w:pPr>
      <w:r>
        <w:rPr>
          <w:rFonts w:ascii="Arial" w:hAnsi="Arial" w:cs="Arial"/>
          <w:color w:val="000000"/>
          <w:sz w:val="18"/>
          <w:szCs w:val="18"/>
        </w:rPr>
        <w:t>Naročnik bo z izbranim ponudnikom sklenil pogodbo o vzdrževanju predmetne opreme za obdobje 5 let po izteku garancijske dobe. Ta pogodba bo začela veljati po preteku garancijskega roka.</w:t>
      </w:r>
    </w:p>
    <w:p w:rsidR="00C94A8C" w:rsidRDefault="002D17A1">
      <w:pPr>
        <w:spacing w:before="225" w:after="225" w:line="240" w:lineRule="auto"/>
        <w:jc w:val="both"/>
      </w:pPr>
      <w:r>
        <w:rPr>
          <w:rFonts w:ascii="Arial" w:hAnsi="Arial" w:cs="Arial"/>
          <w:color w:val="000000"/>
          <w:sz w:val="18"/>
          <w:szCs w:val="18"/>
        </w:rPr>
        <w:t>Izbrani dobavitelj bo moral v času po izteku garancijske dobe zagotavljati preventivno vzdrževanje opreme za kupljeno opremo, na stroške naročnika.</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2D17A1">
            <w:pPr>
              <w:rPr>
                <w:rFonts w:ascii="Arial" w:hAnsi="Arial" w:cs="Arial"/>
                <w:color w:val="000000"/>
                <w:sz w:val="18"/>
                <w:szCs w:val="18"/>
              </w:rPr>
            </w:pPr>
            <w:r>
              <w:rPr>
                <w:rFonts w:ascii="Arial" w:hAnsi="Arial" w:cs="Arial"/>
                <w:color w:val="000000"/>
                <w:sz w:val="18"/>
                <w:szCs w:val="18"/>
              </w:rPr>
              <w:t>Pri tem bo moral zagotavljati</w:t>
            </w:r>
            <w:r w:rsidR="0013743E">
              <w:rPr>
                <w:rFonts w:ascii="Arial" w:hAnsi="Arial" w:cs="Arial"/>
                <w:color w:val="000000"/>
                <w:sz w:val="18"/>
                <w:szCs w:val="18"/>
              </w:rPr>
              <w:t xml:space="preserve"> </w:t>
            </w:r>
            <w:r>
              <w:rPr>
                <w:rFonts w:ascii="Arial" w:hAnsi="Arial" w:cs="Arial"/>
                <w:color w:val="000000"/>
                <w:sz w:val="18"/>
                <w:szCs w:val="18"/>
              </w:rPr>
              <w:t>servisiranje dobavljenega blaga (servis in rez. dele) pri s strani proizvajalca pooblaščenem in usposobljenem serviserju v RS ali EU (v primeru servisa iz tujine mora vsa komunikacija med servisom in naročnikom potekati izključno v slovenskem jeziku)</w:t>
            </w:r>
          </w:p>
        </w:tc>
      </w:tr>
    </w:tbl>
    <w:p w:rsidR="00C94A8C" w:rsidRDefault="002D17A1">
      <w:pPr>
        <w:spacing w:before="225" w:after="225" w:line="240" w:lineRule="auto"/>
        <w:jc w:val="both"/>
      </w:pPr>
      <w:r>
        <w:rPr>
          <w:rFonts w:ascii="Arial" w:hAnsi="Arial" w:cs="Arial"/>
          <w:color w:val="000000"/>
          <w:sz w:val="18"/>
          <w:szCs w:val="18"/>
        </w:rPr>
        <w:t>Cena – letni pavšal za redno preventivno vzdrževanje po specifikaciji proizvajalca, za obdobje 5-let za predmet javnega naročila mora zajemati stroške za vsa potrebna dela, predpisana od proizvajalca ponujene opreme, kot npr: pregled sistema, čiščenje in vsa ostala potrebna dela ter menjavo predpisanih delov, za nemoteno delovanje ponujene opreme v skladu z navodili proizvajalca opreme.</w:t>
      </w:r>
    </w:p>
    <w:p w:rsidR="00C94A8C" w:rsidRDefault="002D17A1">
      <w:pPr>
        <w:spacing w:before="225" w:after="225" w:line="240" w:lineRule="auto"/>
        <w:jc w:val="both"/>
      </w:pPr>
      <w:r>
        <w:rPr>
          <w:rFonts w:ascii="Arial" w:hAnsi="Arial" w:cs="Arial"/>
          <w:color w:val="000000"/>
          <w:sz w:val="18"/>
          <w:szCs w:val="18"/>
        </w:rPr>
        <w:t>Ponudnik mora v okviru ponudbene dokumentacije predložiti specifikacijo del preventivnega vzdrževanja in navesti število potrebnih preventivnih pregledov v obdobju enega leta oz. vseh 5 letih ter specificirati rezervne dele, za katere proizvajalec predpisuje menjavo v okviru preventivnih servisov (ki so predpisani s strani proizvajalca opreme).</w:t>
      </w:r>
    </w:p>
    <w:p w:rsidR="00C94A8C" w:rsidRDefault="002D17A1">
      <w:pPr>
        <w:spacing w:before="225" w:after="225" w:line="240" w:lineRule="auto"/>
        <w:jc w:val="both"/>
      </w:pPr>
      <w:r>
        <w:rPr>
          <w:rFonts w:ascii="Arial" w:hAnsi="Arial" w:cs="Arial"/>
          <w:color w:val="000000"/>
          <w:sz w:val="18"/>
          <w:szCs w:val="18"/>
        </w:rPr>
        <w:t>Izvajanje storitev preventivnega vzdrževanja obsega redne preventivne servise aparatov/naprav, in sicer po specifikaciji proizvajalca. Cena rednih preventivnih servisov (kpl storitev za posamezno aparaturo) mora zajemati vse stroške (potrošni material, delo, potni stroški,…), ne vključujejo pa stroškov rezervnih delov ob morebitno ugotovljenih okvarah v času preventivnega servisnega pregleda, ki se obračunavajo ločeno, po dejansko nastalih stroških – po predhodni odobritvi naročnika. Obračun le-teh se izvede na podlagi s strani naročnika podpisanega poročila o opravljenih storitvah.</w:t>
      </w:r>
    </w:p>
    <w:p w:rsidR="00C94A8C" w:rsidRDefault="002D17A1">
      <w:pPr>
        <w:spacing w:before="225" w:after="225" w:line="240" w:lineRule="auto"/>
        <w:jc w:val="both"/>
      </w:pPr>
      <w:r>
        <w:rPr>
          <w:rFonts w:ascii="Arial" w:hAnsi="Arial" w:cs="Arial"/>
          <w:color w:val="000000"/>
          <w:sz w:val="18"/>
          <w:szCs w:val="18"/>
        </w:rPr>
        <w:t>Redni preventivni servis obsega:</w:t>
      </w:r>
    </w:p>
    <w:tbl>
      <w:tblPr>
        <w:tblStyle w:val="NormalTablePHPDOCX"/>
        <w:tblW w:w="0" w:type="auto"/>
        <w:tblInd w:w="108" w:type="dxa"/>
        <w:tblLook w:val="04A0" w:firstRow="1" w:lastRow="0" w:firstColumn="1" w:lastColumn="0" w:noHBand="0" w:noVBand="1"/>
      </w:tblPr>
      <w:tblGrid>
        <w:gridCol w:w="8570"/>
      </w:tblGrid>
      <w:tr w:rsidR="00C94A8C">
        <w:tc>
          <w:tcPr>
            <w:tcW w:w="0" w:type="auto"/>
            <w:tcMar>
              <w:top w:w="0" w:type="auto"/>
              <w:bottom w:w="0" w:type="auto"/>
            </w:tcMar>
          </w:tcPr>
          <w:p w:rsidR="00C94A8C" w:rsidRDefault="002D17A1" w:rsidP="00A459F0">
            <w:pPr>
              <w:numPr>
                <w:ilvl w:val="0"/>
                <w:numId w:val="20"/>
              </w:numPr>
              <w:rPr>
                <w:rFonts w:ascii="Arial" w:hAnsi="Arial" w:cs="Arial"/>
                <w:color w:val="000000"/>
                <w:sz w:val="18"/>
                <w:szCs w:val="18"/>
              </w:rPr>
            </w:pPr>
            <w:r>
              <w:rPr>
                <w:rFonts w:ascii="Arial" w:hAnsi="Arial" w:cs="Arial"/>
                <w:color w:val="000000"/>
                <w:sz w:val="18"/>
                <w:szCs w:val="18"/>
              </w:rPr>
              <w:t>pregled dejanskega stanja,</w:t>
            </w:r>
          </w:p>
          <w:p w:rsidR="00C94A8C" w:rsidRDefault="002D17A1" w:rsidP="00A459F0">
            <w:pPr>
              <w:numPr>
                <w:ilvl w:val="0"/>
                <w:numId w:val="20"/>
              </w:numPr>
              <w:rPr>
                <w:rFonts w:ascii="Arial" w:hAnsi="Arial" w:cs="Arial"/>
                <w:color w:val="000000"/>
                <w:sz w:val="18"/>
                <w:szCs w:val="18"/>
              </w:rPr>
            </w:pPr>
            <w:r>
              <w:rPr>
                <w:rFonts w:ascii="Arial" w:hAnsi="Arial" w:cs="Arial"/>
                <w:color w:val="000000"/>
                <w:sz w:val="18"/>
                <w:szCs w:val="18"/>
              </w:rPr>
              <w:t>zamenjava predpisanih delov,</w:t>
            </w:r>
          </w:p>
          <w:p w:rsidR="00C94A8C" w:rsidRDefault="002D17A1" w:rsidP="00A459F0">
            <w:pPr>
              <w:numPr>
                <w:ilvl w:val="0"/>
                <w:numId w:val="20"/>
              </w:numPr>
              <w:rPr>
                <w:rFonts w:ascii="Arial" w:hAnsi="Arial" w:cs="Arial"/>
                <w:color w:val="000000"/>
                <w:sz w:val="18"/>
                <w:szCs w:val="18"/>
              </w:rPr>
            </w:pPr>
            <w:r>
              <w:rPr>
                <w:rFonts w:ascii="Arial" w:hAnsi="Arial" w:cs="Arial"/>
                <w:color w:val="000000"/>
                <w:sz w:val="18"/>
                <w:szCs w:val="18"/>
              </w:rPr>
              <w:t>preverjanje ustreznosti po kontrolnem listu,</w:t>
            </w:r>
          </w:p>
          <w:p w:rsidR="00C94A8C" w:rsidRDefault="002D17A1" w:rsidP="00A459F0">
            <w:pPr>
              <w:numPr>
                <w:ilvl w:val="0"/>
                <w:numId w:val="20"/>
              </w:numPr>
              <w:rPr>
                <w:rFonts w:ascii="Arial" w:hAnsi="Arial" w:cs="Arial"/>
                <w:color w:val="000000"/>
                <w:sz w:val="18"/>
                <w:szCs w:val="18"/>
              </w:rPr>
            </w:pPr>
            <w:r>
              <w:rPr>
                <w:rFonts w:ascii="Arial" w:hAnsi="Arial" w:cs="Arial"/>
                <w:color w:val="000000"/>
                <w:sz w:val="18"/>
                <w:szCs w:val="18"/>
              </w:rPr>
              <w:t>izdaja pisne izjave o ustreznosti rezultatov delovanja naprave v skladu s predpisanimi normativi,</w:t>
            </w:r>
          </w:p>
          <w:p w:rsidR="00C94A8C" w:rsidRDefault="002D17A1" w:rsidP="00A459F0">
            <w:pPr>
              <w:numPr>
                <w:ilvl w:val="0"/>
                <w:numId w:val="20"/>
              </w:numPr>
              <w:rPr>
                <w:rFonts w:ascii="Arial" w:hAnsi="Arial" w:cs="Arial"/>
                <w:color w:val="000000"/>
                <w:sz w:val="18"/>
                <w:szCs w:val="18"/>
              </w:rPr>
            </w:pPr>
            <w:r>
              <w:rPr>
                <w:rFonts w:ascii="Arial" w:hAnsi="Arial" w:cs="Arial"/>
                <w:color w:val="000000"/>
                <w:sz w:val="18"/>
                <w:szCs w:val="18"/>
              </w:rPr>
              <w:t>ostala dela po specifikaciji proizvajalca.</w:t>
            </w:r>
          </w:p>
        </w:tc>
      </w:tr>
    </w:tbl>
    <w:p w:rsidR="00C94A8C" w:rsidRDefault="002D17A1">
      <w:pPr>
        <w:spacing w:before="225" w:after="225" w:line="240" w:lineRule="auto"/>
        <w:jc w:val="both"/>
      </w:pPr>
      <w:r>
        <w:rPr>
          <w:rFonts w:ascii="Arial" w:hAnsi="Arial" w:cs="Arial"/>
          <w:color w:val="000000"/>
          <w:sz w:val="18"/>
          <w:szCs w:val="18"/>
        </w:rPr>
        <w:t>Izvajalec (izbrani ponudnik) bo moral za vsako koledarsko leto izdelati terminski plan rednih vzdrževalnih del in ga dostaviti naročniku v potrditev.</w:t>
      </w:r>
    </w:p>
    <w:p w:rsidR="00C94A8C" w:rsidRDefault="002D17A1">
      <w:pPr>
        <w:spacing w:before="225" w:after="225" w:line="240" w:lineRule="auto"/>
        <w:jc w:val="both"/>
      </w:pPr>
      <w:r>
        <w:rPr>
          <w:rFonts w:ascii="Arial" w:hAnsi="Arial" w:cs="Arial"/>
          <w:color w:val="000000"/>
          <w:sz w:val="18"/>
          <w:szCs w:val="18"/>
        </w:rPr>
        <w:t>Naročnik bo plačeval storitve rednih preventivnih pregledov na osnovi s strani naročnika potrjenih poročil o opravljenih storitvah in zamenjanih rezervnih delih, v roku 30 dni po prejemu posameznega računa, ki se izstavi po opravljenih storitvah.</w:t>
      </w:r>
    </w:p>
    <w:p w:rsidR="00C94A8C" w:rsidRDefault="002D17A1">
      <w:pPr>
        <w:spacing w:before="225" w:after="225" w:line="240" w:lineRule="auto"/>
        <w:jc w:val="both"/>
      </w:pPr>
      <w:r>
        <w:rPr>
          <w:rFonts w:ascii="Arial" w:hAnsi="Arial" w:cs="Arial"/>
          <w:color w:val="000000"/>
          <w:sz w:val="18"/>
          <w:szCs w:val="18"/>
        </w:rPr>
        <w:t>Naročnik dopušča, da se preventivni pregled izvaja tudi v okviru izrednega vzdrževalnega posega.</w:t>
      </w:r>
    </w:p>
    <w:p w:rsidR="00C94A8C" w:rsidRDefault="002D17A1">
      <w:pPr>
        <w:spacing w:before="225" w:after="225" w:line="240" w:lineRule="auto"/>
        <w:jc w:val="both"/>
      </w:pPr>
      <w:r>
        <w:rPr>
          <w:rFonts w:ascii="Arial" w:hAnsi="Arial" w:cs="Arial"/>
          <w:b/>
          <w:bCs/>
          <w:color w:val="000000"/>
          <w:sz w:val="18"/>
          <w:szCs w:val="18"/>
          <w:u w:val="single"/>
        </w:rPr>
        <w:t>Izredno vzdrževanje - odprava napak, okvar </w:t>
      </w:r>
    </w:p>
    <w:p w:rsidR="00C94A8C" w:rsidRDefault="002D17A1">
      <w:pPr>
        <w:spacing w:before="225" w:after="225" w:line="240" w:lineRule="auto"/>
        <w:jc w:val="both"/>
      </w:pPr>
      <w:r>
        <w:rPr>
          <w:rFonts w:ascii="Arial" w:hAnsi="Arial" w:cs="Arial"/>
          <w:color w:val="000000"/>
          <w:sz w:val="18"/>
          <w:szCs w:val="18"/>
        </w:rPr>
        <w:t>Izbrani ponudnik bo moral zagotoviti servisiranje dobavljenega blaga (servis in rez. dele) pri s strani proizvajalca pooblaščenem in usposobljenem serviserju v RS.</w:t>
      </w:r>
    </w:p>
    <w:p w:rsidR="00C94A8C" w:rsidRDefault="002D17A1">
      <w:pPr>
        <w:spacing w:before="225" w:after="225" w:line="240" w:lineRule="auto"/>
        <w:jc w:val="both"/>
      </w:pPr>
      <w:r>
        <w:rPr>
          <w:rFonts w:ascii="Arial" w:hAnsi="Arial" w:cs="Arial"/>
          <w:color w:val="000000"/>
          <w:sz w:val="18"/>
          <w:szCs w:val="18"/>
        </w:rPr>
        <w:t>Izredno vzdrževanje zajema zamenjavo iztrošenih, okvarjenih delov in potrošnega servisnega materiala  za predmet javnega naročila ter vzpostavitev naprav v fazo pravilnega in brezhibnega delovanja.</w:t>
      </w:r>
    </w:p>
    <w:p w:rsidR="00C94A8C" w:rsidRDefault="002D17A1">
      <w:pPr>
        <w:spacing w:before="225" w:after="225" w:line="240" w:lineRule="auto"/>
        <w:jc w:val="both"/>
      </w:pPr>
      <w:r>
        <w:rPr>
          <w:rFonts w:ascii="Arial" w:hAnsi="Arial" w:cs="Arial"/>
          <w:color w:val="000000"/>
          <w:sz w:val="18"/>
          <w:szCs w:val="18"/>
        </w:rPr>
        <w:t>Količine za servisno in potovalno uro ter kilometrino (na predračunu) so zgolj informativne, da naročnik pridobi cene na enoto mere.</w:t>
      </w:r>
    </w:p>
    <w:p w:rsidR="00C94A8C" w:rsidRDefault="002D17A1">
      <w:pPr>
        <w:spacing w:before="225" w:after="225" w:line="240" w:lineRule="auto"/>
        <w:jc w:val="both"/>
      </w:pPr>
      <w:r>
        <w:rPr>
          <w:rFonts w:ascii="Arial" w:hAnsi="Arial" w:cs="Arial"/>
          <w:color w:val="000000"/>
          <w:sz w:val="18"/>
          <w:szCs w:val="18"/>
        </w:rPr>
        <w:t>Ponudnik mora ponudbi priložiti cenik originalnih rezervnih delov za dobavljeno opremo na osnovi uradnega cenika proizvajalca aparatur, za vse rezervne dele v vrednosti nad 200,00 EUR z DDV.</w:t>
      </w:r>
    </w:p>
    <w:p w:rsidR="00C94A8C" w:rsidRDefault="002D17A1">
      <w:pPr>
        <w:spacing w:before="225" w:after="225" w:line="240" w:lineRule="auto"/>
        <w:jc w:val="both"/>
      </w:pPr>
      <w:r>
        <w:rPr>
          <w:rFonts w:ascii="Arial" w:hAnsi="Arial" w:cs="Arial"/>
          <w:color w:val="000000"/>
          <w:sz w:val="18"/>
          <w:szCs w:val="18"/>
        </w:rPr>
        <w:t>Izredno vzdrževanje se izvaja na klic pooblaščene osebe naročnika ali ob zaznavi okvare izvajalca preko servisne podpore z oddaljene lokacije - v tem primeru mora ponudnik (izvajalec servisa)  telefonsko obvestiti pooblaščeno osebo naročnika o okvari ter ji nuditi telefonsko pomoč za hitro odpravo manjših napak v delovanju brez potrebnega prihoda serviserja, za večje okvare pa nato v času odprave napake zagotoviti vzpostavitev aparature v fazo brezhinega delovanja.</w:t>
      </w:r>
    </w:p>
    <w:p w:rsidR="00C94A8C" w:rsidRDefault="002D17A1">
      <w:pPr>
        <w:spacing w:before="225" w:after="225" w:line="240" w:lineRule="auto"/>
        <w:jc w:val="both"/>
      </w:pPr>
      <w:r>
        <w:rPr>
          <w:rFonts w:ascii="Arial" w:hAnsi="Arial" w:cs="Arial"/>
          <w:color w:val="000000"/>
          <w:sz w:val="18"/>
          <w:szCs w:val="18"/>
        </w:rPr>
        <w:t>Pri izvajanju odprave napak mora zagotavljati:  </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A459F0">
            <w:pPr>
              <w:numPr>
                <w:ilvl w:val="0"/>
                <w:numId w:val="21"/>
              </w:numPr>
              <w:rPr>
                <w:rFonts w:ascii="Arial" w:hAnsi="Arial" w:cs="Arial"/>
                <w:color w:val="000000"/>
                <w:sz w:val="18"/>
                <w:szCs w:val="18"/>
              </w:rPr>
            </w:pPr>
            <w:r>
              <w:rPr>
                <w:rFonts w:ascii="Arial" w:hAnsi="Arial" w:cs="Arial"/>
                <w:color w:val="000000"/>
                <w:sz w:val="18"/>
                <w:szCs w:val="18"/>
              </w:rPr>
              <w:t>servisiranje dobavljenega blaga (servis in rez. dele) pri s strani proizvajalca pooblaščenem in usposobljenem serviserju v RS ali EU (v primeru servisa iz tujine mora vsa komunikacija med servisom in naročnikom potekati izključno v slovenskem jeziku)</w:t>
            </w:r>
          </w:p>
          <w:p w:rsidR="00C94A8C" w:rsidRDefault="002D17A1" w:rsidP="00A459F0">
            <w:pPr>
              <w:numPr>
                <w:ilvl w:val="0"/>
                <w:numId w:val="21"/>
              </w:numPr>
              <w:rPr>
                <w:rFonts w:ascii="Arial" w:hAnsi="Arial" w:cs="Arial"/>
                <w:color w:val="000000"/>
                <w:sz w:val="18"/>
                <w:szCs w:val="18"/>
              </w:rPr>
            </w:pPr>
            <w:r>
              <w:rPr>
                <w:rFonts w:ascii="Arial" w:hAnsi="Arial" w:cs="Arial"/>
                <w:color w:val="000000"/>
                <w:sz w:val="18"/>
                <w:szCs w:val="18"/>
              </w:rPr>
              <w:t>Odzivni čas 6 ur po prejemu obvestila o okvari (čas ko se servis odzove na sporočeno okvaro in prične z ugotavljanjem vzrokov okvare in odpravljanjem težav);</w:t>
            </w:r>
          </w:p>
          <w:p w:rsidR="00C94A8C" w:rsidRDefault="002D17A1" w:rsidP="00A459F0">
            <w:pPr>
              <w:numPr>
                <w:ilvl w:val="0"/>
                <w:numId w:val="21"/>
              </w:numPr>
              <w:rPr>
                <w:rFonts w:ascii="Arial" w:hAnsi="Arial" w:cs="Arial"/>
                <w:color w:val="000000"/>
                <w:sz w:val="18"/>
                <w:szCs w:val="18"/>
              </w:rPr>
            </w:pPr>
            <w:r>
              <w:rPr>
                <w:rFonts w:ascii="Arial" w:hAnsi="Arial" w:cs="Arial"/>
                <w:color w:val="000000"/>
                <w:sz w:val="18"/>
                <w:szCs w:val="18"/>
              </w:rPr>
              <w:t>Časi za odpravo napak: največ  12 ur po prejemu naročnikovega pisnega obvestila o okvari.</w:t>
            </w:r>
          </w:p>
          <w:p w:rsidR="00C94A8C" w:rsidRDefault="002D17A1" w:rsidP="00A459F0">
            <w:pPr>
              <w:numPr>
                <w:ilvl w:val="0"/>
                <w:numId w:val="21"/>
              </w:numPr>
              <w:rPr>
                <w:rFonts w:ascii="Arial" w:hAnsi="Arial" w:cs="Arial"/>
                <w:color w:val="000000"/>
                <w:sz w:val="18"/>
                <w:szCs w:val="18"/>
              </w:rPr>
            </w:pPr>
            <w:r>
              <w:rPr>
                <w:rFonts w:ascii="Arial" w:hAnsi="Arial" w:cs="Arial"/>
                <w:color w:val="000000"/>
                <w:sz w:val="18"/>
                <w:szCs w:val="18"/>
              </w:rPr>
              <w:t>Izjemoma je čas odprave napak, okvar lahko daljši, po vsakokratnem predhodnem dogovoru z naročnikom. Če izvajalec ne odpravi napak v dogovorjenem roku, jih je upravičen odpraviti naročnik in to na račun dobavitelja - v primeru, da bi naročnik zaradi daljših časov odprav napak utrpel škodo je dobavitelj / izvajalec dolžan naročniku kriti nastale stroške, če bi naročnik to zahteval ali pa lahko naročnik unovči zavarovanje za dobro izvedbo pogodbenih obveznosti.    </w:t>
            </w:r>
          </w:p>
        </w:tc>
      </w:tr>
    </w:tbl>
    <w:p w:rsidR="00C94A8C" w:rsidRDefault="002D17A1">
      <w:pPr>
        <w:spacing w:before="225" w:after="225" w:line="240" w:lineRule="auto"/>
        <w:jc w:val="both"/>
      </w:pPr>
      <w:r>
        <w:rPr>
          <w:rFonts w:ascii="Arial" w:hAnsi="Arial" w:cs="Arial"/>
          <w:color w:val="000000"/>
          <w:sz w:val="18"/>
          <w:szCs w:val="18"/>
        </w:rPr>
        <w:t>Po končanem izvajanju popravila mora izvajalec podati pisno izjavo o ustreznosti rezultatov delovanja naprave v skladu s predpisanimi normativi.</w:t>
      </w:r>
    </w:p>
    <w:p w:rsidR="00C94A8C" w:rsidRDefault="002D17A1">
      <w:pPr>
        <w:spacing w:before="225" w:after="225" w:line="240" w:lineRule="auto"/>
        <w:jc w:val="both"/>
      </w:pPr>
      <w:r>
        <w:rPr>
          <w:rFonts w:ascii="Arial" w:hAnsi="Arial" w:cs="Arial"/>
          <w:color w:val="000000"/>
          <w:sz w:val="18"/>
          <w:szCs w:val="18"/>
        </w:rPr>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w:t>
      </w:r>
    </w:p>
    <w:p w:rsidR="00C94A8C" w:rsidRDefault="002D17A1">
      <w:pPr>
        <w:spacing w:before="225" w:after="225" w:line="240" w:lineRule="auto"/>
        <w:jc w:val="both"/>
      </w:pPr>
      <w:r>
        <w:rPr>
          <w:rFonts w:ascii="Arial" w:hAnsi="Arial" w:cs="Arial"/>
          <w:color w:val="000000"/>
          <w:sz w:val="18"/>
          <w:szCs w:val="18"/>
        </w:rPr>
        <w:t>Izvajalec mora servisno dokumentacijo (servisne naloge, poročila in pisne izjave o ustreznosti rezultatov delovanja servisirane naprave) vsakokrat dostaviti naročniku v dveh izvodih (podpisan original in kopija), od katerih prejme en izvod (kopijo) odgovorna oseba naročnika na oddelku, kjer se oprema, ki je predmet vzdrževanja nahaja, en izvod pa vodja tehnično vzdrževalnih služb naročnika.</w:t>
      </w:r>
    </w:p>
    <w:p w:rsidR="00C94A8C" w:rsidRDefault="002D17A1">
      <w:pPr>
        <w:spacing w:before="225" w:after="225" w:line="240" w:lineRule="auto"/>
        <w:jc w:val="both"/>
      </w:pPr>
      <w:r>
        <w:rPr>
          <w:rFonts w:ascii="Arial" w:hAnsi="Arial" w:cs="Arial"/>
          <w:color w:val="000000"/>
          <w:sz w:val="18"/>
          <w:szCs w:val="18"/>
        </w:rPr>
        <w:t>Naročnik bo storitve izrednega vzdrževanja plačal po dejansko nastalih stroških (osnova bo cenik originalnih rezervnih delov), na osnovi s strani naročnika potrjenih poročil (servisnih nalogov) o opravljenih storitvah in zamenjanih delih, v roku 30 dni po prejemu posameznega računa, ki se izstavi po opravljenih storitvah potrjenih s strani naročnika).</w:t>
      </w:r>
    </w:p>
    <w:p w:rsidR="002D17A1" w:rsidRPr="002D17A1" w:rsidRDefault="002D17A1">
      <w:pPr>
        <w:spacing w:before="225" w:after="225" w:line="240" w:lineRule="auto"/>
        <w:jc w:val="both"/>
      </w:pPr>
      <w:r>
        <w:rPr>
          <w:rFonts w:ascii="Arial" w:hAnsi="Arial" w:cs="Arial"/>
          <w:color w:val="000000"/>
          <w:sz w:val="18"/>
          <w:szCs w:val="18"/>
        </w:rPr>
        <w:t>Izvajalec mora za svoje storitve in vse novo vgrajene dele zagotavljati garancijo najmanj 12 mesecev.</w:t>
      </w:r>
    </w:p>
    <w:p w:rsidR="002D17A1" w:rsidRDefault="002D17A1">
      <w:pPr>
        <w:spacing w:before="225" w:after="225" w:line="240" w:lineRule="auto"/>
        <w:jc w:val="both"/>
        <w:rPr>
          <w:rFonts w:ascii="Arial" w:hAnsi="Arial" w:cs="Arial"/>
          <w:b/>
          <w:bCs/>
          <w:color w:val="000000"/>
          <w:sz w:val="18"/>
          <w:szCs w:val="18"/>
          <w:u w:val="single"/>
        </w:rPr>
      </w:pPr>
    </w:p>
    <w:p w:rsidR="00C94A8C" w:rsidRPr="002D17A1" w:rsidRDefault="002D17A1">
      <w:pPr>
        <w:spacing w:before="225" w:after="225" w:line="240" w:lineRule="auto"/>
        <w:jc w:val="both"/>
        <w:rPr>
          <w:sz w:val="28"/>
        </w:rPr>
      </w:pPr>
      <w:r w:rsidRPr="002D17A1">
        <w:rPr>
          <w:rFonts w:ascii="Arial" w:hAnsi="Arial" w:cs="Arial"/>
          <w:b/>
          <w:bCs/>
          <w:color w:val="000000"/>
          <w:szCs w:val="18"/>
          <w:u w:val="single"/>
        </w:rPr>
        <w:t>Sklop 2 Oprema za pomivanje posode</w:t>
      </w:r>
    </w:p>
    <w:p w:rsidR="00C94A8C" w:rsidRDefault="002D17A1">
      <w:pPr>
        <w:spacing w:before="225" w:after="225" w:line="240" w:lineRule="auto"/>
        <w:jc w:val="both"/>
      </w:pPr>
      <w:r>
        <w:rPr>
          <w:rFonts w:ascii="Arial" w:hAnsi="Arial" w:cs="Arial"/>
          <w:color w:val="000000"/>
          <w:sz w:val="18"/>
          <w:szCs w:val="18"/>
        </w:rPr>
        <w:t>OPREMA:</w:t>
      </w:r>
    </w:p>
    <w:p w:rsidR="0013743E" w:rsidRPr="00377897" w:rsidRDefault="0013743E" w:rsidP="0013743E">
      <w:pPr>
        <w:spacing w:before="225" w:after="225" w:line="240" w:lineRule="auto"/>
        <w:jc w:val="both"/>
        <w:rPr>
          <w:rFonts w:ascii="Arial" w:hAnsi="Arial" w:cs="Arial"/>
          <w:sz w:val="18"/>
          <w:szCs w:val="18"/>
        </w:rPr>
      </w:pPr>
      <w:r w:rsidRPr="00377897">
        <w:rPr>
          <w:rFonts w:ascii="Arial" w:hAnsi="Arial" w:cs="Arial"/>
          <w:sz w:val="18"/>
          <w:szCs w:val="18"/>
        </w:rPr>
        <w:t xml:space="preserve">Naročnik namerava v tračnem pomivalnem stroju pomivati naslednje kose posode, večina je iz tablet sistema proizvajalca </w:t>
      </w:r>
      <w:proofErr w:type="spellStart"/>
      <w:r w:rsidRPr="00377897">
        <w:rPr>
          <w:rFonts w:ascii="Arial" w:hAnsi="Arial" w:cs="Arial"/>
          <w:sz w:val="18"/>
          <w:szCs w:val="18"/>
        </w:rPr>
        <w:t>Rieber</w:t>
      </w:r>
      <w:proofErr w:type="spellEnd"/>
      <w:r w:rsidRPr="00377897">
        <w:rPr>
          <w:rFonts w:ascii="Arial" w:hAnsi="Arial" w:cs="Arial"/>
          <w:sz w:val="18"/>
          <w:szCs w:val="18"/>
        </w:rPr>
        <w:t>:</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 xml:space="preserve">Pribor, </w:t>
      </w:r>
      <w:proofErr w:type="spellStart"/>
      <w:r w:rsidRPr="00377897">
        <w:rPr>
          <w:rFonts w:ascii="Arial" w:hAnsi="Arial" w:cs="Arial"/>
          <w:sz w:val="18"/>
          <w:szCs w:val="18"/>
        </w:rPr>
        <w:t>inox</w:t>
      </w:r>
      <w:proofErr w:type="spellEnd"/>
      <w:r w:rsidRPr="00377897">
        <w:rPr>
          <w:rFonts w:ascii="Arial" w:hAnsi="Arial" w:cs="Arial"/>
          <w:sz w:val="18"/>
          <w:szCs w:val="18"/>
        </w:rPr>
        <w:t xml:space="preserve"> (žlica, nož, </w:t>
      </w:r>
      <w:proofErr w:type="spellStart"/>
      <w:r w:rsidRPr="00377897">
        <w:rPr>
          <w:rFonts w:ascii="Arial" w:hAnsi="Arial" w:cs="Arial"/>
          <w:sz w:val="18"/>
          <w:szCs w:val="18"/>
        </w:rPr>
        <w:t>vilica</w:t>
      </w:r>
      <w:proofErr w:type="spellEnd"/>
      <w:r w:rsidRPr="00377897">
        <w:rPr>
          <w:rFonts w:ascii="Arial" w:hAnsi="Arial" w:cs="Arial"/>
          <w:sz w:val="18"/>
          <w:szCs w:val="18"/>
        </w:rPr>
        <w:t>, žlička)</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Podstavek iz umetne mase za veliki plitvi krožnik</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Pokrov iz umetne mase za veliki plitvi krožnik</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Veliki plitvi krožnik, premer 25,5cm</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Pokrov iz umetne mase za skodelo za juho</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 xml:space="preserve">Skodela za juho </w:t>
      </w:r>
      <w:proofErr w:type="spellStart"/>
      <w:r w:rsidRPr="00377897">
        <w:rPr>
          <w:rFonts w:ascii="Arial" w:hAnsi="Arial" w:cs="Arial"/>
          <w:sz w:val="18"/>
          <w:szCs w:val="18"/>
        </w:rPr>
        <w:t>inox</w:t>
      </w:r>
      <w:proofErr w:type="spellEnd"/>
      <w:r w:rsidRPr="00377897">
        <w:rPr>
          <w:rFonts w:ascii="Arial" w:hAnsi="Arial" w:cs="Arial"/>
          <w:sz w:val="18"/>
          <w:szCs w:val="18"/>
        </w:rPr>
        <w:t>, premer 13cm, višina 6,5cm</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 xml:space="preserve">Skodelice za čaj/belo kavo, </w:t>
      </w:r>
      <w:proofErr w:type="spellStart"/>
      <w:r w:rsidRPr="00377897">
        <w:rPr>
          <w:rFonts w:ascii="Arial" w:hAnsi="Arial" w:cs="Arial"/>
          <w:sz w:val="18"/>
          <w:szCs w:val="18"/>
        </w:rPr>
        <w:t>inox</w:t>
      </w:r>
      <w:proofErr w:type="spellEnd"/>
      <w:r w:rsidRPr="00377897">
        <w:rPr>
          <w:rFonts w:ascii="Arial" w:hAnsi="Arial" w:cs="Arial"/>
          <w:sz w:val="18"/>
          <w:szCs w:val="18"/>
        </w:rPr>
        <w:t>, cca. 2dcl</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 xml:space="preserve">Vrček za tople napitke s pokrovom </w:t>
      </w:r>
      <w:proofErr w:type="spellStart"/>
      <w:r w:rsidRPr="00377897">
        <w:rPr>
          <w:rFonts w:ascii="Arial" w:hAnsi="Arial" w:cs="Arial"/>
          <w:sz w:val="18"/>
          <w:szCs w:val="18"/>
        </w:rPr>
        <w:t>inox</w:t>
      </w:r>
      <w:proofErr w:type="spellEnd"/>
      <w:r w:rsidRPr="00377897">
        <w:rPr>
          <w:rFonts w:ascii="Arial" w:hAnsi="Arial" w:cs="Arial"/>
          <w:sz w:val="18"/>
          <w:szCs w:val="18"/>
        </w:rPr>
        <w:t>, cca.2dcl</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 xml:space="preserve">Skodelica za solato, </w:t>
      </w:r>
      <w:proofErr w:type="spellStart"/>
      <w:r w:rsidRPr="00377897">
        <w:rPr>
          <w:rFonts w:ascii="Arial" w:hAnsi="Arial" w:cs="Arial"/>
          <w:sz w:val="18"/>
          <w:szCs w:val="18"/>
        </w:rPr>
        <w:t>inox</w:t>
      </w:r>
      <w:proofErr w:type="spellEnd"/>
      <w:r w:rsidRPr="00377897">
        <w:rPr>
          <w:rFonts w:ascii="Arial" w:hAnsi="Arial" w:cs="Arial"/>
          <w:sz w:val="18"/>
          <w:szCs w:val="18"/>
        </w:rPr>
        <w:t>, premer 13cm</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 xml:space="preserve">Nastavki za dietne kartice, </w:t>
      </w:r>
      <w:proofErr w:type="spellStart"/>
      <w:r w:rsidRPr="00377897">
        <w:rPr>
          <w:rFonts w:ascii="Arial" w:hAnsi="Arial" w:cs="Arial"/>
          <w:sz w:val="18"/>
          <w:szCs w:val="18"/>
        </w:rPr>
        <w:t>inox</w:t>
      </w:r>
      <w:proofErr w:type="spellEnd"/>
      <w:r w:rsidRPr="00377897">
        <w:rPr>
          <w:rFonts w:ascii="Arial" w:hAnsi="Arial" w:cs="Arial"/>
          <w:sz w:val="18"/>
          <w:szCs w:val="18"/>
        </w:rPr>
        <w:t>, dim.6cm</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Kozarček z nastavkom za lažje pitje iz PVC, cca.2dcl</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Pladenj dolžine 53cm, širine 37cm</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proofErr w:type="spellStart"/>
      <w:r w:rsidRPr="00377897">
        <w:rPr>
          <w:rFonts w:ascii="Arial" w:hAnsi="Arial" w:cs="Arial"/>
          <w:sz w:val="18"/>
          <w:szCs w:val="18"/>
        </w:rPr>
        <w:t>Termos</w:t>
      </w:r>
      <w:proofErr w:type="spellEnd"/>
      <w:r w:rsidRPr="00377897">
        <w:rPr>
          <w:rFonts w:ascii="Arial" w:hAnsi="Arial" w:cs="Arial"/>
          <w:sz w:val="18"/>
          <w:szCs w:val="18"/>
        </w:rPr>
        <w:t xml:space="preserve"> posode za tople napitke cca. 7L, </w:t>
      </w:r>
      <w:proofErr w:type="spellStart"/>
      <w:r w:rsidRPr="00377897">
        <w:rPr>
          <w:rFonts w:ascii="Arial" w:hAnsi="Arial" w:cs="Arial"/>
          <w:sz w:val="18"/>
          <w:szCs w:val="18"/>
        </w:rPr>
        <w:t>inox</w:t>
      </w:r>
      <w:proofErr w:type="spellEnd"/>
      <w:r w:rsidRPr="00377897">
        <w:rPr>
          <w:rFonts w:ascii="Arial" w:hAnsi="Arial" w:cs="Arial"/>
          <w:sz w:val="18"/>
          <w:szCs w:val="18"/>
        </w:rPr>
        <w:t xml:space="preserve">,  dimenzije brez pokrova: </w:t>
      </w:r>
      <w:proofErr w:type="spellStart"/>
      <w:r w:rsidRPr="00377897">
        <w:rPr>
          <w:rFonts w:ascii="Arial" w:hAnsi="Arial" w:cs="Arial"/>
          <w:sz w:val="18"/>
          <w:szCs w:val="18"/>
        </w:rPr>
        <w:t>ŠxVxD</w:t>
      </w:r>
      <w:proofErr w:type="spellEnd"/>
      <w:r w:rsidRPr="00377897">
        <w:rPr>
          <w:rFonts w:ascii="Arial" w:hAnsi="Arial" w:cs="Arial"/>
          <w:sz w:val="18"/>
          <w:szCs w:val="18"/>
        </w:rPr>
        <w:t>: 14,7x36x44cm, pokrov 14,7x 3 x44cm</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Občasno se pomivajo v stroju tudi kosi večje posode (gen posode, črna posoda)</w:t>
      </w:r>
    </w:p>
    <w:p w:rsidR="0013743E" w:rsidRPr="00377897" w:rsidRDefault="0013743E" w:rsidP="0013743E">
      <w:pPr>
        <w:spacing w:before="225" w:after="225" w:line="240" w:lineRule="auto"/>
        <w:jc w:val="both"/>
        <w:rPr>
          <w:rFonts w:ascii="Arial" w:hAnsi="Arial" w:cs="Arial"/>
          <w:sz w:val="18"/>
          <w:szCs w:val="18"/>
        </w:rPr>
      </w:pPr>
      <w:r w:rsidRPr="00377897">
        <w:rPr>
          <w:rFonts w:ascii="Arial" w:hAnsi="Arial" w:cs="Arial"/>
          <w:sz w:val="18"/>
          <w:szCs w:val="18"/>
        </w:rPr>
        <w:t>Za potrebe vsakega obroka (3x dnevno) je potrebno v stroju v roku 1,5 ure oprati po 300kosov 12 komponent zgoraj navedene posode (razen kosov večje posode: gen posode, črna posoda, ki se pere le občasno).</w:t>
      </w:r>
    </w:p>
    <w:p w:rsidR="00C94A8C" w:rsidRPr="0013743E" w:rsidRDefault="0030235B">
      <w:pPr>
        <w:spacing w:before="225" w:after="225" w:line="240" w:lineRule="auto"/>
        <w:jc w:val="both"/>
        <w:rPr>
          <w:b/>
        </w:rPr>
      </w:pPr>
      <w:r>
        <w:rPr>
          <w:rFonts w:ascii="Arial" w:hAnsi="Arial" w:cs="Arial"/>
          <w:b/>
          <w:color w:val="000000"/>
          <w:sz w:val="18"/>
          <w:szCs w:val="18"/>
        </w:rPr>
        <w:t>Ostale zahteve</w:t>
      </w:r>
      <w:r w:rsidR="0013743E">
        <w:rPr>
          <w:rFonts w:ascii="Arial" w:hAnsi="Arial" w:cs="Arial"/>
          <w:b/>
          <w:color w:val="000000"/>
          <w:sz w:val="18"/>
          <w:szCs w:val="18"/>
        </w:rPr>
        <w:t xml:space="preserve"> v</w:t>
      </w:r>
      <w:r w:rsidR="002D17A1" w:rsidRPr="0013743E">
        <w:rPr>
          <w:rFonts w:ascii="Arial" w:hAnsi="Arial" w:cs="Arial"/>
          <w:b/>
          <w:color w:val="000000"/>
          <w:sz w:val="18"/>
          <w:szCs w:val="18"/>
        </w:rPr>
        <w:t xml:space="preserve"> skladu s specifikacijo zahtev iz popisov (xls dat.) za predmetni sklop.</w:t>
      </w:r>
    </w:p>
    <w:p w:rsidR="00C94A8C" w:rsidRDefault="002D17A1">
      <w:pPr>
        <w:spacing w:before="225" w:after="225" w:line="240" w:lineRule="auto"/>
        <w:jc w:val="both"/>
      </w:pPr>
      <w:r>
        <w:rPr>
          <w:rFonts w:ascii="Arial" w:hAnsi="Arial" w:cs="Arial"/>
          <w:color w:val="000000"/>
          <w:sz w:val="18"/>
          <w:szCs w:val="18"/>
        </w:rPr>
        <w:t>VZDRŽEVANJE V ČASU GARANCIJSKE DOBE</w:t>
      </w:r>
    </w:p>
    <w:p w:rsidR="00C94A8C" w:rsidRDefault="002D17A1">
      <w:pPr>
        <w:spacing w:before="225" w:after="225" w:line="240" w:lineRule="auto"/>
        <w:jc w:val="both"/>
      </w:pPr>
      <w:r>
        <w:rPr>
          <w:rFonts w:ascii="Arial" w:hAnsi="Arial" w:cs="Arial"/>
          <w:color w:val="000000"/>
          <w:sz w:val="18"/>
          <w:szCs w:val="18"/>
        </w:rPr>
        <w:t>Izvajalec bo moral v času trajanja garancijske dobe zagotavljati tako preventivno vzdrževanje po specifikaciji proizvajalca opreme, kot tudi odpravo vseh napak oz. nepravilnosti v delovanju opreme, ki je predmet tega naročila, na lastne stroške (brezplačno).</w:t>
      </w:r>
    </w:p>
    <w:p w:rsidR="00C94A8C" w:rsidRDefault="002D17A1">
      <w:pPr>
        <w:spacing w:before="225" w:after="225" w:line="240" w:lineRule="auto"/>
        <w:jc w:val="both"/>
      </w:pPr>
      <w:r>
        <w:rPr>
          <w:rFonts w:ascii="Arial" w:hAnsi="Arial" w:cs="Arial"/>
          <w:color w:val="000000"/>
          <w:sz w:val="18"/>
          <w:szCs w:val="18"/>
        </w:rPr>
        <w:t>Pri tem bo moral zagotavljati: </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A459F0">
            <w:pPr>
              <w:numPr>
                <w:ilvl w:val="0"/>
                <w:numId w:val="22"/>
              </w:numPr>
              <w:rPr>
                <w:rFonts w:ascii="Arial" w:hAnsi="Arial" w:cs="Arial"/>
                <w:color w:val="000000"/>
                <w:sz w:val="18"/>
                <w:szCs w:val="18"/>
              </w:rPr>
            </w:pPr>
            <w:r>
              <w:rPr>
                <w:rFonts w:ascii="Arial" w:hAnsi="Arial" w:cs="Arial"/>
                <w:color w:val="000000"/>
                <w:sz w:val="18"/>
                <w:szCs w:val="18"/>
              </w:rPr>
              <w:t>servisiranje dobavljenega blaga (servis in rez. dele) pri s strani proizvajalca pooblaščenem in usposobljenem serviserju v RS ali EU (v primeru servisa iz tujine mora vsa komunikacija med servisom in naročnikom potekati izključno v slovenskem jeziku)</w:t>
            </w:r>
          </w:p>
          <w:p w:rsidR="00C94A8C" w:rsidRDefault="002D17A1" w:rsidP="00A459F0">
            <w:pPr>
              <w:numPr>
                <w:ilvl w:val="0"/>
                <w:numId w:val="22"/>
              </w:numPr>
              <w:rPr>
                <w:rFonts w:ascii="Arial" w:hAnsi="Arial" w:cs="Arial"/>
                <w:color w:val="000000"/>
                <w:sz w:val="18"/>
                <w:szCs w:val="18"/>
              </w:rPr>
            </w:pPr>
            <w:r>
              <w:rPr>
                <w:rFonts w:ascii="Arial" w:hAnsi="Arial" w:cs="Arial"/>
                <w:color w:val="000000"/>
                <w:sz w:val="18"/>
                <w:szCs w:val="18"/>
              </w:rPr>
              <w:t>Odzivni čas 6 ur po prejemu obvestila o okvari (čas ko se servis odzove na sporočeno okvaro in prične z ugotavljanjem vzrokov okvare in odpravljanjem težav);</w:t>
            </w:r>
          </w:p>
          <w:p w:rsidR="00C94A8C" w:rsidRDefault="002D17A1" w:rsidP="00A459F0">
            <w:pPr>
              <w:numPr>
                <w:ilvl w:val="0"/>
                <w:numId w:val="22"/>
              </w:numPr>
              <w:rPr>
                <w:rFonts w:ascii="Arial" w:hAnsi="Arial" w:cs="Arial"/>
                <w:color w:val="000000"/>
                <w:sz w:val="18"/>
                <w:szCs w:val="18"/>
              </w:rPr>
            </w:pPr>
            <w:r>
              <w:rPr>
                <w:rFonts w:ascii="Arial" w:hAnsi="Arial" w:cs="Arial"/>
                <w:color w:val="000000"/>
                <w:sz w:val="18"/>
                <w:szCs w:val="18"/>
              </w:rPr>
              <w:t>Časi za odpravo napak: največ  12 ur po prejemu naročnikovega pisnega obvestila o okvari.</w:t>
            </w:r>
          </w:p>
          <w:p w:rsidR="00C94A8C" w:rsidRDefault="002D17A1" w:rsidP="00A459F0">
            <w:pPr>
              <w:numPr>
                <w:ilvl w:val="0"/>
                <w:numId w:val="22"/>
              </w:numPr>
              <w:rPr>
                <w:rFonts w:ascii="Arial" w:hAnsi="Arial" w:cs="Arial"/>
                <w:color w:val="000000"/>
                <w:sz w:val="18"/>
                <w:szCs w:val="18"/>
              </w:rPr>
            </w:pPr>
            <w:r>
              <w:rPr>
                <w:rFonts w:ascii="Arial" w:hAnsi="Arial" w:cs="Arial"/>
                <w:color w:val="000000"/>
                <w:sz w:val="18"/>
                <w:szCs w:val="18"/>
              </w:rPr>
              <w:t>Izjemoma je čas odprave napak, okvar lahko daljši, po vsakokratnem predhodnem dogovoru z naročnikom. Če izvajalec ne odpravi napak v dogovorjenem roku, jih je upravičen odpraviti naročnik in to na račun dobavitelja - v primeru, da bi naročnik zaradi daljših časov odprav napak utrpel škodo je dobavitelj / izvajalec dolžan naročniku kriti nastale stroške, če bi naročnik to zahteval ali pa lahko naročnik unovči zavarovanje za dobro izvedbo pogodbenih obveznosti.    </w:t>
            </w:r>
          </w:p>
        </w:tc>
      </w:tr>
    </w:tbl>
    <w:p w:rsidR="00C94A8C" w:rsidRDefault="002D17A1">
      <w:pPr>
        <w:spacing w:before="225" w:after="225" w:line="240" w:lineRule="auto"/>
        <w:jc w:val="both"/>
      </w:pPr>
      <w:r>
        <w:rPr>
          <w:rFonts w:ascii="Arial" w:hAnsi="Arial" w:cs="Arial"/>
          <w:color w:val="000000"/>
          <w:sz w:val="18"/>
          <w:szCs w:val="18"/>
        </w:rPr>
        <w:t>VZDRŽEVANJE PO IZTEKU GARANCIJSKE DOBE</w:t>
      </w:r>
    </w:p>
    <w:p w:rsidR="00C94A8C" w:rsidRDefault="002D17A1">
      <w:pPr>
        <w:spacing w:before="225" w:after="225" w:line="240" w:lineRule="auto"/>
        <w:jc w:val="both"/>
      </w:pPr>
      <w:r>
        <w:rPr>
          <w:rFonts w:ascii="Arial" w:hAnsi="Arial" w:cs="Arial"/>
          <w:b/>
          <w:bCs/>
          <w:color w:val="000000"/>
          <w:sz w:val="18"/>
          <w:szCs w:val="18"/>
        </w:rPr>
        <w:t>Preventivno vzdrževanje</w:t>
      </w:r>
    </w:p>
    <w:p w:rsidR="00C94A8C" w:rsidRDefault="002D17A1">
      <w:pPr>
        <w:spacing w:before="225" w:after="225" w:line="240" w:lineRule="auto"/>
        <w:jc w:val="both"/>
      </w:pPr>
      <w:r>
        <w:rPr>
          <w:rFonts w:ascii="Arial" w:hAnsi="Arial" w:cs="Arial"/>
          <w:color w:val="000000"/>
          <w:sz w:val="18"/>
          <w:szCs w:val="18"/>
        </w:rPr>
        <w:t>Naročnik bo z izbranim ponudnikom sklenil pogodbo o vzdrževanju predmetne opreme za obdobje 5 let po izteku garancijske dobe. Ta pogodba bo začela veljati po preteku garancijskega roka.</w:t>
      </w:r>
    </w:p>
    <w:p w:rsidR="00C94A8C" w:rsidRDefault="002D17A1">
      <w:pPr>
        <w:spacing w:before="225" w:after="225" w:line="240" w:lineRule="auto"/>
        <w:jc w:val="both"/>
      </w:pPr>
      <w:r>
        <w:rPr>
          <w:rFonts w:ascii="Arial" w:hAnsi="Arial" w:cs="Arial"/>
          <w:color w:val="000000"/>
          <w:sz w:val="18"/>
          <w:szCs w:val="18"/>
        </w:rPr>
        <w:t>Izbrani dobavitelj bo moral v času po izteku garancijske dobe zagotavljati preventivno vzdrževanje opreme za kupljeno opremo, na stroške naročnika.</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2D17A1">
            <w:pPr>
              <w:rPr>
                <w:rFonts w:ascii="Arial" w:hAnsi="Arial" w:cs="Arial"/>
                <w:color w:val="000000"/>
                <w:sz w:val="18"/>
                <w:szCs w:val="18"/>
              </w:rPr>
            </w:pPr>
            <w:r>
              <w:rPr>
                <w:rFonts w:ascii="Arial" w:hAnsi="Arial" w:cs="Arial"/>
                <w:color w:val="000000"/>
                <w:sz w:val="18"/>
                <w:szCs w:val="18"/>
              </w:rPr>
              <w:t>Pri tem bo moral zagotavljati servisiranje dobavljenega blaga (servis in rez. dele) pri s strani proizvajalca pooblaščenem in usposobljenem serviserju v RS ali EU (v primeru servisa iz tujine mora vsa komunikacija med servisom in naročnikom potekati izključno v slovenskem jeziku)</w:t>
            </w:r>
          </w:p>
        </w:tc>
      </w:tr>
    </w:tbl>
    <w:p w:rsidR="00C94A8C" w:rsidRDefault="002D17A1">
      <w:pPr>
        <w:spacing w:before="225" w:after="225" w:line="240" w:lineRule="auto"/>
        <w:jc w:val="both"/>
      </w:pPr>
      <w:r>
        <w:rPr>
          <w:rFonts w:ascii="Arial" w:hAnsi="Arial" w:cs="Arial"/>
          <w:color w:val="000000"/>
          <w:sz w:val="18"/>
          <w:szCs w:val="18"/>
        </w:rPr>
        <w:t>Cena – letni pavšal za redno preventivno vzdrževanje po specifikaciji proizvajalca, za obdobje 5-let za predmet javnega naročila mora zajemati stroške za vsa potrebna dela, predpisana od proizvajalca ponujene opreme, kot npr: pregled sistema, čiščenje in vsa ostala potrebna dela ter menjavo predpisanih delov, za nemoteno delovanje ponujene opreme v skladu z navodili proizvajalca opreme.</w:t>
      </w:r>
    </w:p>
    <w:p w:rsidR="00C94A8C" w:rsidRDefault="002D17A1">
      <w:pPr>
        <w:spacing w:before="225" w:after="225" w:line="240" w:lineRule="auto"/>
        <w:jc w:val="both"/>
      </w:pPr>
      <w:r>
        <w:rPr>
          <w:rFonts w:ascii="Arial" w:hAnsi="Arial" w:cs="Arial"/>
          <w:color w:val="000000"/>
          <w:sz w:val="18"/>
          <w:szCs w:val="18"/>
        </w:rPr>
        <w:t>Ponudnik mora v okviru ponudbene dokumentacije predložiti specifikacijo del preventivnega vzdrževanja in navesti število potrebnih preventivnih pregledov v obdobju enega leta oz. vseh 5 letih ter specificirati rezervne dele, za katere proizvajalec predpisuje menjavo v okviru preventivnih servisov (ki so predpisani s strani proizvajalca opreme).</w:t>
      </w:r>
    </w:p>
    <w:p w:rsidR="00C94A8C" w:rsidRDefault="002D17A1">
      <w:pPr>
        <w:spacing w:before="225" w:after="225" w:line="240" w:lineRule="auto"/>
        <w:jc w:val="both"/>
      </w:pPr>
      <w:r>
        <w:rPr>
          <w:rFonts w:ascii="Arial" w:hAnsi="Arial" w:cs="Arial"/>
          <w:color w:val="000000"/>
          <w:sz w:val="18"/>
          <w:szCs w:val="18"/>
        </w:rPr>
        <w:t>Izvajanje storitev preventivnega vzdrževanja obsega redne preventivne servise aparatov/naprav, in sicer po specifikaciji proizvajalca. Cena rednih preventivnih servisov (kpl storitev za posamezno aparaturo) mora zajemati vse stroške (potrošni material, delo, potni stroški,…), ne vključujejo pa stroškov rezervnih delov ob morebitno ugotovljenih okvarah v času preventivnega servisnega pregleda, ki se obračunavajo ločeno, po dejansko nastalih stroških – po predhodni odobritvi naročnika. Obračun le-teh se izvede na podlagi s strani naročnika podpisanega poročila o opravljenih storitvah.</w:t>
      </w:r>
    </w:p>
    <w:p w:rsidR="00C94A8C" w:rsidRDefault="002D17A1">
      <w:pPr>
        <w:spacing w:before="225" w:after="225" w:line="240" w:lineRule="auto"/>
        <w:jc w:val="both"/>
      </w:pPr>
      <w:r>
        <w:rPr>
          <w:rFonts w:ascii="Arial" w:hAnsi="Arial" w:cs="Arial"/>
          <w:color w:val="000000"/>
          <w:sz w:val="18"/>
          <w:szCs w:val="18"/>
        </w:rPr>
        <w:t>Redni preventivni servis obsega:</w:t>
      </w:r>
    </w:p>
    <w:tbl>
      <w:tblPr>
        <w:tblStyle w:val="NormalTablePHPDOCX"/>
        <w:tblW w:w="0" w:type="auto"/>
        <w:tblInd w:w="108" w:type="dxa"/>
        <w:tblLook w:val="04A0" w:firstRow="1" w:lastRow="0" w:firstColumn="1" w:lastColumn="0" w:noHBand="0" w:noVBand="1"/>
      </w:tblPr>
      <w:tblGrid>
        <w:gridCol w:w="8570"/>
      </w:tblGrid>
      <w:tr w:rsidR="00C94A8C">
        <w:tc>
          <w:tcPr>
            <w:tcW w:w="0" w:type="auto"/>
            <w:tcMar>
              <w:top w:w="0" w:type="auto"/>
              <w:bottom w:w="0" w:type="auto"/>
            </w:tcMar>
          </w:tcPr>
          <w:p w:rsidR="00C94A8C" w:rsidRDefault="002D17A1" w:rsidP="00A459F0">
            <w:pPr>
              <w:numPr>
                <w:ilvl w:val="0"/>
                <w:numId w:val="23"/>
              </w:numPr>
              <w:rPr>
                <w:rFonts w:ascii="Arial" w:hAnsi="Arial" w:cs="Arial"/>
                <w:color w:val="000000"/>
                <w:sz w:val="18"/>
                <w:szCs w:val="18"/>
              </w:rPr>
            </w:pPr>
            <w:r>
              <w:rPr>
                <w:rFonts w:ascii="Arial" w:hAnsi="Arial" w:cs="Arial"/>
                <w:color w:val="000000"/>
                <w:sz w:val="18"/>
                <w:szCs w:val="18"/>
              </w:rPr>
              <w:t>pregled dejanskega stanja,</w:t>
            </w:r>
          </w:p>
          <w:p w:rsidR="00C94A8C" w:rsidRDefault="002D17A1" w:rsidP="00A459F0">
            <w:pPr>
              <w:numPr>
                <w:ilvl w:val="0"/>
                <w:numId w:val="23"/>
              </w:numPr>
              <w:rPr>
                <w:rFonts w:ascii="Arial" w:hAnsi="Arial" w:cs="Arial"/>
                <w:color w:val="000000"/>
                <w:sz w:val="18"/>
                <w:szCs w:val="18"/>
              </w:rPr>
            </w:pPr>
            <w:r>
              <w:rPr>
                <w:rFonts w:ascii="Arial" w:hAnsi="Arial" w:cs="Arial"/>
                <w:color w:val="000000"/>
                <w:sz w:val="18"/>
                <w:szCs w:val="18"/>
              </w:rPr>
              <w:t>zamenjava predpisanih delov,</w:t>
            </w:r>
          </w:p>
          <w:p w:rsidR="00C94A8C" w:rsidRDefault="002D17A1" w:rsidP="00A459F0">
            <w:pPr>
              <w:numPr>
                <w:ilvl w:val="0"/>
                <w:numId w:val="23"/>
              </w:numPr>
              <w:rPr>
                <w:rFonts w:ascii="Arial" w:hAnsi="Arial" w:cs="Arial"/>
                <w:color w:val="000000"/>
                <w:sz w:val="18"/>
                <w:szCs w:val="18"/>
              </w:rPr>
            </w:pPr>
            <w:r>
              <w:rPr>
                <w:rFonts w:ascii="Arial" w:hAnsi="Arial" w:cs="Arial"/>
                <w:color w:val="000000"/>
                <w:sz w:val="18"/>
                <w:szCs w:val="18"/>
              </w:rPr>
              <w:t>preverjanje ustreznosti po kontrolnem listu,</w:t>
            </w:r>
          </w:p>
          <w:p w:rsidR="00C94A8C" w:rsidRDefault="002D17A1" w:rsidP="00A459F0">
            <w:pPr>
              <w:numPr>
                <w:ilvl w:val="0"/>
                <w:numId w:val="23"/>
              </w:numPr>
              <w:rPr>
                <w:rFonts w:ascii="Arial" w:hAnsi="Arial" w:cs="Arial"/>
                <w:color w:val="000000"/>
                <w:sz w:val="18"/>
                <w:szCs w:val="18"/>
              </w:rPr>
            </w:pPr>
            <w:r>
              <w:rPr>
                <w:rFonts w:ascii="Arial" w:hAnsi="Arial" w:cs="Arial"/>
                <w:color w:val="000000"/>
                <w:sz w:val="18"/>
                <w:szCs w:val="18"/>
              </w:rPr>
              <w:t>izdaja pisne izjave o ustreznosti rezultatov delovanja naprave v skladu s predpisanimi normativi,</w:t>
            </w:r>
          </w:p>
          <w:p w:rsidR="00C94A8C" w:rsidRDefault="002D17A1" w:rsidP="00A459F0">
            <w:pPr>
              <w:numPr>
                <w:ilvl w:val="0"/>
                <w:numId w:val="23"/>
              </w:numPr>
              <w:rPr>
                <w:rFonts w:ascii="Arial" w:hAnsi="Arial" w:cs="Arial"/>
                <w:color w:val="000000"/>
                <w:sz w:val="18"/>
                <w:szCs w:val="18"/>
              </w:rPr>
            </w:pPr>
            <w:r>
              <w:rPr>
                <w:rFonts w:ascii="Arial" w:hAnsi="Arial" w:cs="Arial"/>
                <w:color w:val="000000"/>
                <w:sz w:val="18"/>
                <w:szCs w:val="18"/>
              </w:rPr>
              <w:t>ostala dela po specifikaciji proizvajalca.</w:t>
            </w:r>
          </w:p>
        </w:tc>
      </w:tr>
    </w:tbl>
    <w:p w:rsidR="00C94A8C" w:rsidRDefault="002D17A1">
      <w:pPr>
        <w:spacing w:before="225" w:after="225" w:line="240" w:lineRule="auto"/>
        <w:jc w:val="both"/>
      </w:pPr>
      <w:r>
        <w:rPr>
          <w:rFonts w:ascii="Arial" w:hAnsi="Arial" w:cs="Arial"/>
          <w:color w:val="000000"/>
          <w:sz w:val="18"/>
          <w:szCs w:val="18"/>
        </w:rPr>
        <w:t>Izvajalec (izbrani ponudnik) bo moral za vsako koledarsko leto izdelati terminski plan rednih vzdrževalnih del in ga dostaviti naročniku v potrditev.</w:t>
      </w:r>
    </w:p>
    <w:p w:rsidR="00C94A8C" w:rsidRDefault="002D17A1">
      <w:pPr>
        <w:spacing w:before="225" w:after="225" w:line="240" w:lineRule="auto"/>
        <w:jc w:val="both"/>
      </w:pPr>
      <w:r>
        <w:rPr>
          <w:rFonts w:ascii="Arial" w:hAnsi="Arial" w:cs="Arial"/>
          <w:color w:val="000000"/>
          <w:sz w:val="18"/>
          <w:szCs w:val="18"/>
        </w:rPr>
        <w:t>Naročnik bo plačeval storitve rednih preventivnih pregledov na osnovi s strani naročnika potrjenih poročil o opravljenih storitvah in zamenjanih rezervnih delih, v roku 30 dni po prejemu posameznega računa, ki se izstavi po opravljenih storitvah.</w:t>
      </w:r>
    </w:p>
    <w:p w:rsidR="00C94A8C" w:rsidRDefault="002D17A1">
      <w:pPr>
        <w:spacing w:before="225" w:after="225" w:line="240" w:lineRule="auto"/>
        <w:jc w:val="both"/>
      </w:pPr>
      <w:r>
        <w:rPr>
          <w:rFonts w:ascii="Arial" w:hAnsi="Arial" w:cs="Arial"/>
          <w:color w:val="000000"/>
          <w:sz w:val="18"/>
          <w:szCs w:val="18"/>
        </w:rPr>
        <w:t>Naročnik dopušča, da se preventivni pregled izvaja tudi v okviru izrednega vzdrževalnega posega.</w:t>
      </w:r>
    </w:p>
    <w:p w:rsidR="00C94A8C" w:rsidRDefault="002D17A1">
      <w:pPr>
        <w:spacing w:before="225" w:after="225" w:line="240" w:lineRule="auto"/>
        <w:jc w:val="both"/>
      </w:pPr>
      <w:r>
        <w:rPr>
          <w:rFonts w:ascii="Arial" w:hAnsi="Arial" w:cs="Arial"/>
          <w:b/>
          <w:bCs/>
          <w:color w:val="000000"/>
          <w:sz w:val="18"/>
          <w:szCs w:val="18"/>
          <w:u w:val="single"/>
        </w:rPr>
        <w:t>Izredno vzdrževanje - odprava napak, okvar </w:t>
      </w:r>
    </w:p>
    <w:p w:rsidR="00C94A8C" w:rsidRDefault="002D17A1">
      <w:pPr>
        <w:spacing w:before="225" w:after="225" w:line="240" w:lineRule="auto"/>
        <w:jc w:val="both"/>
      </w:pPr>
      <w:r>
        <w:rPr>
          <w:rFonts w:ascii="Arial" w:hAnsi="Arial" w:cs="Arial"/>
          <w:color w:val="000000"/>
          <w:sz w:val="18"/>
          <w:szCs w:val="18"/>
        </w:rPr>
        <w:t>Izbrani ponudnik bo moral zagotoviti servisiranje dobavljenega blaga (servis in rez. dele) pri s strani proizvajalca pooblaščenem in usposobljenem serviserju v RS.</w:t>
      </w:r>
    </w:p>
    <w:p w:rsidR="00C94A8C" w:rsidRDefault="002D17A1">
      <w:pPr>
        <w:spacing w:before="225" w:after="225" w:line="240" w:lineRule="auto"/>
        <w:jc w:val="both"/>
      </w:pPr>
      <w:r>
        <w:rPr>
          <w:rFonts w:ascii="Arial" w:hAnsi="Arial" w:cs="Arial"/>
          <w:color w:val="000000"/>
          <w:sz w:val="18"/>
          <w:szCs w:val="18"/>
        </w:rPr>
        <w:t>Izredno vzdrževanje zajema zamenjavo iztrošenih, okvarjenih delov in potrošnega servisnega materiala  za predmet javnega naročila ter vzpostavitev naprav v fazo pravilnega in brezhibnega delovanja.</w:t>
      </w:r>
    </w:p>
    <w:p w:rsidR="00C94A8C" w:rsidRDefault="002D17A1">
      <w:pPr>
        <w:spacing w:before="225" w:after="225" w:line="240" w:lineRule="auto"/>
        <w:jc w:val="both"/>
      </w:pPr>
      <w:r>
        <w:rPr>
          <w:rFonts w:ascii="Arial" w:hAnsi="Arial" w:cs="Arial"/>
          <w:color w:val="000000"/>
          <w:sz w:val="18"/>
          <w:szCs w:val="18"/>
        </w:rPr>
        <w:t>Količine za servisno in potovalno uro ter kilometrino (na predračunu) so zgolj informativne, da naročnik pridobi cene na enoto mere.</w:t>
      </w:r>
    </w:p>
    <w:p w:rsidR="00C94A8C" w:rsidRDefault="002D17A1">
      <w:pPr>
        <w:spacing w:before="225" w:after="225" w:line="240" w:lineRule="auto"/>
        <w:jc w:val="both"/>
      </w:pPr>
      <w:r>
        <w:rPr>
          <w:rFonts w:ascii="Arial" w:hAnsi="Arial" w:cs="Arial"/>
          <w:color w:val="000000"/>
          <w:sz w:val="18"/>
          <w:szCs w:val="18"/>
        </w:rPr>
        <w:t>Ponudnik mora ponudbi priložiti cenik originalnih rezervnih delov za dobavljeno opremo na osnovi uradnega cenika proizvajalca aparatur, za vse rezervne dele v vrednosti nad 200,00 EUR z DDV.</w:t>
      </w:r>
    </w:p>
    <w:p w:rsidR="00C94A8C" w:rsidRDefault="002D17A1">
      <w:pPr>
        <w:spacing w:before="225" w:after="225" w:line="240" w:lineRule="auto"/>
        <w:jc w:val="both"/>
      </w:pPr>
      <w:r>
        <w:rPr>
          <w:rFonts w:ascii="Arial" w:hAnsi="Arial" w:cs="Arial"/>
          <w:color w:val="000000"/>
          <w:sz w:val="18"/>
          <w:szCs w:val="18"/>
        </w:rPr>
        <w:t>Izredno vzdrževanje se izvaja na klic pooblaščene osebe naročnika ali ob zaznavi okvare izvajalca preko servisne podpore z oddaljene lokacije - v tem primeru mora ponudnik (izvajalec servisa)  telefonsko obvestiti pooblaščeno osebo naročnika o okvari ter ji nuditi telefonsko pomoč za hitro odpravo manjših napak v delovanju brez potrebnega prihoda serviserja, za večje okvare pa nato v času odprave napake zagotoviti vzpostavitev aparature v fazo brezhinega delovanja.</w:t>
      </w:r>
    </w:p>
    <w:p w:rsidR="00C94A8C" w:rsidRDefault="002D17A1">
      <w:pPr>
        <w:spacing w:before="225" w:after="225" w:line="240" w:lineRule="auto"/>
        <w:jc w:val="both"/>
      </w:pPr>
      <w:r>
        <w:rPr>
          <w:rFonts w:ascii="Arial" w:hAnsi="Arial" w:cs="Arial"/>
          <w:color w:val="000000"/>
          <w:sz w:val="18"/>
          <w:szCs w:val="18"/>
        </w:rPr>
        <w:t>Pri izvajanju odprave napak mora zagotavljati:  </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A459F0">
            <w:pPr>
              <w:numPr>
                <w:ilvl w:val="0"/>
                <w:numId w:val="24"/>
              </w:numPr>
              <w:rPr>
                <w:rFonts w:ascii="Arial" w:hAnsi="Arial" w:cs="Arial"/>
                <w:color w:val="000000"/>
                <w:sz w:val="18"/>
                <w:szCs w:val="18"/>
              </w:rPr>
            </w:pPr>
            <w:r>
              <w:rPr>
                <w:rFonts w:ascii="Arial" w:hAnsi="Arial" w:cs="Arial"/>
                <w:color w:val="000000"/>
                <w:sz w:val="18"/>
                <w:szCs w:val="18"/>
              </w:rPr>
              <w:t>servisiranje dobavljenega blaga (servis in rez. dele) pri s strani proizvajalca pooblaščenem in usposobljenem serviserju v RS ali EU (v primeru servisa iz tujine mora vsa komunikacija med servisom in naročnikom potekati izključno v slovenskem jeziku)</w:t>
            </w:r>
          </w:p>
          <w:p w:rsidR="00C94A8C" w:rsidRDefault="002D17A1" w:rsidP="00A459F0">
            <w:pPr>
              <w:numPr>
                <w:ilvl w:val="0"/>
                <w:numId w:val="24"/>
              </w:numPr>
              <w:rPr>
                <w:rFonts w:ascii="Arial" w:hAnsi="Arial" w:cs="Arial"/>
                <w:color w:val="000000"/>
                <w:sz w:val="18"/>
                <w:szCs w:val="18"/>
              </w:rPr>
            </w:pPr>
            <w:r>
              <w:rPr>
                <w:rFonts w:ascii="Arial" w:hAnsi="Arial" w:cs="Arial"/>
                <w:color w:val="000000"/>
                <w:sz w:val="18"/>
                <w:szCs w:val="18"/>
              </w:rPr>
              <w:t>Odzivni čas 6 ur po prejemu obvestila o okvari (čas ko se servis odzove na sporočeno okvaro in prične z ugotavljanjem vzrokov okvare in odpravljanjem težav);</w:t>
            </w:r>
          </w:p>
          <w:p w:rsidR="00C94A8C" w:rsidRDefault="002D17A1" w:rsidP="00A459F0">
            <w:pPr>
              <w:numPr>
                <w:ilvl w:val="0"/>
                <w:numId w:val="24"/>
              </w:numPr>
              <w:rPr>
                <w:rFonts w:ascii="Arial" w:hAnsi="Arial" w:cs="Arial"/>
                <w:color w:val="000000"/>
                <w:sz w:val="18"/>
                <w:szCs w:val="18"/>
              </w:rPr>
            </w:pPr>
            <w:r>
              <w:rPr>
                <w:rFonts w:ascii="Arial" w:hAnsi="Arial" w:cs="Arial"/>
                <w:color w:val="000000"/>
                <w:sz w:val="18"/>
                <w:szCs w:val="18"/>
              </w:rPr>
              <w:t>Časi za odpravo napak: največ  12 ur po prejemu naročnikovega pisnega obvestila o okvari.</w:t>
            </w:r>
          </w:p>
          <w:p w:rsidR="00C94A8C" w:rsidRDefault="002D17A1" w:rsidP="00A459F0">
            <w:pPr>
              <w:numPr>
                <w:ilvl w:val="0"/>
                <w:numId w:val="24"/>
              </w:numPr>
              <w:rPr>
                <w:rFonts w:ascii="Arial" w:hAnsi="Arial" w:cs="Arial"/>
                <w:color w:val="000000"/>
                <w:sz w:val="18"/>
                <w:szCs w:val="18"/>
              </w:rPr>
            </w:pPr>
            <w:r>
              <w:rPr>
                <w:rFonts w:ascii="Arial" w:hAnsi="Arial" w:cs="Arial"/>
                <w:color w:val="000000"/>
                <w:sz w:val="18"/>
                <w:szCs w:val="18"/>
              </w:rPr>
              <w:t>Izjemoma je čas odprave napak, okvar lahko daljši, po vsakokratnem predhodnem dogovoru z naročnikom. Če izvajalec ne odpravi napak v dogovorjenem roku, jih je upravičen odpraviti naročnik in to na račun dobavitelja - v primeru, da bi naročnik zaradi daljših časov odprav napak utrpel škodo je dobavitelj / izvajalec dolžan naročniku kriti nastale stroške, če bi naročnik to zahteval ali pa lahko naročnik unovči zavarovanje za dobro izvedbo pogodbenih obveznosti.    </w:t>
            </w:r>
          </w:p>
        </w:tc>
      </w:tr>
    </w:tbl>
    <w:p w:rsidR="00C94A8C" w:rsidRDefault="002D17A1">
      <w:pPr>
        <w:spacing w:before="225" w:after="225" w:line="240" w:lineRule="auto"/>
        <w:jc w:val="both"/>
      </w:pPr>
      <w:r>
        <w:rPr>
          <w:rFonts w:ascii="Arial" w:hAnsi="Arial" w:cs="Arial"/>
          <w:color w:val="000000"/>
          <w:sz w:val="18"/>
          <w:szCs w:val="18"/>
        </w:rPr>
        <w:t>Po končanem izvajanju popravila mora izvajalec podati pisno izjavo o ustreznosti rezultatov delovanja naprave v skladu s predpisanimi normativi.</w:t>
      </w:r>
    </w:p>
    <w:p w:rsidR="00C94A8C" w:rsidRDefault="002D17A1">
      <w:pPr>
        <w:spacing w:before="225" w:after="225" w:line="240" w:lineRule="auto"/>
        <w:jc w:val="both"/>
      </w:pPr>
      <w:r>
        <w:rPr>
          <w:rFonts w:ascii="Arial" w:hAnsi="Arial" w:cs="Arial"/>
          <w:color w:val="000000"/>
          <w:sz w:val="18"/>
          <w:szCs w:val="18"/>
        </w:rPr>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w:t>
      </w:r>
    </w:p>
    <w:p w:rsidR="00C94A8C" w:rsidRDefault="002D17A1">
      <w:pPr>
        <w:spacing w:before="225" w:after="225" w:line="240" w:lineRule="auto"/>
        <w:jc w:val="both"/>
      </w:pPr>
      <w:r>
        <w:rPr>
          <w:rFonts w:ascii="Arial" w:hAnsi="Arial" w:cs="Arial"/>
          <w:color w:val="000000"/>
          <w:sz w:val="18"/>
          <w:szCs w:val="18"/>
        </w:rPr>
        <w:t>Izvajalec mora servisno dokumentacijo (servisne naloge, poročila in pisne izjave o ustreznosti rezultatov delovanja servisirane naprave) vsakokrat dostaviti naročniku v dveh izvodih (podpisan original in kopija), od katerih prejme en izvod (kopijo) odgovorna oseba naročnika na oddelku, kjer se oprema, ki je predmet vzdrževanja nahaja, en izvod pa vodja tehnično vzdrževalnih služb naročnika.</w:t>
      </w:r>
    </w:p>
    <w:p w:rsidR="00C94A8C" w:rsidRDefault="002D17A1">
      <w:pPr>
        <w:spacing w:before="225" w:after="225" w:line="240" w:lineRule="auto"/>
        <w:jc w:val="both"/>
      </w:pPr>
      <w:r>
        <w:rPr>
          <w:rFonts w:ascii="Arial" w:hAnsi="Arial" w:cs="Arial"/>
          <w:color w:val="000000"/>
          <w:sz w:val="18"/>
          <w:szCs w:val="18"/>
        </w:rPr>
        <w:t>Naročnik bo storitve izrednega vzdrževanja plačal po dejansko nastalih stroških (osnova bo cenik originalnih rezervnih delov), na osnovi s strani naročnika potrjenih poročil (servisnih nalogov) o opravljenih storitvah in zamenjanih delih, v roku 30 dni po prejemu posameznega računa, ki se izstavi po opravljenih storitvah potrjenih s strani naročnika).</w:t>
      </w:r>
    </w:p>
    <w:p w:rsidR="00C94A8C" w:rsidRDefault="002D17A1">
      <w:pPr>
        <w:spacing w:before="225" w:after="225" w:line="240" w:lineRule="auto"/>
        <w:jc w:val="both"/>
      </w:pPr>
      <w:r>
        <w:rPr>
          <w:rFonts w:ascii="Arial" w:hAnsi="Arial" w:cs="Arial"/>
          <w:color w:val="000000"/>
          <w:sz w:val="18"/>
          <w:szCs w:val="18"/>
        </w:rPr>
        <w:t>Izvajalec mora za svoje storitve in vse novo vgrajene dele zagotavljati garancijo najmanj 12 mesecev.</w:t>
      </w:r>
    </w:p>
    <w:p w:rsidR="00C94A8C" w:rsidRDefault="00C94A8C">
      <w:pPr>
        <w:sectPr w:rsidR="00C94A8C" w:rsidSect="00D931BF">
          <w:pgSz w:w="11906" w:h="16838"/>
          <w:pgMar w:top="1418" w:right="1418" w:bottom="1418" w:left="1418" w:header="567" w:footer="680" w:gutter="0"/>
          <w:cols w:space="708"/>
          <w:docGrid w:linePitch="360"/>
        </w:sectPr>
      </w:pPr>
    </w:p>
    <w:p w:rsidR="002D17A1" w:rsidRPr="00A17BFF" w:rsidRDefault="002D17A1" w:rsidP="002D17A1">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rsidR="002D17A1" w:rsidRPr="00A17BFF" w:rsidRDefault="002D17A1" w:rsidP="002D17A1">
      <w:pPr>
        <w:pStyle w:val="Paragraf"/>
        <w:rPr>
          <w:rFonts w:ascii="Arial" w:hAnsi="Arial" w:cs="Arial"/>
        </w:rPr>
      </w:pPr>
    </w:p>
    <w:p w:rsidR="00C94A8C" w:rsidRDefault="002D17A1">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C94A8C" w:rsidRDefault="002D17A1">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rsidR="00C94A8C" w:rsidRDefault="002D17A1">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C94A8C" w:rsidRDefault="002D17A1">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2D17A1" w:rsidRPr="00A17BFF" w:rsidRDefault="002D17A1" w:rsidP="002D17A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94A8C">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94A8C" w:rsidRDefault="002D17A1">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94A8C" w:rsidRDefault="002D17A1">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94A8C" w:rsidRDefault="002D17A1">
            <w:pPr>
              <w:jc w:val="center"/>
            </w:pPr>
            <w:r>
              <w:rPr>
                <w:rFonts w:ascii="Arial" w:hAnsi="Arial" w:cs="Arial"/>
                <w:b/>
                <w:bCs/>
                <w:color w:val="000000"/>
                <w:position w:val="-3"/>
                <w:sz w:val="20"/>
                <w:szCs w:val="20"/>
                <w:shd w:val="clear" w:color="auto" w:fill="AAAAAA"/>
              </w:rPr>
              <w:t>Opombe</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podpisan in žigosan.</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ESPD</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.xml, uvoziti v e-Oddajo</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podpisan in žigosan.</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Izjava članov organov in zastopnikov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podpisan in žigosan. </w:t>
            </w:r>
          </w:p>
          <w:p w:rsidR="00C94A8C" w:rsidRDefault="002D17A1">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Referenčna lista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Potrdilo o dobro opravljenem delu</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potrjen s strani naročnika posla.</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Vzorec bančne garancije / kavcijskega zavarovanja za dobro izvedbo</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Parafiran.</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Vzorec menične izjave za dobro izvedbo</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Parafiran.</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Vzorec menične izjave za odpravo napak</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Parafiran.</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Izjava o lastniških deležih</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podpisan in žigosan</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Izpolnjevanje vseh strokovnih zahtev naročnika, vse veljavne zakonodaje, predpisov, standardov</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C94A8C"/>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CE certifikat in izjava o skladnosti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C94A8C"/>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Uporaba standardnih pomivalnih sredstev za strojno pomivanje posode - velja za sklop 2 (tračni pomivalni stroj).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C94A8C"/>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Reference za opremo</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C94A8C"/>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popis opreme za posamezni sklop, xls in scan</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podpisan in žigosan</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Pr="00E80789" w:rsidRDefault="002D17A1" w:rsidP="002D17A1">
            <w:pPr>
              <w:rPr>
                <w:rFonts w:ascii="Arial" w:hAnsi="Arial" w:cs="Arial"/>
                <w:color w:val="000000"/>
                <w:position w:val="-2"/>
                <w:sz w:val="18"/>
                <w:szCs w:val="18"/>
              </w:rPr>
            </w:pPr>
            <w:r>
              <w:rPr>
                <w:rFonts w:ascii="Arial" w:hAnsi="Arial" w:cs="Arial"/>
                <w:color w:val="000000"/>
                <w:position w:val="-2"/>
                <w:sz w:val="18"/>
                <w:szCs w:val="18"/>
              </w:rPr>
              <w:t>V</w:t>
            </w:r>
            <w:r w:rsidR="00E80789">
              <w:rPr>
                <w:rFonts w:ascii="Arial" w:hAnsi="Arial" w:cs="Arial"/>
                <w:color w:val="000000"/>
                <w:position w:val="-2"/>
                <w:sz w:val="18"/>
                <w:szCs w:val="18"/>
              </w:rPr>
              <w:t>zorec pogodbe: Pogodba o dobavi IN Pogodba o vzdrževanju</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Parafiran, podpisan in žigosan.</w:t>
            </w:r>
          </w:p>
        </w:tc>
      </w:tr>
    </w:tbl>
    <w:p w:rsidR="00C94A8C" w:rsidRDefault="00C94A8C">
      <w:pPr>
        <w:sectPr w:rsidR="00C94A8C" w:rsidSect="00D931BF">
          <w:pgSz w:w="11906" w:h="16838"/>
          <w:pgMar w:top="1418" w:right="1418" w:bottom="1418" w:left="1418" w:header="567" w:footer="680"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t>Obrazec št: 1</w:t>
      </w:r>
    </w:p>
    <w:p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C94A8C" w:rsidRDefault="002D17A1">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OPREMA ZA KUHINJE - TERMIČNI ELEMENTI IN OPREMA ZA POMIVANJE POSODE</w:t>
      </w:r>
      <w:r>
        <w:rPr>
          <w:rFonts w:ascii="Arial" w:hAnsi="Arial" w:cs="Arial"/>
          <w:color w:val="000000"/>
          <w:sz w:val="18"/>
          <w:szCs w:val="18"/>
        </w:rPr>
        <w:t xml:space="preserve"> « dajemo ponudbo, kot sledi:</w:t>
      </w:r>
    </w:p>
    <w:p w:rsidR="00C94A8C" w:rsidRDefault="002D17A1">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C94A8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Default="002D17A1">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Default="002D17A1">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bl>
    <w:p w:rsidR="00C94A8C" w:rsidRDefault="002D17A1">
      <w:pPr>
        <w:spacing w:before="225" w:after="225" w:line="240" w:lineRule="auto"/>
        <w:jc w:val="both"/>
      </w:pPr>
      <w:r>
        <w:rPr>
          <w:rFonts w:ascii="Arial" w:hAnsi="Arial" w:cs="Arial"/>
          <w:color w:val="000000"/>
          <w:sz w:val="18"/>
          <w:szCs w:val="18"/>
        </w:rPr>
        <w:t>Ponudbo oddajamo (ustrezno označite):</w:t>
      </w:r>
    </w:p>
    <w:p w:rsidR="00C94A8C" w:rsidRDefault="002D17A1" w:rsidP="00674BBB">
      <w:pPr>
        <w:spacing w:after="0" w:line="240" w:lineRule="auto"/>
        <w:jc w:val="both"/>
      </w:pPr>
      <w:r>
        <w:fldChar w:fldCharType="begin">
          <w:ffData>
            <w:name w:val="cbox16290e15f28659"/>
            <w:enabled/>
            <w:calcOnExit w:val="0"/>
            <w:checkBox>
              <w:sizeAuto/>
              <w:default w:val="0"/>
            </w:checkBox>
          </w:ffData>
        </w:fldChar>
      </w:r>
      <w:bookmarkStart w:id="1" w:name="cbox16290e15f28659"/>
      <w:r>
        <w:instrText xml:space="preserve"> FORMCHECKBOX </w:instrText>
      </w:r>
      <w:r w:rsidR="006E115F">
        <w:fldChar w:fldCharType="separate"/>
      </w:r>
      <w:r>
        <w:fldChar w:fldCharType="end"/>
      </w:r>
      <w:bookmarkEnd w:id="1"/>
      <w:r>
        <w:rPr>
          <w:rFonts w:ascii="Arial" w:hAnsi="Arial" w:cs="Arial"/>
          <w:color w:val="000000"/>
          <w:sz w:val="18"/>
          <w:szCs w:val="18"/>
        </w:rPr>
        <w:t> samostojno</w:t>
      </w:r>
    </w:p>
    <w:p w:rsidR="00C94A8C" w:rsidRDefault="002D17A1" w:rsidP="00674BBB">
      <w:pPr>
        <w:spacing w:after="0" w:line="240" w:lineRule="auto"/>
        <w:jc w:val="both"/>
      </w:pPr>
      <w:r>
        <w:fldChar w:fldCharType="begin">
          <w:ffData>
            <w:name w:val="cbox16290e15f28969"/>
            <w:enabled/>
            <w:calcOnExit w:val="0"/>
            <w:checkBox>
              <w:sizeAuto/>
              <w:default w:val="0"/>
            </w:checkBox>
          </w:ffData>
        </w:fldChar>
      </w:r>
      <w:bookmarkStart w:id="2" w:name="cbox16290e15f28969"/>
      <w:r>
        <w:instrText xml:space="preserve"> FORMCHECKBOX </w:instrText>
      </w:r>
      <w:r w:rsidR="006E115F">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C94A8C" w:rsidRDefault="002D17A1" w:rsidP="00674BBB">
      <w:pPr>
        <w:spacing w:after="0" w:line="240" w:lineRule="auto"/>
        <w:jc w:val="both"/>
      </w:pPr>
      <w:r>
        <w:fldChar w:fldCharType="begin">
          <w:ffData>
            <w:name w:val="cbox16290e15f28c84"/>
            <w:enabled/>
            <w:calcOnExit w:val="0"/>
            <w:checkBox>
              <w:sizeAuto/>
              <w:default w:val="0"/>
            </w:checkBox>
          </w:ffData>
        </w:fldChar>
      </w:r>
      <w:bookmarkStart w:id="3" w:name="cbox16290e15f28c84"/>
      <w:r>
        <w:instrText xml:space="preserve"> FORMCHECKBOX </w:instrText>
      </w:r>
      <w:r w:rsidR="006E115F">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C94A8C" w:rsidRDefault="002D17A1" w:rsidP="00674BBB">
      <w:pPr>
        <w:spacing w:after="0" w:line="240" w:lineRule="auto"/>
        <w:jc w:val="both"/>
      </w:pPr>
      <w:r>
        <w:fldChar w:fldCharType="begin">
          <w:ffData>
            <w:name w:val="cbox16290e15f28fb3"/>
            <w:enabled/>
            <w:calcOnExit w:val="0"/>
            <w:checkBox>
              <w:sizeAuto/>
              <w:default w:val="0"/>
            </w:checkBox>
          </w:ffData>
        </w:fldChar>
      </w:r>
      <w:bookmarkStart w:id="4" w:name="cbox16290e15f28fb3"/>
      <w:r>
        <w:instrText xml:space="preserve"> FORMCHECKBOX </w:instrText>
      </w:r>
      <w:r w:rsidR="006E115F">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C94A8C" w:rsidRDefault="002D17A1">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w:t>
      </w:r>
    </w:p>
    <w:p w:rsidR="002D17A1" w:rsidRPr="00674BBB" w:rsidRDefault="002D17A1">
      <w:pPr>
        <w:spacing w:before="225" w:after="225" w:line="240" w:lineRule="auto"/>
        <w:jc w:val="both"/>
        <w:rPr>
          <w:b/>
          <w:sz w:val="24"/>
        </w:rPr>
      </w:pPr>
      <w:r w:rsidRPr="00674BBB">
        <w:rPr>
          <w:rFonts w:ascii="Arial" w:hAnsi="Arial" w:cs="Arial"/>
          <w:b/>
          <w:color w:val="000000"/>
          <w:position w:val="-2"/>
          <w:sz w:val="20"/>
          <w:szCs w:val="18"/>
        </w:rPr>
        <w:t>Sklop 1 TERMIČNI ELEMENTI - OPREMA</w:t>
      </w:r>
    </w:p>
    <w:tbl>
      <w:tblPr>
        <w:tblStyle w:val="NormalTablePHPDOCX"/>
        <w:tblW w:w="5400" w:type="pct"/>
        <w:tblInd w:w="-432" w:type="dxa"/>
        <w:tblLook w:val="04A0" w:firstRow="1" w:lastRow="0" w:firstColumn="1" w:lastColumn="0" w:noHBand="0" w:noVBand="1"/>
      </w:tblPr>
      <w:tblGrid>
        <w:gridCol w:w="2206"/>
        <w:gridCol w:w="2550"/>
        <w:gridCol w:w="2230"/>
        <w:gridCol w:w="721"/>
        <w:gridCol w:w="2076"/>
      </w:tblGrid>
      <w:tr w:rsidR="00C94A8C" w:rsidTr="00674BBB">
        <w:tc>
          <w:tcPr>
            <w:tcW w:w="220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pPr>
              <w:jc w:val="center"/>
            </w:pPr>
            <w:r>
              <w:rPr>
                <w:rFonts w:ascii="Arial" w:hAnsi="Arial" w:cs="Arial"/>
                <w:color w:val="000000"/>
                <w:sz w:val="18"/>
                <w:szCs w:val="18"/>
              </w:rPr>
              <w:t> </w:t>
            </w:r>
            <w:r>
              <w:rPr>
                <w:rFonts w:ascii="Arial" w:hAnsi="Arial" w:cs="Arial"/>
                <w:b/>
                <w:bCs/>
                <w:color w:val="000000"/>
                <w:position w:val="-2"/>
                <w:sz w:val="18"/>
                <w:szCs w:val="18"/>
                <w:shd w:val="clear" w:color="auto" w:fill="D1D1D1"/>
              </w:rPr>
              <w:t>Sklop</w:t>
            </w:r>
          </w:p>
        </w:tc>
        <w:tc>
          <w:tcPr>
            <w:tcW w:w="255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pPr>
              <w:jc w:val="center"/>
            </w:pPr>
            <w:r>
              <w:rPr>
                <w:rFonts w:ascii="Arial" w:hAnsi="Arial" w:cs="Arial"/>
                <w:b/>
                <w:bCs/>
                <w:color w:val="000000"/>
                <w:position w:val="-2"/>
                <w:sz w:val="18"/>
                <w:szCs w:val="18"/>
                <w:shd w:val="clear" w:color="auto" w:fill="D1D1D1"/>
              </w:rPr>
              <w:t>Opis</w:t>
            </w:r>
          </w:p>
        </w:tc>
        <w:tc>
          <w:tcPr>
            <w:tcW w:w="223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pPr>
              <w:jc w:val="center"/>
            </w:pPr>
            <w:r>
              <w:rPr>
                <w:rFonts w:ascii="Arial" w:hAnsi="Arial" w:cs="Arial"/>
                <w:b/>
                <w:bCs/>
                <w:color w:val="000000"/>
                <w:position w:val="-2"/>
                <w:sz w:val="18"/>
                <w:szCs w:val="18"/>
                <w:shd w:val="clear" w:color="auto" w:fill="D1D1D1"/>
              </w:rPr>
              <w:t>Vrednost brez DDV</w:t>
            </w:r>
          </w:p>
        </w:tc>
        <w:tc>
          <w:tcPr>
            <w:tcW w:w="72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pPr>
              <w:jc w:val="center"/>
            </w:pPr>
            <w:r>
              <w:rPr>
                <w:rFonts w:ascii="Arial" w:hAnsi="Arial" w:cs="Arial"/>
                <w:b/>
                <w:bCs/>
                <w:color w:val="000000"/>
                <w:position w:val="-2"/>
                <w:sz w:val="18"/>
                <w:szCs w:val="18"/>
                <w:shd w:val="clear" w:color="auto" w:fill="D1D1D1"/>
              </w:rPr>
              <w:t>DDV</w:t>
            </w:r>
          </w:p>
        </w:tc>
        <w:tc>
          <w:tcPr>
            <w:tcW w:w="2076"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pPr>
              <w:jc w:val="center"/>
            </w:pPr>
            <w:r>
              <w:rPr>
                <w:rFonts w:ascii="Arial" w:hAnsi="Arial" w:cs="Arial"/>
                <w:b/>
                <w:bCs/>
                <w:color w:val="000000"/>
                <w:position w:val="-2"/>
                <w:sz w:val="18"/>
                <w:szCs w:val="18"/>
                <w:shd w:val="clear" w:color="auto" w:fill="D1D1D1"/>
              </w:rPr>
              <w:t>Vrednost z DDV</w:t>
            </w:r>
          </w:p>
        </w:tc>
      </w:tr>
      <w:tr w:rsidR="00C94A8C" w:rsidTr="00674BBB">
        <w:tc>
          <w:tcPr>
            <w:tcW w:w="2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Sklop 1 TERMIČNI ELEMENTI - OPREMA</w:t>
            </w:r>
          </w:p>
        </w:tc>
        <w:tc>
          <w:tcPr>
            <w:tcW w:w="25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prepis skupne vrednosti iz popisa opreme xls dat.</w:t>
            </w:r>
          </w:p>
        </w:tc>
        <w:tc>
          <w:tcPr>
            <w:tcW w:w="22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c>
          <w:tcPr>
            <w:tcW w:w="72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c>
          <w:tcPr>
            <w:tcW w:w="20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c>
          <w:tcPr>
            <w:tcW w:w="2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Sklop 1 TERMIČNI ELEMENTI - preventivno vzdrževanje za dobo 5 let po izteku gar.dobe</w:t>
            </w:r>
          </w:p>
        </w:tc>
        <w:tc>
          <w:tcPr>
            <w:tcW w:w="25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0F3E3A">
            <w:r>
              <w:rPr>
                <w:rFonts w:ascii="Arial" w:hAnsi="Arial" w:cs="Arial"/>
                <w:color w:val="000000"/>
                <w:position w:val="-2"/>
                <w:sz w:val="18"/>
                <w:szCs w:val="18"/>
              </w:rPr>
              <w:t>1</w:t>
            </w:r>
            <w:r w:rsidR="002D17A1">
              <w:rPr>
                <w:rFonts w:ascii="Arial" w:hAnsi="Arial" w:cs="Arial"/>
                <w:color w:val="000000"/>
                <w:position w:val="-2"/>
                <w:sz w:val="18"/>
                <w:szCs w:val="18"/>
              </w:rPr>
              <w:t xml:space="preserve"> letna vrednost </w:t>
            </w:r>
            <w:proofErr w:type="spellStart"/>
            <w:r w:rsidR="002D17A1">
              <w:rPr>
                <w:rFonts w:ascii="Arial" w:hAnsi="Arial" w:cs="Arial"/>
                <w:color w:val="000000"/>
                <w:position w:val="-2"/>
                <w:sz w:val="18"/>
                <w:szCs w:val="18"/>
              </w:rPr>
              <w:t>prev.vzdrž</w:t>
            </w:r>
            <w:proofErr w:type="spellEnd"/>
            <w:r w:rsidR="002D17A1">
              <w:rPr>
                <w:rFonts w:ascii="Arial" w:hAnsi="Arial" w:cs="Arial"/>
                <w:color w:val="000000"/>
                <w:position w:val="-2"/>
                <w:sz w:val="18"/>
                <w:szCs w:val="18"/>
              </w:rPr>
              <w:t xml:space="preserve">.: ___________ EUR brez DDV  </w:t>
            </w:r>
            <w:r w:rsidR="002D17A1" w:rsidRPr="002D17A1">
              <w:rPr>
                <w:rFonts w:ascii="Arial" w:hAnsi="Arial" w:cs="Arial"/>
                <w:i/>
                <w:color w:val="000000"/>
                <w:position w:val="-2"/>
                <w:sz w:val="16"/>
                <w:szCs w:val="18"/>
              </w:rPr>
              <w:t>(opomba v stolpca vrednost brez in z DDV vnesite skupno 5 letno ponudbeno vrednost!)</w:t>
            </w:r>
          </w:p>
        </w:tc>
        <w:tc>
          <w:tcPr>
            <w:tcW w:w="22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c>
          <w:tcPr>
            <w:tcW w:w="72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c>
          <w:tcPr>
            <w:tcW w:w="20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c>
          <w:tcPr>
            <w:tcW w:w="2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Sklop 1 TERMIČNI ELEMENTI - ODPRAVA NAPAK, OKVAR (km, servisna ura, potovalna ura)</w:t>
            </w:r>
          </w:p>
        </w:tc>
        <w:tc>
          <w:tcPr>
            <w:tcW w:w="25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sidP="00A459F0">
            <w:pPr>
              <w:pStyle w:val="Odstavekseznama"/>
              <w:numPr>
                <w:ilvl w:val="0"/>
                <w:numId w:val="35"/>
              </w:numPr>
              <w:spacing w:before="135" w:after="135"/>
              <w:ind w:left="212" w:hanging="142"/>
              <w:jc w:val="both"/>
              <w:textAlignment w:val="center"/>
            </w:pPr>
            <w:proofErr w:type="spellStart"/>
            <w:r w:rsidRPr="002D17A1">
              <w:rPr>
                <w:rFonts w:ascii="Arial" w:hAnsi="Arial" w:cs="Arial"/>
                <w:color w:val="000000"/>
                <w:position w:val="-2"/>
                <w:sz w:val="18"/>
                <w:szCs w:val="18"/>
              </w:rPr>
              <w:t>servis.h</w:t>
            </w:r>
            <w:proofErr w:type="spellEnd"/>
            <w:r w:rsidRPr="002D17A1">
              <w:rPr>
                <w:rFonts w:ascii="Arial" w:hAnsi="Arial" w:cs="Arial"/>
                <w:color w:val="000000"/>
                <w:position w:val="-2"/>
                <w:sz w:val="18"/>
                <w:szCs w:val="18"/>
              </w:rPr>
              <w:t>: ______EUR brez DDV,</w:t>
            </w:r>
          </w:p>
          <w:p w:rsidR="00C94A8C" w:rsidRDefault="002D17A1" w:rsidP="00A459F0">
            <w:pPr>
              <w:pStyle w:val="Odstavekseznama"/>
              <w:numPr>
                <w:ilvl w:val="0"/>
                <w:numId w:val="35"/>
              </w:numPr>
              <w:spacing w:before="135" w:after="135"/>
              <w:ind w:left="212" w:hanging="142"/>
              <w:jc w:val="both"/>
              <w:textAlignment w:val="center"/>
            </w:pPr>
            <w:r w:rsidRPr="002D17A1">
              <w:rPr>
                <w:rFonts w:ascii="Arial" w:hAnsi="Arial" w:cs="Arial"/>
                <w:color w:val="000000"/>
                <w:position w:val="-2"/>
                <w:sz w:val="18"/>
                <w:szCs w:val="18"/>
              </w:rPr>
              <w:t>potoval.h: ______EUR brez DDV,</w:t>
            </w:r>
          </w:p>
          <w:p w:rsidR="00C94A8C" w:rsidRDefault="002D17A1" w:rsidP="00A459F0">
            <w:pPr>
              <w:pStyle w:val="Odstavekseznama"/>
              <w:numPr>
                <w:ilvl w:val="0"/>
                <w:numId w:val="35"/>
              </w:numPr>
              <w:spacing w:before="135" w:after="135"/>
              <w:ind w:left="212" w:hanging="142"/>
              <w:jc w:val="both"/>
              <w:textAlignment w:val="center"/>
            </w:pPr>
            <w:r w:rsidRPr="002D17A1">
              <w:rPr>
                <w:rFonts w:ascii="Arial" w:hAnsi="Arial" w:cs="Arial"/>
                <w:color w:val="000000"/>
                <w:position w:val="-2"/>
                <w:sz w:val="18"/>
                <w:szCs w:val="18"/>
              </w:rPr>
              <w:t>km: ________EUR brez DDV,</w:t>
            </w:r>
          </w:p>
          <w:p w:rsidR="00C94A8C" w:rsidRDefault="002D17A1" w:rsidP="00A459F0">
            <w:pPr>
              <w:pStyle w:val="Odstavekseznama"/>
              <w:numPr>
                <w:ilvl w:val="0"/>
                <w:numId w:val="35"/>
              </w:numPr>
              <w:spacing w:before="135" w:after="135"/>
              <w:ind w:left="212" w:hanging="142"/>
              <w:jc w:val="both"/>
              <w:textAlignment w:val="center"/>
            </w:pPr>
            <w:r w:rsidRPr="002D17A1">
              <w:rPr>
                <w:rFonts w:ascii="Arial" w:hAnsi="Arial" w:cs="Arial"/>
                <w:color w:val="000000"/>
                <w:position w:val="-2"/>
                <w:sz w:val="18"/>
                <w:szCs w:val="18"/>
              </w:rPr>
              <w:t>rezervni deli po ceniku, ki je v prilogi ponudbe</w:t>
            </w:r>
          </w:p>
        </w:tc>
        <w:tc>
          <w:tcPr>
            <w:tcW w:w="22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w:t>
            </w:r>
          </w:p>
        </w:tc>
        <w:tc>
          <w:tcPr>
            <w:tcW w:w="72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w:t>
            </w:r>
          </w:p>
        </w:tc>
        <w:tc>
          <w:tcPr>
            <w:tcW w:w="20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w:t>
            </w:r>
          </w:p>
        </w:tc>
      </w:tr>
      <w:tr w:rsidR="00C94A8C" w:rsidTr="00674BBB">
        <w:tc>
          <w:tcPr>
            <w:tcW w:w="220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C94A8C" w:rsidRDefault="002D17A1">
            <w:r>
              <w:rPr>
                <w:rFonts w:ascii="Arial" w:hAnsi="Arial" w:cs="Arial"/>
                <w:b/>
                <w:bCs/>
                <w:color w:val="000000"/>
                <w:position w:val="-2"/>
                <w:sz w:val="18"/>
                <w:szCs w:val="18"/>
              </w:rPr>
              <w:t>SKUPNA PONUDBENA VREDNOST</w:t>
            </w:r>
            <w:r>
              <w:rPr>
                <w:rFonts w:ascii="Arial" w:hAnsi="Arial" w:cs="Arial"/>
                <w:color w:val="000000"/>
                <w:position w:val="-2"/>
                <w:sz w:val="18"/>
                <w:szCs w:val="18"/>
              </w:rPr>
              <w:t xml:space="preserve"> </w:t>
            </w:r>
            <w:r w:rsidRPr="002D17A1">
              <w:rPr>
                <w:rFonts w:ascii="Arial" w:hAnsi="Arial" w:cs="Arial"/>
                <w:b/>
                <w:color w:val="000000"/>
                <w:position w:val="-2"/>
                <w:sz w:val="18"/>
                <w:szCs w:val="18"/>
              </w:rPr>
              <w:t>Sklop 1</w:t>
            </w:r>
            <w:r>
              <w:rPr>
                <w:rFonts w:ascii="Arial" w:hAnsi="Arial" w:cs="Arial"/>
                <w:color w:val="000000"/>
                <w:position w:val="-2"/>
                <w:sz w:val="18"/>
                <w:szCs w:val="18"/>
              </w:rPr>
              <w:t xml:space="preserve"> (oprema in preventivno vzdrž. za dobo 5 let)</w:t>
            </w:r>
          </w:p>
        </w:tc>
        <w:tc>
          <w:tcPr>
            <w:tcW w:w="2550"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C94A8C" w:rsidRDefault="002D17A1">
            <w:r>
              <w:rPr>
                <w:rFonts w:ascii="Arial" w:hAnsi="Arial" w:cs="Arial"/>
                <w:color w:val="000000"/>
                <w:position w:val="-2"/>
                <w:sz w:val="18"/>
                <w:szCs w:val="18"/>
              </w:rPr>
              <w:t>(podatek za dodelitev točk po merilu najnižja ponudbena cena)</w:t>
            </w:r>
          </w:p>
        </w:tc>
        <w:tc>
          <w:tcPr>
            <w:tcW w:w="2230"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C94A8C" w:rsidRDefault="002D17A1">
            <w:r>
              <w:rPr>
                <w:rFonts w:ascii="Arial" w:hAnsi="Arial" w:cs="Arial"/>
                <w:color w:val="000000"/>
                <w:position w:val="-2"/>
                <w:sz w:val="18"/>
                <w:szCs w:val="18"/>
              </w:rPr>
              <w:t> </w:t>
            </w:r>
          </w:p>
        </w:tc>
        <w:tc>
          <w:tcPr>
            <w:tcW w:w="721"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C94A8C" w:rsidRDefault="002D17A1">
            <w:r>
              <w:rPr>
                <w:rFonts w:ascii="Arial" w:hAnsi="Arial" w:cs="Arial"/>
                <w:color w:val="000000"/>
                <w:position w:val="-2"/>
                <w:sz w:val="18"/>
                <w:szCs w:val="18"/>
              </w:rPr>
              <w:t> </w:t>
            </w:r>
          </w:p>
        </w:tc>
        <w:tc>
          <w:tcPr>
            <w:tcW w:w="2076"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C94A8C" w:rsidRDefault="002D17A1">
            <w:r>
              <w:rPr>
                <w:rFonts w:ascii="Arial" w:hAnsi="Arial" w:cs="Arial"/>
                <w:color w:val="000000"/>
                <w:position w:val="-2"/>
                <w:sz w:val="18"/>
                <w:szCs w:val="18"/>
              </w:rPr>
              <w:t> </w:t>
            </w:r>
          </w:p>
        </w:tc>
      </w:tr>
    </w:tbl>
    <w:p w:rsidR="002D17A1" w:rsidRDefault="002D17A1">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Podatki o ponujeni opremi za dodelitev točk v okviru merila garancijska doba opreme: </w:t>
      </w:r>
    </w:p>
    <w:p w:rsidR="002D17A1" w:rsidRPr="002D17A1" w:rsidRDefault="002D17A1" w:rsidP="00A459F0">
      <w:pPr>
        <w:pStyle w:val="Odstavekseznama"/>
        <w:numPr>
          <w:ilvl w:val="0"/>
          <w:numId w:val="36"/>
        </w:numPr>
        <w:spacing w:before="225" w:after="225" w:line="240" w:lineRule="auto"/>
        <w:jc w:val="both"/>
        <w:rPr>
          <w:rFonts w:ascii="Arial" w:hAnsi="Arial" w:cs="Arial"/>
          <w:color w:val="000000"/>
          <w:sz w:val="18"/>
          <w:szCs w:val="18"/>
        </w:rPr>
      </w:pPr>
      <w:r w:rsidRPr="002D17A1">
        <w:rPr>
          <w:rFonts w:ascii="Arial" w:hAnsi="Arial" w:cs="Arial"/>
          <w:color w:val="000000"/>
          <w:sz w:val="18"/>
          <w:szCs w:val="18"/>
        </w:rPr>
        <w:t>Ponujena garancijska doba za opremo:___________ let</w:t>
      </w:r>
    </w:p>
    <w:p w:rsidR="002D17A1" w:rsidRDefault="002D17A1">
      <w:pPr>
        <w:spacing w:before="225" w:after="225" w:line="240" w:lineRule="auto"/>
        <w:jc w:val="both"/>
        <w:rPr>
          <w:rFonts w:ascii="Arial" w:hAnsi="Arial" w:cs="Arial"/>
          <w:b/>
          <w:color w:val="000000"/>
          <w:position w:val="-2"/>
          <w:szCs w:val="18"/>
        </w:rPr>
      </w:pPr>
      <w:r w:rsidRPr="002D17A1">
        <w:rPr>
          <w:rFonts w:ascii="Arial" w:hAnsi="Arial" w:cs="Arial"/>
          <w:b/>
          <w:color w:val="000000"/>
          <w:position w:val="-2"/>
          <w:szCs w:val="18"/>
        </w:rPr>
        <w:t xml:space="preserve">Sklop 2 OPREMA ZA POMIVANJE POSODE </w:t>
      </w:r>
      <w:r w:rsidR="00E80789">
        <w:rPr>
          <w:rFonts w:ascii="Arial" w:hAnsi="Arial" w:cs="Arial"/>
          <w:b/>
          <w:color w:val="000000"/>
          <w:position w:val="-2"/>
          <w:szCs w:val="18"/>
        </w:rPr>
        <w:t>–</w:t>
      </w:r>
      <w:r w:rsidRPr="002D17A1">
        <w:rPr>
          <w:rFonts w:ascii="Arial" w:hAnsi="Arial" w:cs="Arial"/>
          <w:b/>
          <w:color w:val="000000"/>
          <w:position w:val="-2"/>
          <w:szCs w:val="18"/>
        </w:rPr>
        <w:t xml:space="preserve"> OPREMA</w:t>
      </w:r>
    </w:p>
    <w:p w:rsidR="00E80789" w:rsidRPr="002D17A1" w:rsidRDefault="00E80789">
      <w:pPr>
        <w:spacing w:before="225" w:after="225" w:line="240" w:lineRule="auto"/>
        <w:jc w:val="both"/>
        <w:rPr>
          <w:rFonts w:ascii="Arial" w:hAnsi="Arial" w:cs="Arial"/>
          <w:b/>
          <w:color w:val="000000"/>
          <w:szCs w:val="18"/>
        </w:rPr>
      </w:pPr>
    </w:p>
    <w:tbl>
      <w:tblPr>
        <w:tblStyle w:val="NormalTablePHPDOCX"/>
        <w:tblW w:w="5400" w:type="pct"/>
        <w:tblInd w:w="-432" w:type="dxa"/>
        <w:tblLook w:val="04A0" w:firstRow="1" w:lastRow="0" w:firstColumn="1" w:lastColumn="0" w:noHBand="0" w:noVBand="1"/>
      </w:tblPr>
      <w:tblGrid>
        <w:gridCol w:w="2206"/>
        <w:gridCol w:w="2550"/>
        <w:gridCol w:w="2230"/>
        <w:gridCol w:w="721"/>
        <w:gridCol w:w="2076"/>
      </w:tblGrid>
      <w:tr w:rsidR="002D17A1" w:rsidTr="00674BBB">
        <w:trPr>
          <w:trHeight w:val="527"/>
        </w:trPr>
        <w:tc>
          <w:tcPr>
            <w:tcW w:w="220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D17A1" w:rsidRDefault="002D17A1" w:rsidP="002D17A1">
            <w:pPr>
              <w:jc w:val="center"/>
            </w:pPr>
            <w:r>
              <w:rPr>
                <w:rFonts w:ascii="Arial" w:hAnsi="Arial" w:cs="Arial"/>
                <w:b/>
                <w:bCs/>
                <w:color w:val="000000"/>
                <w:position w:val="-2"/>
                <w:sz w:val="18"/>
                <w:szCs w:val="18"/>
                <w:shd w:val="clear" w:color="auto" w:fill="D1D1D1"/>
              </w:rPr>
              <w:t>Sklop</w:t>
            </w:r>
          </w:p>
        </w:tc>
        <w:tc>
          <w:tcPr>
            <w:tcW w:w="255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D17A1" w:rsidRDefault="002D17A1" w:rsidP="002D17A1">
            <w:pPr>
              <w:jc w:val="center"/>
            </w:pPr>
            <w:r>
              <w:rPr>
                <w:rFonts w:ascii="Arial" w:hAnsi="Arial" w:cs="Arial"/>
                <w:b/>
                <w:bCs/>
                <w:color w:val="000000"/>
                <w:position w:val="-2"/>
                <w:sz w:val="18"/>
                <w:szCs w:val="18"/>
                <w:shd w:val="clear" w:color="auto" w:fill="D1D1D1"/>
              </w:rPr>
              <w:t>Opis</w:t>
            </w:r>
          </w:p>
        </w:tc>
        <w:tc>
          <w:tcPr>
            <w:tcW w:w="223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D17A1" w:rsidRDefault="002D17A1" w:rsidP="002D17A1">
            <w:pPr>
              <w:jc w:val="center"/>
            </w:pPr>
            <w:r>
              <w:rPr>
                <w:rFonts w:ascii="Arial" w:hAnsi="Arial" w:cs="Arial"/>
                <w:b/>
                <w:bCs/>
                <w:color w:val="000000"/>
                <w:position w:val="-2"/>
                <w:sz w:val="18"/>
                <w:szCs w:val="18"/>
                <w:shd w:val="clear" w:color="auto" w:fill="D1D1D1"/>
              </w:rPr>
              <w:t>Vrednost brez DDV</w:t>
            </w:r>
          </w:p>
        </w:tc>
        <w:tc>
          <w:tcPr>
            <w:tcW w:w="72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D17A1" w:rsidRDefault="002D17A1" w:rsidP="002D17A1">
            <w:pPr>
              <w:jc w:val="center"/>
            </w:pPr>
            <w:r>
              <w:rPr>
                <w:rFonts w:ascii="Arial" w:hAnsi="Arial" w:cs="Arial"/>
                <w:b/>
                <w:bCs/>
                <w:color w:val="000000"/>
                <w:position w:val="-2"/>
                <w:sz w:val="18"/>
                <w:szCs w:val="18"/>
                <w:shd w:val="clear" w:color="auto" w:fill="D1D1D1"/>
              </w:rPr>
              <w:t>DDV</w:t>
            </w:r>
          </w:p>
        </w:tc>
        <w:tc>
          <w:tcPr>
            <w:tcW w:w="2076"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D17A1" w:rsidRDefault="002D17A1" w:rsidP="002D17A1">
            <w:pPr>
              <w:jc w:val="center"/>
            </w:pPr>
            <w:r>
              <w:rPr>
                <w:rFonts w:ascii="Arial" w:hAnsi="Arial" w:cs="Arial"/>
                <w:b/>
                <w:bCs/>
                <w:color w:val="000000"/>
                <w:position w:val="-2"/>
                <w:sz w:val="18"/>
                <w:szCs w:val="18"/>
                <w:shd w:val="clear" w:color="auto" w:fill="D1D1D1"/>
              </w:rPr>
              <w:t>Vrednost z DDV</w:t>
            </w:r>
          </w:p>
        </w:tc>
      </w:tr>
      <w:tr w:rsidR="002D17A1" w:rsidTr="00674BBB">
        <w:tc>
          <w:tcPr>
            <w:tcW w:w="2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Sklop 2 OPREMA ZA POMIVANJE POSODE - OPREMA</w:t>
            </w:r>
          </w:p>
        </w:tc>
        <w:tc>
          <w:tcPr>
            <w:tcW w:w="25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 xml:space="preserve">prepis vrednosti iz popisa opreme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dat.</w:t>
            </w:r>
          </w:p>
        </w:tc>
        <w:tc>
          <w:tcPr>
            <w:tcW w:w="22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 </w:t>
            </w:r>
          </w:p>
        </w:tc>
        <w:tc>
          <w:tcPr>
            <w:tcW w:w="72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 </w:t>
            </w:r>
          </w:p>
        </w:tc>
        <w:tc>
          <w:tcPr>
            <w:tcW w:w="20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 </w:t>
            </w:r>
          </w:p>
        </w:tc>
      </w:tr>
      <w:tr w:rsidR="002D17A1" w:rsidTr="00674BBB">
        <w:tc>
          <w:tcPr>
            <w:tcW w:w="2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 xml:space="preserve">Sklop 2 OPREMA ZA POMIVANJE POSODE - preventivno vzdrževanje za dobo 5 let po izteku </w:t>
            </w:r>
            <w:proofErr w:type="spellStart"/>
            <w:r>
              <w:rPr>
                <w:rFonts w:ascii="Arial" w:hAnsi="Arial" w:cs="Arial"/>
                <w:color w:val="000000"/>
                <w:position w:val="-2"/>
                <w:sz w:val="18"/>
                <w:szCs w:val="18"/>
              </w:rPr>
              <w:t>gar.dobe</w:t>
            </w:r>
            <w:proofErr w:type="spellEnd"/>
          </w:p>
        </w:tc>
        <w:tc>
          <w:tcPr>
            <w:tcW w:w="25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 xml:space="preserve">1 letna vrednost </w:t>
            </w:r>
            <w:proofErr w:type="spellStart"/>
            <w:r>
              <w:rPr>
                <w:rFonts w:ascii="Arial" w:hAnsi="Arial" w:cs="Arial"/>
                <w:color w:val="000000"/>
                <w:position w:val="-2"/>
                <w:sz w:val="18"/>
                <w:szCs w:val="18"/>
              </w:rPr>
              <w:t>prev.vzdrž</w:t>
            </w:r>
            <w:proofErr w:type="spellEnd"/>
            <w:r>
              <w:rPr>
                <w:rFonts w:ascii="Arial" w:hAnsi="Arial" w:cs="Arial"/>
                <w:color w:val="000000"/>
                <w:position w:val="-2"/>
                <w:sz w:val="18"/>
                <w:szCs w:val="18"/>
              </w:rPr>
              <w:t xml:space="preserve">.: ____________ EUR brez DDV   </w:t>
            </w:r>
            <w:r w:rsidRPr="002D17A1">
              <w:rPr>
                <w:rFonts w:ascii="Arial" w:hAnsi="Arial" w:cs="Arial"/>
                <w:i/>
                <w:color w:val="000000"/>
                <w:position w:val="-2"/>
                <w:sz w:val="16"/>
                <w:szCs w:val="18"/>
              </w:rPr>
              <w:t>(opomba v stolpca vrednost brez in z DDV vnesite skupno 5 letno ponudbeno vrednost!)</w:t>
            </w:r>
          </w:p>
        </w:tc>
        <w:tc>
          <w:tcPr>
            <w:tcW w:w="22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 </w:t>
            </w:r>
          </w:p>
        </w:tc>
        <w:tc>
          <w:tcPr>
            <w:tcW w:w="72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 </w:t>
            </w:r>
          </w:p>
        </w:tc>
        <w:tc>
          <w:tcPr>
            <w:tcW w:w="20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 </w:t>
            </w:r>
          </w:p>
        </w:tc>
      </w:tr>
      <w:tr w:rsidR="002D17A1" w:rsidTr="00674BBB">
        <w:tc>
          <w:tcPr>
            <w:tcW w:w="2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Sklop 2 OPREMA ZA POMIVANJE POSODE - ODPRAVA NAPAK, OKVAR (km, servisna ura, potovalna ura)</w:t>
            </w:r>
          </w:p>
        </w:tc>
        <w:tc>
          <w:tcPr>
            <w:tcW w:w="25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A459F0">
            <w:pPr>
              <w:pStyle w:val="Odstavekseznama"/>
              <w:numPr>
                <w:ilvl w:val="0"/>
                <w:numId w:val="35"/>
              </w:numPr>
              <w:spacing w:before="135" w:after="135"/>
              <w:ind w:left="212" w:hanging="142"/>
              <w:jc w:val="both"/>
              <w:textAlignment w:val="center"/>
            </w:pPr>
            <w:proofErr w:type="spellStart"/>
            <w:r w:rsidRPr="002D17A1">
              <w:rPr>
                <w:rFonts w:ascii="Arial" w:hAnsi="Arial" w:cs="Arial"/>
                <w:color w:val="000000"/>
                <w:position w:val="-2"/>
                <w:sz w:val="18"/>
                <w:szCs w:val="18"/>
              </w:rPr>
              <w:t>servis.h</w:t>
            </w:r>
            <w:proofErr w:type="spellEnd"/>
            <w:r w:rsidRPr="002D17A1">
              <w:rPr>
                <w:rFonts w:ascii="Arial" w:hAnsi="Arial" w:cs="Arial"/>
                <w:color w:val="000000"/>
                <w:position w:val="-2"/>
                <w:sz w:val="18"/>
                <w:szCs w:val="18"/>
              </w:rPr>
              <w:t>: ______EUR brez DDV,</w:t>
            </w:r>
          </w:p>
          <w:p w:rsidR="002D17A1" w:rsidRDefault="002D17A1" w:rsidP="00A459F0">
            <w:pPr>
              <w:pStyle w:val="Odstavekseznama"/>
              <w:numPr>
                <w:ilvl w:val="0"/>
                <w:numId w:val="35"/>
              </w:numPr>
              <w:spacing w:before="135" w:after="135"/>
              <w:ind w:left="212" w:hanging="142"/>
              <w:jc w:val="both"/>
              <w:textAlignment w:val="center"/>
            </w:pPr>
            <w:proofErr w:type="spellStart"/>
            <w:r w:rsidRPr="002D17A1">
              <w:rPr>
                <w:rFonts w:ascii="Arial" w:hAnsi="Arial" w:cs="Arial"/>
                <w:color w:val="000000"/>
                <w:position w:val="-2"/>
                <w:sz w:val="18"/>
                <w:szCs w:val="18"/>
              </w:rPr>
              <w:t>potoval.h</w:t>
            </w:r>
            <w:proofErr w:type="spellEnd"/>
            <w:r w:rsidRPr="002D17A1">
              <w:rPr>
                <w:rFonts w:ascii="Arial" w:hAnsi="Arial" w:cs="Arial"/>
                <w:color w:val="000000"/>
                <w:position w:val="-2"/>
                <w:sz w:val="18"/>
                <w:szCs w:val="18"/>
              </w:rPr>
              <w:t>: ______EUR brez DDV,</w:t>
            </w:r>
          </w:p>
          <w:p w:rsidR="002D17A1" w:rsidRPr="002D17A1" w:rsidRDefault="002D17A1" w:rsidP="00A459F0">
            <w:pPr>
              <w:pStyle w:val="Odstavekseznama"/>
              <w:numPr>
                <w:ilvl w:val="0"/>
                <w:numId w:val="35"/>
              </w:numPr>
              <w:spacing w:before="135" w:after="135"/>
              <w:ind w:left="212" w:hanging="142"/>
              <w:jc w:val="both"/>
              <w:textAlignment w:val="center"/>
            </w:pPr>
            <w:r w:rsidRPr="002D17A1">
              <w:rPr>
                <w:rFonts w:ascii="Arial" w:hAnsi="Arial" w:cs="Arial"/>
                <w:color w:val="000000"/>
                <w:position w:val="-2"/>
                <w:sz w:val="18"/>
                <w:szCs w:val="18"/>
              </w:rPr>
              <w:t>km: ________EUR brez DDV,</w:t>
            </w:r>
          </w:p>
          <w:p w:rsidR="002D17A1" w:rsidRDefault="002D17A1" w:rsidP="00A459F0">
            <w:pPr>
              <w:pStyle w:val="Odstavekseznama"/>
              <w:numPr>
                <w:ilvl w:val="0"/>
                <w:numId w:val="35"/>
              </w:numPr>
              <w:spacing w:before="135" w:after="135"/>
              <w:ind w:left="212" w:hanging="142"/>
              <w:jc w:val="both"/>
              <w:textAlignment w:val="center"/>
            </w:pPr>
            <w:r w:rsidRPr="002D17A1">
              <w:rPr>
                <w:rFonts w:ascii="Arial" w:hAnsi="Arial" w:cs="Arial"/>
                <w:color w:val="000000"/>
                <w:position w:val="-2"/>
                <w:sz w:val="18"/>
                <w:szCs w:val="18"/>
              </w:rPr>
              <w:t>rezervni deli po ceniku, ki je v prilogi ponudbe</w:t>
            </w:r>
          </w:p>
        </w:tc>
        <w:tc>
          <w:tcPr>
            <w:tcW w:w="22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w:t>
            </w:r>
          </w:p>
        </w:tc>
        <w:tc>
          <w:tcPr>
            <w:tcW w:w="72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w:t>
            </w:r>
          </w:p>
        </w:tc>
        <w:tc>
          <w:tcPr>
            <w:tcW w:w="20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w:t>
            </w:r>
          </w:p>
        </w:tc>
      </w:tr>
      <w:tr w:rsidR="002D17A1" w:rsidTr="00674BBB">
        <w:tc>
          <w:tcPr>
            <w:tcW w:w="220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2D17A1" w:rsidRDefault="002D17A1" w:rsidP="002D17A1">
            <w:r>
              <w:rPr>
                <w:rFonts w:ascii="Arial" w:hAnsi="Arial" w:cs="Arial"/>
                <w:b/>
                <w:bCs/>
                <w:color w:val="000000"/>
                <w:position w:val="-2"/>
                <w:sz w:val="18"/>
                <w:szCs w:val="18"/>
              </w:rPr>
              <w:t>SKUPNA PONUDBENA VREDNOST</w:t>
            </w:r>
            <w:r>
              <w:rPr>
                <w:rFonts w:ascii="Arial" w:hAnsi="Arial" w:cs="Arial"/>
                <w:color w:val="000000"/>
                <w:position w:val="-2"/>
                <w:sz w:val="18"/>
                <w:szCs w:val="18"/>
              </w:rPr>
              <w:t xml:space="preserve"> </w:t>
            </w:r>
            <w:r w:rsidRPr="002D17A1">
              <w:rPr>
                <w:rFonts w:ascii="Arial" w:hAnsi="Arial" w:cs="Arial"/>
                <w:b/>
                <w:color w:val="000000"/>
                <w:position w:val="-2"/>
                <w:sz w:val="18"/>
                <w:szCs w:val="18"/>
              </w:rPr>
              <w:t>sklop 2</w:t>
            </w:r>
            <w:r>
              <w:rPr>
                <w:rFonts w:ascii="Arial" w:hAnsi="Arial" w:cs="Arial"/>
                <w:color w:val="000000"/>
                <w:position w:val="-2"/>
                <w:sz w:val="18"/>
                <w:szCs w:val="18"/>
              </w:rPr>
              <w:t xml:space="preserve"> (oprema in preventivno </w:t>
            </w:r>
            <w:proofErr w:type="spellStart"/>
            <w:r>
              <w:rPr>
                <w:rFonts w:ascii="Arial" w:hAnsi="Arial" w:cs="Arial"/>
                <w:color w:val="000000"/>
                <w:position w:val="-2"/>
                <w:sz w:val="18"/>
                <w:szCs w:val="18"/>
              </w:rPr>
              <w:t>vzdrž</w:t>
            </w:r>
            <w:proofErr w:type="spellEnd"/>
            <w:r>
              <w:rPr>
                <w:rFonts w:ascii="Arial" w:hAnsi="Arial" w:cs="Arial"/>
                <w:color w:val="000000"/>
                <w:position w:val="-2"/>
                <w:sz w:val="18"/>
                <w:szCs w:val="18"/>
              </w:rPr>
              <w:t>. za dobo 5 let)</w:t>
            </w:r>
          </w:p>
        </w:tc>
        <w:tc>
          <w:tcPr>
            <w:tcW w:w="2550"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2D17A1" w:rsidRDefault="002D17A1" w:rsidP="002D17A1">
            <w:r>
              <w:rPr>
                <w:rFonts w:ascii="Arial" w:hAnsi="Arial" w:cs="Arial"/>
                <w:color w:val="000000"/>
                <w:position w:val="-2"/>
                <w:sz w:val="18"/>
                <w:szCs w:val="18"/>
              </w:rPr>
              <w:t>(podatek za dodelitev točk po merilu najnižja ponudbena cena)</w:t>
            </w:r>
          </w:p>
        </w:tc>
        <w:tc>
          <w:tcPr>
            <w:tcW w:w="2230"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2D17A1" w:rsidRDefault="002D17A1" w:rsidP="002D17A1">
            <w:r>
              <w:rPr>
                <w:rFonts w:ascii="Arial" w:hAnsi="Arial" w:cs="Arial"/>
                <w:color w:val="000000"/>
                <w:position w:val="-2"/>
                <w:sz w:val="18"/>
                <w:szCs w:val="18"/>
              </w:rPr>
              <w:t> </w:t>
            </w:r>
          </w:p>
        </w:tc>
        <w:tc>
          <w:tcPr>
            <w:tcW w:w="721"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2D17A1" w:rsidRDefault="002D17A1" w:rsidP="002D17A1">
            <w:r>
              <w:rPr>
                <w:rFonts w:ascii="Arial" w:hAnsi="Arial" w:cs="Arial"/>
                <w:color w:val="000000"/>
                <w:position w:val="-2"/>
                <w:sz w:val="18"/>
                <w:szCs w:val="18"/>
              </w:rPr>
              <w:t> </w:t>
            </w:r>
          </w:p>
        </w:tc>
        <w:tc>
          <w:tcPr>
            <w:tcW w:w="2076"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2D17A1" w:rsidRDefault="002D17A1" w:rsidP="002D17A1">
            <w:r>
              <w:rPr>
                <w:rFonts w:ascii="Arial" w:hAnsi="Arial" w:cs="Arial"/>
                <w:color w:val="000000"/>
                <w:position w:val="-2"/>
                <w:sz w:val="18"/>
                <w:szCs w:val="18"/>
              </w:rPr>
              <w:t> </w:t>
            </w:r>
          </w:p>
        </w:tc>
      </w:tr>
    </w:tbl>
    <w:p w:rsidR="002D17A1" w:rsidRDefault="002D17A1" w:rsidP="002D17A1">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Podatki o ponujeni opremi za dodelitev točk v okviru merila garancijska doba in tehnične prednosti opreme: </w:t>
      </w:r>
    </w:p>
    <w:p w:rsidR="002D17A1" w:rsidRDefault="002D17A1" w:rsidP="00A459F0">
      <w:pPr>
        <w:pStyle w:val="Odstavekseznama"/>
        <w:numPr>
          <w:ilvl w:val="0"/>
          <w:numId w:val="36"/>
        </w:numPr>
        <w:spacing w:before="225" w:after="225" w:line="240" w:lineRule="auto"/>
        <w:jc w:val="both"/>
        <w:rPr>
          <w:rFonts w:ascii="Arial" w:hAnsi="Arial" w:cs="Arial"/>
          <w:color w:val="000000"/>
          <w:sz w:val="18"/>
          <w:szCs w:val="18"/>
        </w:rPr>
      </w:pPr>
      <w:r w:rsidRPr="002D17A1">
        <w:rPr>
          <w:rFonts w:ascii="Arial" w:hAnsi="Arial" w:cs="Arial"/>
          <w:color w:val="000000"/>
          <w:sz w:val="18"/>
          <w:szCs w:val="18"/>
        </w:rPr>
        <w:t>Ponujena garancijska doba za opremo:___________ let</w:t>
      </w:r>
    </w:p>
    <w:p w:rsidR="00674BBB" w:rsidRPr="006E115F" w:rsidRDefault="002D17A1" w:rsidP="00A459F0">
      <w:pPr>
        <w:pStyle w:val="Odstavekseznama"/>
        <w:numPr>
          <w:ilvl w:val="0"/>
          <w:numId w:val="36"/>
        </w:numPr>
        <w:spacing w:before="225" w:after="225" w:line="240" w:lineRule="auto"/>
        <w:jc w:val="both"/>
        <w:rPr>
          <w:rFonts w:ascii="Arial" w:hAnsi="Arial" w:cs="Arial"/>
          <w:strike/>
          <w:color w:val="000000"/>
          <w:sz w:val="18"/>
          <w:szCs w:val="18"/>
          <w:highlight w:val="yellow"/>
        </w:rPr>
      </w:pPr>
      <w:r w:rsidRPr="006E115F">
        <w:rPr>
          <w:rFonts w:ascii="Arial" w:hAnsi="Arial" w:cs="Arial"/>
          <w:strike/>
          <w:color w:val="000000"/>
          <w:sz w:val="18"/>
          <w:szCs w:val="18"/>
          <w:highlight w:val="yellow"/>
        </w:rPr>
        <w:t>TP1   - ponujena oprema ima želeno lastnost (obkrožiti):   DA    NE</w:t>
      </w:r>
      <w:r w:rsidR="00674BBB" w:rsidRPr="006E115F">
        <w:rPr>
          <w:rFonts w:ascii="Arial" w:hAnsi="Arial" w:cs="Arial"/>
          <w:strike/>
          <w:color w:val="000000"/>
          <w:sz w:val="18"/>
          <w:szCs w:val="18"/>
          <w:highlight w:val="yellow"/>
        </w:rPr>
        <w:t xml:space="preserve">    </w:t>
      </w:r>
    </w:p>
    <w:p w:rsidR="002D17A1" w:rsidRPr="00674BBB" w:rsidRDefault="002D17A1" w:rsidP="00A459F0">
      <w:pPr>
        <w:pStyle w:val="Odstavekseznama"/>
        <w:numPr>
          <w:ilvl w:val="0"/>
          <w:numId w:val="36"/>
        </w:numPr>
        <w:spacing w:before="225" w:after="225" w:line="240" w:lineRule="auto"/>
        <w:jc w:val="both"/>
        <w:rPr>
          <w:rFonts w:ascii="Arial" w:hAnsi="Arial" w:cs="Arial"/>
          <w:color w:val="000000"/>
          <w:sz w:val="18"/>
          <w:szCs w:val="18"/>
        </w:rPr>
      </w:pPr>
      <w:r w:rsidRPr="00674BBB">
        <w:rPr>
          <w:rFonts w:ascii="Arial" w:hAnsi="Arial" w:cs="Arial"/>
          <w:color w:val="000000"/>
          <w:sz w:val="18"/>
          <w:szCs w:val="18"/>
        </w:rPr>
        <w:t>TP2   - ponujena oprema ima želeno lastnost (obkrožiti):   DA    NE</w:t>
      </w:r>
    </w:p>
    <w:p w:rsidR="002D17A1" w:rsidRPr="00021BC6" w:rsidRDefault="00674BBB" w:rsidP="00021BC6">
      <w:pPr>
        <w:spacing w:before="225" w:after="225" w:line="240" w:lineRule="auto"/>
        <w:ind w:left="360"/>
        <w:jc w:val="both"/>
        <w:rPr>
          <w:rFonts w:ascii="Arial" w:hAnsi="Arial" w:cs="Arial"/>
          <w:color w:val="000000"/>
          <w:sz w:val="18"/>
          <w:szCs w:val="18"/>
        </w:rPr>
      </w:pPr>
      <w:r w:rsidRPr="00021BC6">
        <w:rPr>
          <w:rFonts w:ascii="Arial" w:hAnsi="Arial" w:cs="Arial"/>
          <w:color w:val="000000"/>
          <w:sz w:val="18"/>
          <w:szCs w:val="18"/>
        </w:rPr>
        <w:t>(za dodelitev točk iz naslova TP so potrebna dokazila!)</w:t>
      </w:r>
    </w:p>
    <w:p w:rsidR="00C94A8C" w:rsidRDefault="002D17A1">
      <w:pPr>
        <w:spacing w:before="225" w:after="225" w:line="240" w:lineRule="auto"/>
        <w:jc w:val="both"/>
      </w:pPr>
      <w:r>
        <w:rPr>
          <w:rFonts w:ascii="Arial" w:hAnsi="Arial" w:cs="Arial"/>
          <w:color w:val="000000"/>
          <w:sz w:val="18"/>
          <w:szCs w:val="18"/>
        </w:rPr>
        <w:t>Obvezna priloga izpolnjeni popis opreme za posamezni sklop, ki ga ponudnik ponuja v xls obliki in scan natisnjenega podpisanega in žigosanega popisa!</w:t>
      </w:r>
    </w:p>
    <w:p w:rsidR="00C94A8C" w:rsidRDefault="002D17A1">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C94A8C" w:rsidRDefault="002D17A1">
      <w:pPr>
        <w:spacing w:before="225" w:after="225" w:line="240" w:lineRule="auto"/>
        <w:jc w:val="both"/>
      </w:pPr>
      <w:r>
        <w:rPr>
          <w:rFonts w:ascii="Arial" w:hAnsi="Arial" w:cs="Arial"/>
          <w:color w:val="000000"/>
          <w:sz w:val="18"/>
          <w:szCs w:val="18"/>
        </w:rPr>
        <w:t>Ponudba velja najmanj 180 dni od roka za predložitev ponudb.</w:t>
      </w:r>
    </w:p>
    <w:p w:rsidR="00C94A8C" w:rsidRDefault="002D17A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C94A8C" w:rsidRDefault="002D17A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C94A8C" w:rsidRDefault="002D17A1">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rsidR="00C94A8C" w:rsidRDefault="002D17A1">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C94A8C" w:rsidRDefault="002D17A1">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C94A8C" w:rsidRDefault="002D17A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745" w:type="dxa"/>
        <w:tblInd w:w="102" w:type="dxa"/>
        <w:tblLook w:val="04A0" w:firstRow="1" w:lastRow="0" w:firstColumn="1" w:lastColumn="0" w:noHBand="0" w:noVBand="1"/>
      </w:tblPr>
      <w:tblGrid>
        <w:gridCol w:w="6"/>
        <w:gridCol w:w="3194"/>
        <w:gridCol w:w="880"/>
        <w:gridCol w:w="4281"/>
        <w:gridCol w:w="384"/>
      </w:tblGrid>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RAZVRSTITEV DRUŽBE PO ZGD:</w:t>
            </w:r>
            <w:r w:rsidRPr="00674BBB">
              <w:rPr>
                <w:rFonts w:ascii="Arial" w:hAnsi="Arial" w:cs="Arial"/>
                <w:i/>
                <w:iCs/>
                <w:color w:val="000000"/>
                <w:position w:val="-2"/>
                <w:sz w:val="16"/>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ČLANI UPRAVNEGA IN VODSTVENEGA ORGANA </w:t>
            </w:r>
            <w:r w:rsidRPr="00674BBB">
              <w:rPr>
                <w:rFonts w:ascii="Arial" w:hAnsi="Arial" w:cs="Arial"/>
                <w:color w:val="000000"/>
                <w:position w:val="-2"/>
                <w:sz w:val="16"/>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ČLANI NADZORNEGA ORGANA </w:t>
            </w:r>
            <w:r w:rsidRPr="00674BBB">
              <w:rPr>
                <w:rFonts w:ascii="Arial" w:hAnsi="Arial" w:cs="Arial"/>
                <w:color w:val="000000"/>
                <w:position w:val="-2"/>
                <w:sz w:val="16"/>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POOBLAŠČENCI ZA ZASTOPANJE, ODLOČANJE ALI NADZOR </w:t>
            </w:r>
            <w:r w:rsidRPr="00674BBB">
              <w:rPr>
                <w:rFonts w:ascii="Arial" w:hAnsi="Arial" w:cs="Arial"/>
                <w:color w:val="000000"/>
                <w:position w:val="-2"/>
                <w:sz w:val="16"/>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595936">
            <w:pPr>
              <w:rPr>
                <w:sz w:val="16"/>
              </w:rPr>
            </w:pPr>
            <w:r w:rsidRPr="00674BBB">
              <w:rPr>
                <w:rFonts w:ascii="Arial" w:hAnsi="Arial" w:cs="Arial"/>
                <w:b/>
                <w:bCs/>
                <w:color w:val="000000"/>
                <w:position w:val="-2"/>
                <w:sz w:val="16"/>
                <w:szCs w:val="18"/>
                <w:shd w:val="clear" w:color="auto" w:fill="CCCCCC"/>
              </w:rPr>
              <w:t>POOBLAŠČENA OSEBA ZA VROČANJE:</w:t>
            </w:r>
            <w:r w:rsidRPr="00674BBB">
              <w:rPr>
                <w:rFonts w:ascii="Arial" w:hAnsi="Arial" w:cs="Arial"/>
                <w:i/>
                <w:iCs/>
                <w:color w:val="000000"/>
                <w:position w:val="-2"/>
                <w:sz w:val="16"/>
                <w:szCs w:val="18"/>
                <w:shd w:val="clear" w:color="auto" w:fill="CCCCCC"/>
              </w:rPr>
              <w:br/>
              <w:t xml:space="preserve">Ime in priimek, ulica in hišna številka, kraj v </w:t>
            </w:r>
            <w:r w:rsidR="00595936">
              <w:rPr>
                <w:rFonts w:ascii="Arial" w:hAnsi="Arial" w:cs="Arial"/>
                <w:i/>
                <w:iCs/>
                <w:color w:val="000000"/>
                <w:position w:val="-2"/>
                <w:sz w:val="16"/>
                <w:szCs w:val="18"/>
                <w:shd w:val="clear" w:color="auto" w:fill="CCCCCC"/>
              </w:rPr>
              <w:t xml:space="preserve">RS </w:t>
            </w:r>
            <w:r w:rsidRPr="00674BBB">
              <w:rPr>
                <w:rFonts w:ascii="Arial" w:hAnsi="Arial" w:cs="Arial"/>
                <w:i/>
                <w:iCs/>
                <w:color w:val="000000"/>
                <w:position w:val="-2"/>
                <w:sz w:val="16"/>
                <w:szCs w:val="18"/>
                <w:shd w:val="clear" w:color="auto" w:fill="CCCCCC"/>
              </w:rPr>
              <w:t xml:space="preserve">(izpolni ponudnik, ki nima sedeža v </w:t>
            </w:r>
            <w:r w:rsidR="00595936">
              <w:rPr>
                <w:rFonts w:ascii="Arial" w:hAnsi="Arial" w:cs="Arial"/>
                <w:i/>
                <w:iCs/>
                <w:color w:val="000000"/>
                <w:position w:val="-2"/>
                <w:sz w:val="16"/>
                <w:szCs w:val="18"/>
                <w:shd w:val="clear" w:color="auto" w:fill="CCCCCC"/>
              </w:rPr>
              <w:t>RS</w:t>
            </w:r>
            <w:r w:rsidRPr="00674BBB">
              <w:rPr>
                <w:rFonts w:ascii="Arial" w:hAnsi="Arial" w:cs="Arial"/>
                <w:i/>
                <w:iCs/>
                <w:color w:val="000000"/>
                <w:position w:val="-2"/>
                <w:sz w:val="16"/>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c>
          <w:tcPr>
            <w:tcW w:w="8745" w:type="dxa"/>
            <w:gridSpan w:val="5"/>
            <w:tcMar>
              <w:top w:w="75" w:type="dxa"/>
              <w:bottom w:w="75" w:type="dxa"/>
            </w:tcMar>
            <w:vAlign w:val="center"/>
          </w:tcPr>
          <w:p w:rsidR="00C94A8C" w:rsidRDefault="002D17A1">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rsidR="00C94A8C" w:rsidRDefault="002D17A1">
            <w:pPr>
              <w:spacing w:before="135" w:after="135"/>
              <w:jc w:val="both"/>
              <w:textAlignment w:val="center"/>
            </w:pPr>
            <w:r>
              <w:rPr>
                <w:rFonts w:ascii="Arial" w:hAnsi="Arial" w:cs="Arial"/>
                <w:color w:val="000000"/>
                <w:position w:val="-2"/>
                <w:sz w:val="18"/>
                <w:szCs w:val="18"/>
              </w:rPr>
              <w:t>Priloge:</w:t>
            </w:r>
          </w:p>
          <w:tbl>
            <w:tblPr>
              <w:tblStyle w:val="NormalTablePHPDOCX"/>
              <w:tblW w:w="0" w:type="auto"/>
              <w:tblLook w:val="04A0" w:firstRow="1" w:lastRow="0" w:firstColumn="1" w:lastColumn="0" w:noHBand="0" w:noVBand="1"/>
            </w:tblPr>
            <w:tblGrid>
              <w:gridCol w:w="8409"/>
            </w:tblGrid>
            <w:tr w:rsidR="00C94A8C">
              <w:tc>
                <w:tcPr>
                  <w:tcW w:w="0" w:type="auto"/>
                  <w:tcMar>
                    <w:top w:w="0" w:type="auto"/>
                    <w:bottom w:w="0" w:type="auto"/>
                  </w:tcMar>
                </w:tcPr>
                <w:p w:rsidR="00C94A8C" w:rsidRPr="00595936" w:rsidRDefault="002D17A1" w:rsidP="00A459F0">
                  <w:pPr>
                    <w:numPr>
                      <w:ilvl w:val="0"/>
                      <w:numId w:val="25"/>
                    </w:numPr>
                    <w:rPr>
                      <w:rFonts w:ascii="Arial" w:hAnsi="Arial" w:cs="Arial"/>
                      <w:b/>
                      <w:color w:val="000000"/>
                      <w:sz w:val="18"/>
                      <w:szCs w:val="18"/>
                    </w:rPr>
                  </w:pPr>
                  <w:r w:rsidRPr="00595936">
                    <w:rPr>
                      <w:rFonts w:ascii="Arial" w:hAnsi="Arial" w:cs="Arial"/>
                      <w:b/>
                      <w:color w:val="000000"/>
                      <w:position w:val="-2"/>
                      <w:sz w:val="18"/>
                      <w:szCs w:val="18"/>
                    </w:rPr>
                    <w:t xml:space="preserve">popis opreme za posamezni sklop, </w:t>
                  </w:r>
                  <w:proofErr w:type="spellStart"/>
                  <w:r w:rsidRPr="00595936">
                    <w:rPr>
                      <w:rFonts w:ascii="Arial" w:hAnsi="Arial" w:cs="Arial"/>
                      <w:b/>
                      <w:color w:val="000000"/>
                      <w:position w:val="-2"/>
                      <w:sz w:val="18"/>
                      <w:szCs w:val="18"/>
                    </w:rPr>
                    <w:t>xls</w:t>
                  </w:r>
                  <w:proofErr w:type="spellEnd"/>
                  <w:r w:rsidRPr="00595936">
                    <w:rPr>
                      <w:rFonts w:ascii="Arial" w:hAnsi="Arial" w:cs="Arial"/>
                      <w:b/>
                      <w:color w:val="000000"/>
                      <w:position w:val="-2"/>
                      <w:sz w:val="18"/>
                      <w:szCs w:val="18"/>
                    </w:rPr>
                    <w:t xml:space="preserve"> in scan</w:t>
                  </w:r>
                </w:p>
                <w:p w:rsidR="00595936" w:rsidRPr="00595936" w:rsidRDefault="00595936" w:rsidP="00A459F0">
                  <w:pPr>
                    <w:numPr>
                      <w:ilvl w:val="0"/>
                      <w:numId w:val="25"/>
                    </w:numPr>
                    <w:rPr>
                      <w:rFonts w:ascii="Arial" w:hAnsi="Arial" w:cs="Arial"/>
                      <w:b/>
                      <w:color w:val="000000"/>
                      <w:sz w:val="18"/>
                      <w:szCs w:val="18"/>
                    </w:rPr>
                  </w:pPr>
                  <w:r w:rsidRPr="00595936">
                    <w:rPr>
                      <w:rFonts w:ascii="Arial" w:hAnsi="Arial" w:cs="Arial"/>
                      <w:b/>
                      <w:color w:val="000000"/>
                      <w:position w:val="-2"/>
                      <w:sz w:val="18"/>
                      <w:szCs w:val="18"/>
                    </w:rPr>
                    <w:t xml:space="preserve">dokazila o </w:t>
                  </w:r>
                  <w:proofErr w:type="spellStart"/>
                  <w:r w:rsidRPr="00595936">
                    <w:rPr>
                      <w:rFonts w:ascii="Arial" w:hAnsi="Arial" w:cs="Arial"/>
                      <w:b/>
                      <w:color w:val="000000"/>
                      <w:position w:val="-2"/>
                      <w:sz w:val="18"/>
                      <w:szCs w:val="18"/>
                    </w:rPr>
                    <w:t>izpolnevanju</w:t>
                  </w:r>
                  <w:proofErr w:type="spellEnd"/>
                  <w:r w:rsidRPr="00595936">
                    <w:rPr>
                      <w:rFonts w:ascii="Arial" w:hAnsi="Arial" w:cs="Arial"/>
                      <w:b/>
                      <w:color w:val="000000"/>
                      <w:position w:val="-2"/>
                      <w:sz w:val="18"/>
                      <w:szCs w:val="18"/>
                    </w:rPr>
                    <w:t xml:space="preserve"> TP</w:t>
                  </w:r>
                </w:p>
                <w:p w:rsidR="00595936" w:rsidRPr="00595936" w:rsidRDefault="00595936" w:rsidP="00A459F0">
                  <w:pPr>
                    <w:pStyle w:val="Odstavekseznama"/>
                    <w:numPr>
                      <w:ilvl w:val="0"/>
                      <w:numId w:val="25"/>
                    </w:numPr>
                    <w:rPr>
                      <w:rFonts w:ascii="Arial" w:hAnsi="Arial" w:cs="Arial"/>
                      <w:color w:val="000000"/>
                      <w:sz w:val="18"/>
                      <w:szCs w:val="18"/>
                    </w:rPr>
                  </w:pPr>
                  <w:r w:rsidRPr="00595936">
                    <w:rPr>
                      <w:rFonts w:ascii="Arial" w:hAnsi="Arial" w:cs="Arial"/>
                      <w:color w:val="000000"/>
                      <w:sz w:val="18"/>
                      <w:szCs w:val="18"/>
                    </w:rPr>
                    <w:t>c</w:t>
                  </w:r>
                  <w:r w:rsidRPr="00595936">
                    <w:rPr>
                      <w:rFonts w:ascii="Arial" w:hAnsi="Arial" w:cs="Arial"/>
                      <w:b/>
                      <w:color w:val="000000"/>
                      <w:sz w:val="18"/>
                      <w:szCs w:val="18"/>
                    </w:rPr>
                    <w:t>enik rezervnih delov s sedanjo vrednostjo nad 200 EUR brez DDV</w:t>
                  </w:r>
                  <w:r>
                    <w:rPr>
                      <w:rFonts w:ascii="Arial" w:hAnsi="Arial" w:cs="Arial"/>
                      <w:b/>
                      <w:color w:val="000000"/>
                      <w:sz w:val="18"/>
                      <w:szCs w:val="18"/>
                    </w:rPr>
                    <w:t xml:space="preserve"> za posamezni sklop</w:t>
                  </w:r>
                  <w:r w:rsidRPr="00595936">
                    <w:rPr>
                      <w:rFonts w:ascii="Arial" w:hAnsi="Arial" w:cs="Arial"/>
                      <w:b/>
                      <w:color w:val="000000"/>
                      <w:sz w:val="18"/>
                      <w:szCs w:val="18"/>
                    </w:rPr>
                    <w:t>;</w:t>
                  </w:r>
                </w:p>
                <w:p w:rsidR="00595936" w:rsidRDefault="00595936" w:rsidP="00595936">
                  <w:pPr>
                    <w:ind w:left="720"/>
                    <w:rPr>
                      <w:rFonts w:ascii="Arial" w:hAnsi="Arial" w:cs="Arial"/>
                      <w:color w:val="000000"/>
                      <w:sz w:val="18"/>
                      <w:szCs w:val="18"/>
                    </w:rPr>
                  </w:pPr>
                </w:p>
              </w:tc>
            </w:tr>
          </w:tbl>
          <w:p w:rsidR="00C94A8C" w:rsidRDefault="00C94A8C" w:rsidP="00674BBB">
            <w:pPr>
              <w:spacing w:before="135" w:after="135"/>
              <w:jc w:val="both"/>
              <w:textAlignment w:val="center"/>
            </w:pPr>
          </w:p>
        </w:tc>
      </w:tr>
      <w:tr w:rsidR="00C94A8C" w:rsidTr="00674BBB">
        <w:tc>
          <w:tcPr>
            <w:tcW w:w="4080" w:type="dxa"/>
            <w:gridSpan w:val="3"/>
            <w:tcMar>
              <w:top w:w="75" w:type="dxa"/>
              <w:bottom w:w="75" w:type="dxa"/>
            </w:tcMar>
            <w:vAlign w:val="center"/>
          </w:tcPr>
          <w:p w:rsidR="00C94A8C" w:rsidRDefault="002D17A1">
            <w:r>
              <w:rPr>
                <w:rFonts w:ascii="Arial" w:hAnsi="Arial" w:cs="Arial"/>
                <w:color w:val="000000"/>
                <w:position w:val="-2"/>
                <w:sz w:val="18"/>
                <w:szCs w:val="18"/>
              </w:rPr>
              <w:t>Kraj in datum:</w:t>
            </w:r>
          </w:p>
        </w:tc>
        <w:tc>
          <w:tcPr>
            <w:tcW w:w="0" w:type="auto"/>
            <w:gridSpan w:val="2"/>
            <w:tcMar>
              <w:top w:w="75" w:type="dxa"/>
              <w:bottom w:w="75" w:type="dxa"/>
            </w:tcMar>
            <w:vAlign w:val="center"/>
          </w:tcPr>
          <w:p w:rsidR="00C94A8C" w:rsidRDefault="002D17A1">
            <w:pPr>
              <w:jc w:val="center"/>
            </w:pPr>
            <w:r>
              <w:rPr>
                <w:rFonts w:ascii="Arial" w:hAnsi="Arial" w:cs="Arial"/>
                <w:color w:val="000000"/>
                <w:position w:val="-2"/>
                <w:sz w:val="18"/>
                <w:szCs w:val="18"/>
              </w:rPr>
              <w:t>Ime in priimek: _____________________</w:t>
            </w:r>
          </w:p>
        </w:tc>
      </w:tr>
      <w:tr w:rsidR="00C94A8C" w:rsidTr="00674BBB">
        <w:tc>
          <w:tcPr>
            <w:tcW w:w="4080" w:type="dxa"/>
            <w:gridSpan w:val="3"/>
            <w:tcMar>
              <w:top w:w="75" w:type="dxa"/>
              <w:bottom w:w="75" w:type="dxa"/>
            </w:tcMar>
            <w:vAlign w:val="center"/>
          </w:tcPr>
          <w:p w:rsidR="00C94A8C" w:rsidRDefault="002D17A1">
            <w:r>
              <w:rPr>
                <w:rFonts w:ascii="Arial" w:hAnsi="Arial" w:cs="Arial"/>
                <w:color w:val="000000"/>
                <w:position w:val="-2"/>
                <w:sz w:val="18"/>
                <w:szCs w:val="18"/>
              </w:rPr>
              <w:t> </w:t>
            </w:r>
          </w:p>
        </w:tc>
        <w:tc>
          <w:tcPr>
            <w:tcW w:w="0" w:type="auto"/>
            <w:gridSpan w:val="2"/>
            <w:tcMar>
              <w:top w:w="75" w:type="dxa"/>
              <w:bottom w:w="75" w:type="dxa"/>
            </w:tcMar>
            <w:vAlign w:val="center"/>
          </w:tcPr>
          <w:p w:rsidR="00C94A8C" w:rsidRDefault="00C94A8C"/>
          <w:p w:rsidR="00C94A8C" w:rsidRDefault="002D17A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C94A8C" w:rsidRDefault="00C94A8C">
      <w:pPr>
        <w:sectPr w:rsidR="00C94A8C" w:rsidSect="002D17A1">
          <w:footerReference w:type="default" r:id="rId12"/>
          <w:pgSz w:w="11906" w:h="16838"/>
          <w:pgMar w:top="1418" w:right="1418" w:bottom="1418" w:left="1418" w:header="567" w:footer="596"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t>Obrazec št: 2</w:t>
      </w:r>
    </w:p>
    <w:p w:rsidR="002D17A1" w:rsidRPr="00252358" w:rsidRDefault="002D17A1" w:rsidP="002D17A1"/>
    <w:p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2D17A1" w:rsidRDefault="002D17A1" w:rsidP="002D17A1">
      <w:pPr>
        <w:spacing w:after="120"/>
        <w:rPr>
          <w:rFonts w:ascii="Arial" w:hAnsi="Arial" w:cs="Arial"/>
        </w:rPr>
      </w:pPr>
    </w:p>
    <w:p w:rsidR="00C94A8C" w:rsidRDefault="002D17A1">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OPREMA ZA KUHINJE - TERMIČNI ELEMENTI IN OPREMA ZA POMIVANJE POSODE</w:t>
      </w:r>
      <w:r>
        <w:rPr>
          <w:rFonts w:ascii="Arial" w:hAnsi="Arial" w:cs="Arial"/>
          <w:color w:val="000000"/>
          <w:sz w:val="18"/>
          <w:szCs w:val="18"/>
        </w:rPr>
        <w:t xml:space="preserve"> «,</w:t>
      </w:r>
    </w:p>
    <w:p w:rsidR="00C94A8C" w:rsidRDefault="002D17A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C94A8C" w:rsidRDefault="002D17A1">
      <w:pPr>
        <w:spacing w:before="225" w:after="225" w:line="240" w:lineRule="auto"/>
        <w:jc w:val="both"/>
      </w:pPr>
      <w:r>
        <w:rPr>
          <w:rFonts w:ascii="Arial" w:hAnsi="Arial" w:cs="Arial"/>
          <w:i/>
          <w:iCs/>
          <w:color w:val="000000"/>
          <w:sz w:val="18"/>
          <w:szCs w:val="18"/>
        </w:rPr>
        <w:t>(naziv ponudnika, partnerja v skupni ponudbi)</w:t>
      </w:r>
    </w:p>
    <w:p w:rsidR="00C94A8C" w:rsidRDefault="002D17A1">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C94A8C" w:rsidRDefault="002D17A1">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C94A8C" w:rsidRDefault="002D17A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C94A8C" w:rsidRDefault="002D17A1">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OPREMA ZA KUHINJE - TERMIČNI ELEMENTI IN OPREMA ZA POMIVANJE POSODE ,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C94A8C" w:rsidRDefault="002D17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Kraj in datum:</w:t>
            </w:r>
          </w:p>
        </w:tc>
        <w:tc>
          <w:tcPr>
            <w:tcW w:w="0" w:type="auto"/>
            <w:tcMar>
              <w:top w:w="75" w:type="dxa"/>
              <w:bottom w:w="75" w:type="dxa"/>
            </w:tcMar>
            <w:vAlign w:val="center"/>
          </w:tcPr>
          <w:p w:rsidR="00C94A8C" w:rsidRDefault="002D17A1">
            <w:r>
              <w:rPr>
                <w:rFonts w:ascii="Arial" w:hAnsi="Arial" w:cs="Arial"/>
                <w:color w:val="000000"/>
                <w:position w:val="-2"/>
                <w:sz w:val="18"/>
                <w:szCs w:val="18"/>
              </w:rPr>
              <w:t>Ime in priimek: _____________________</w:t>
            </w:r>
          </w:p>
        </w:tc>
      </w:tr>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 </w:t>
            </w:r>
          </w:p>
        </w:tc>
        <w:tc>
          <w:tcPr>
            <w:tcW w:w="0" w:type="auto"/>
            <w:tcMar>
              <w:top w:w="75" w:type="dxa"/>
              <w:bottom w:w="75" w:type="dxa"/>
            </w:tcMar>
            <w:vAlign w:val="center"/>
          </w:tcPr>
          <w:p w:rsidR="00C94A8C" w:rsidRDefault="00C94A8C"/>
          <w:p w:rsidR="00C94A8C" w:rsidRDefault="002D17A1">
            <w:pPr>
              <w:jc w:val="center"/>
            </w:pPr>
            <w:r>
              <w:rPr>
                <w:rFonts w:ascii="Arial" w:hAnsi="Arial" w:cs="Arial"/>
                <w:color w:val="A9A9A9"/>
                <w:position w:val="-2"/>
                <w:sz w:val="18"/>
                <w:szCs w:val="18"/>
              </w:rPr>
              <w:t>(žig in podpis)</w:t>
            </w:r>
          </w:p>
        </w:tc>
      </w:tr>
    </w:tbl>
    <w:p w:rsidR="00C94A8C" w:rsidRDefault="002D17A1">
      <w:pPr>
        <w:spacing w:before="225" w:after="225" w:line="240" w:lineRule="auto"/>
        <w:jc w:val="both"/>
      </w:pPr>
      <w:r>
        <w:rPr>
          <w:rFonts w:ascii="Arial" w:hAnsi="Arial" w:cs="Arial"/>
          <w:color w:val="000000"/>
          <w:sz w:val="18"/>
          <w:szCs w:val="18"/>
        </w:rPr>
        <w:t> </w:t>
      </w:r>
    </w:p>
    <w:p w:rsidR="00C94A8C" w:rsidRDefault="00C94A8C">
      <w:pPr>
        <w:sectPr w:rsidR="00C94A8C" w:rsidSect="002D17A1">
          <w:footerReference w:type="default" r:id="rId13"/>
          <w:pgSz w:w="11906" w:h="16838"/>
          <w:pgMar w:top="1418" w:right="1418" w:bottom="1418" w:left="1418" w:header="567" w:footer="596"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t>Obrazec št: 3</w:t>
      </w:r>
    </w:p>
    <w:p w:rsidR="002D17A1" w:rsidRPr="00252358" w:rsidRDefault="002D17A1" w:rsidP="002D17A1"/>
    <w:p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2D17A1" w:rsidRDefault="002D17A1" w:rsidP="002D17A1">
      <w:pPr>
        <w:spacing w:after="120"/>
        <w:rPr>
          <w:rFonts w:ascii="Arial" w:hAnsi="Arial" w:cs="Arial"/>
        </w:rPr>
      </w:pPr>
    </w:p>
    <w:p w:rsidR="00C94A8C" w:rsidRDefault="002D17A1">
      <w:pPr>
        <w:spacing w:after="0" w:line="240" w:lineRule="auto"/>
      </w:pPr>
      <w:r>
        <w:rPr>
          <w:rFonts w:ascii="Arial" w:hAnsi="Arial" w:cs="Arial"/>
          <w:color w:val="000000"/>
          <w:sz w:val="18"/>
          <w:szCs w:val="18"/>
        </w:rPr>
        <w:t xml:space="preserve"> Ponudnik pri elektronski oddaji ponudbe v razdelek »ESPD – ponudnik« uvozi *.xml obliko datoteke obrazca ESPD, ki je priložen razpisni dokumentaciji.</w:t>
      </w:r>
    </w:p>
    <w:p w:rsidR="00C94A8C" w:rsidRDefault="002D17A1">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C94A8C" w:rsidRDefault="002D17A1">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C94A8C" w:rsidRDefault="00C94A8C">
      <w:pPr>
        <w:sectPr w:rsidR="00C94A8C" w:rsidSect="002D17A1">
          <w:footerReference w:type="default" r:id="rId14"/>
          <w:pgSz w:w="11906" w:h="16838"/>
          <w:pgMar w:top="1418" w:right="1418" w:bottom="1418" w:left="1418" w:header="567" w:footer="596"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t>Obrazec št: 4</w:t>
      </w:r>
    </w:p>
    <w:p w:rsidR="002D17A1" w:rsidRPr="00252358" w:rsidRDefault="002D17A1" w:rsidP="002D17A1"/>
    <w:p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2D17A1" w:rsidRDefault="002D17A1" w:rsidP="002D17A1">
      <w:pPr>
        <w:spacing w:after="120"/>
        <w:rPr>
          <w:rFonts w:ascii="Arial" w:hAnsi="Arial" w:cs="Arial"/>
        </w:rPr>
      </w:pPr>
    </w:p>
    <w:p w:rsidR="00C94A8C" w:rsidRDefault="002D17A1">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A459F0">
            <w:pPr>
              <w:numPr>
                <w:ilvl w:val="0"/>
                <w:numId w:val="28"/>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C94A8C" w:rsidRDefault="002D17A1" w:rsidP="00A459F0">
            <w:pPr>
              <w:numPr>
                <w:ilvl w:val="0"/>
                <w:numId w:val="2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C94A8C" w:rsidRDefault="002D17A1" w:rsidP="00A459F0">
            <w:pPr>
              <w:numPr>
                <w:ilvl w:val="0"/>
                <w:numId w:val="2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C94A8C" w:rsidRDefault="002D17A1">
      <w:pPr>
        <w:spacing w:before="225" w:after="225" w:line="240" w:lineRule="auto"/>
        <w:jc w:val="center"/>
      </w:pPr>
      <w:r>
        <w:rPr>
          <w:rFonts w:ascii="Arial" w:hAnsi="Arial" w:cs="Arial"/>
          <w:b/>
          <w:bCs/>
          <w:color w:val="000000"/>
          <w:sz w:val="21"/>
          <w:szCs w:val="21"/>
        </w:rPr>
        <w:t>POOBLASTILO</w:t>
      </w:r>
    </w:p>
    <w:p w:rsidR="00C94A8C" w:rsidRDefault="002D17A1">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94A8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bl>
    <w:p w:rsidR="00C94A8C" w:rsidRDefault="002D17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Kraj in datum:</w:t>
            </w:r>
          </w:p>
        </w:tc>
        <w:tc>
          <w:tcPr>
            <w:tcW w:w="0" w:type="auto"/>
            <w:tcMar>
              <w:top w:w="75" w:type="dxa"/>
              <w:bottom w:w="75" w:type="dxa"/>
            </w:tcMar>
            <w:vAlign w:val="center"/>
          </w:tcPr>
          <w:p w:rsidR="00C94A8C" w:rsidRDefault="002D17A1">
            <w:r>
              <w:rPr>
                <w:rFonts w:ascii="Arial" w:hAnsi="Arial" w:cs="Arial"/>
                <w:color w:val="000000"/>
                <w:position w:val="-2"/>
                <w:sz w:val="18"/>
                <w:szCs w:val="18"/>
              </w:rPr>
              <w:t>Ime in priimek: _____________________</w:t>
            </w:r>
          </w:p>
        </w:tc>
      </w:tr>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 </w:t>
            </w:r>
          </w:p>
        </w:tc>
        <w:tc>
          <w:tcPr>
            <w:tcW w:w="0" w:type="auto"/>
            <w:tcMar>
              <w:top w:w="75" w:type="dxa"/>
              <w:bottom w:w="75" w:type="dxa"/>
            </w:tcMar>
            <w:vAlign w:val="center"/>
          </w:tcPr>
          <w:p w:rsidR="00C94A8C" w:rsidRDefault="00C94A8C"/>
          <w:p w:rsidR="00C94A8C" w:rsidRDefault="002D17A1">
            <w:pPr>
              <w:jc w:val="center"/>
            </w:pPr>
            <w:r>
              <w:rPr>
                <w:rFonts w:ascii="Arial" w:hAnsi="Arial" w:cs="Arial"/>
                <w:color w:val="A9A9A9"/>
                <w:position w:val="-2"/>
                <w:sz w:val="18"/>
                <w:szCs w:val="18"/>
              </w:rPr>
              <w:t>(žig in podpis)</w:t>
            </w:r>
          </w:p>
        </w:tc>
      </w:tr>
    </w:tbl>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w:t>
      </w:r>
    </w:p>
    <w:p w:rsidR="00C94A8C" w:rsidRDefault="00C94A8C">
      <w:pPr>
        <w:sectPr w:rsidR="00C94A8C" w:rsidSect="002D17A1">
          <w:footerReference w:type="default" r:id="rId15"/>
          <w:pgSz w:w="11906" w:h="16838"/>
          <w:pgMar w:top="1418" w:right="1418" w:bottom="1418" w:left="1418" w:header="567" w:footer="596"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t>Obrazec št: 5</w:t>
      </w:r>
    </w:p>
    <w:p w:rsidR="002D17A1" w:rsidRPr="00252358" w:rsidRDefault="002D17A1" w:rsidP="002D17A1"/>
    <w:p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2D17A1" w:rsidRDefault="002D17A1" w:rsidP="002D17A1">
      <w:pPr>
        <w:spacing w:after="120"/>
        <w:rPr>
          <w:rFonts w:ascii="Arial" w:hAnsi="Arial" w:cs="Arial"/>
        </w:rPr>
      </w:pPr>
    </w:p>
    <w:p w:rsidR="00C94A8C" w:rsidRDefault="002D17A1">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A459F0">
            <w:pPr>
              <w:numPr>
                <w:ilvl w:val="0"/>
                <w:numId w:val="2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C94A8C" w:rsidRDefault="002D17A1" w:rsidP="00A459F0">
            <w:pPr>
              <w:numPr>
                <w:ilvl w:val="0"/>
                <w:numId w:val="29"/>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C94A8C" w:rsidRDefault="002D17A1">
      <w:pPr>
        <w:spacing w:before="225" w:after="225" w:line="240" w:lineRule="auto"/>
        <w:jc w:val="center"/>
      </w:pPr>
      <w:r>
        <w:rPr>
          <w:rFonts w:ascii="Arial" w:hAnsi="Arial" w:cs="Arial"/>
          <w:b/>
          <w:bCs/>
          <w:color w:val="000000"/>
          <w:sz w:val="21"/>
          <w:szCs w:val="21"/>
        </w:rPr>
        <w:t>POOBLASTILO</w:t>
      </w:r>
    </w:p>
    <w:p w:rsidR="00C94A8C" w:rsidRDefault="002D17A1">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SPLOŠNA BOLNIŠNICA NOVO MESTO,Šmihelska cesta 1, 8000 Novo mesto,</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C94A8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bl>
    <w:p w:rsidR="00C94A8C" w:rsidRDefault="002D17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Kraj in datum:</w:t>
            </w:r>
          </w:p>
        </w:tc>
        <w:tc>
          <w:tcPr>
            <w:tcW w:w="0" w:type="auto"/>
            <w:tcMar>
              <w:top w:w="75" w:type="dxa"/>
              <w:bottom w:w="75" w:type="dxa"/>
            </w:tcMar>
            <w:vAlign w:val="center"/>
          </w:tcPr>
          <w:p w:rsidR="00C94A8C" w:rsidRDefault="002D17A1">
            <w:r>
              <w:rPr>
                <w:rFonts w:ascii="Arial" w:hAnsi="Arial" w:cs="Arial"/>
                <w:color w:val="000000"/>
                <w:position w:val="-2"/>
                <w:sz w:val="18"/>
                <w:szCs w:val="18"/>
              </w:rPr>
              <w:t>Ime in priimek: _____________________</w:t>
            </w:r>
          </w:p>
        </w:tc>
      </w:tr>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 </w:t>
            </w:r>
          </w:p>
        </w:tc>
        <w:tc>
          <w:tcPr>
            <w:tcW w:w="0" w:type="auto"/>
            <w:tcMar>
              <w:top w:w="75" w:type="dxa"/>
              <w:bottom w:w="75" w:type="dxa"/>
            </w:tcMar>
            <w:vAlign w:val="center"/>
          </w:tcPr>
          <w:p w:rsidR="00C94A8C" w:rsidRDefault="002D17A1">
            <w:pPr>
              <w:jc w:val="center"/>
            </w:pPr>
            <w:r>
              <w:rPr>
                <w:rFonts w:ascii="Arial" w:hAnsi="Arial" w:cs="Arial"/>
                <w:color w:val="A9A9A9"/>
                <w:position w:val="-2"/>
                <w:sz w:val="18"/>
                <w:szCs w:val="18"/>
              </w:rPr>
              <w:t>(podpis)</w:t>
            </w:r>
          </w:p>
        </w:tc>
      </w:tr>
    </w:tbl>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C94A8C" w:rsidRDefault="002D17A1">
      <w:pPr>
        <w:spacing w:before="225" w:after="225" w:line="240" w:lineRule="auto"/>
        <w:jc w:val="both"/>
      </w:pPr>
      <w:r>
        <w:rPr>
          <w:rFonts w:ascii="Arial" w:hAnsi="Arial" w:cs="Arial"/>
          <w:color w:val="000000"/>
          <w:sz w:val="18"/>
          <w:szCs w:val="18"/>
        </w:rPr>
        <w:t> </w:t>
      </w:r>
    </w:p>
    <w:p w:rsidR="00C94A8C" w:rsidRDefault="00C94A8C">
      <w:pPr>
        <w:sectPr w:rsidR="00C94A8C" w:rsidSect="002D17A1">
          <w:footerReference w:type="default" r:id="rId16"/>
          <w:pgSz w:w="11906" w:h="16838"/>
          <w:pgMar w:top="1418" w:right="1418" w:bottom="1418" w:left="1418" w:header="567" w:footer="596"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t>Obrazec št: 6</w:t>
      </w:r>
    </w:p>
    <w:p w:rsidR="002D17A1" w:rsidRPr="00252358" w:rsidRDefault="002D17A1" w:rsidP="002D17A1"/>
    <w:p w:rsidR="002D17A1" w:rsidRPr="00991C5E"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1C5E">
        <w:rPr>
          <w:rFonts w:ascii="Arial" w:hAnsi="Arial" w:cs="Arial"/>
        </w:rPr>
        <w:t xml:space="preserve">Referenčna lista </w:t>
      </w:r>
      <w:r w:rsidR="00991C5E" w:rsidRPr="00991C5E">
        <w:rPr>
          <w:rFonts w:ascii="Arial" w:hAnsi="Arial" w:cs="Arial"/>
        </w:rPr>
        <w:t>za opremo</w:t>
      </w:r>
    </w:p>
    <w:p w:rsidR="002D17A1" w:rsidRDefault="002D17A1" w:rsidP="002D17A1">
      <w:pPr>
        <w:spacing w:after="120"/>
        <w:rPr>
          <w:rFonts w:ascii="Arial" w:hAnsi="Arial" w:cs="Arial"/>
        </w:rPr>
      </w:pPr>
    </w:p>
    <w:p w:rsidR="00C94A8C" w:rsidRDefault="002D17A1">
      <w:pPr>
        <w:spacing w:before="225" w:after="225" w:line="240" w:lineRule="auto"/>
        <w:jc w:val="both"/>
      </w:pPr>
      <w:r>
        <w:rPr>
          <w:rFonts w:ascii="Arial" w:hAnsi="Arial" w:cs="Arial"/>
          <w:color w:val="000000"/>
          <w:sz w:val="18"/>
          <w:szCs w:val="18"/>
        </w:rPr>
        <w:t>Naziv gospodarskega subjekta: _________________________</w:t>
      </w:r>
    </w:p>
    <w:p w:rsidR="00991C5E" w:rsidRDefault="002D17A1">
      <w:pPr>
        <w:spacing w:before="225" w:after="225" w:line="240" w:lineRule="auto"/>
        <w:jc w:val="both"/>
      </w:pPr>
      <w:r>
        <w:rPr>
          <w:rFonts w:ascii="Arial" w:hAnsi="Arial" w:cs="Arial"/>
          <w:color w:val="000000"/>
          <w:sz w:val="18"/>
          <w:szCs w:val="18"/>
        </w:rPr>
        <w:t> </w:t>
      </w:r>
    </w:p>
    <w:tbl>
      <w:tblPr>
        <w:tblStyle w:val="TableGridPHPDOCX"/>
        <w:tblW w:w="9345" w:type="dxa"/>
        <w:tblInd w:w="-29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8"/>
        <w:gridCol w:w="747"/>
        <w:gridCol w:w="2309"/>
        <w:gridCol w:w="2990"/>
        <w:gridCol w:w="1614"/>
        <w:gridCol w:w="1097"/>
      </w:tblGrid>
      <w:tr w:rsidR="00991C5E" w:rsidTr="00991C5E">
        <w:tc>
          <w:tcPr>
            <w:tcW w:w="58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91C5E" w:rsidRDefault="00991C5E" w:rsidP="00B70235">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689" w:type="dxa"/>
            <w:tcBorders>
              <w:top w:val="inset" w:sz="7" w:space="0" w:color="000000"/>
              <w:left w:val="inset" w:sz="7" w:space="0" w:color="000000"/>
              <w:bottom w:val="inset" w:sz="7" w:space="0" w:color="000000"/>
              <w:right w:val="inset" w:sz="7" w:space="0" w:color="000000"/>
            </w:tcBorders>
            <w:shd w:val="clear" w:color="auto" w:fill="CCCCCC"/>
          </w:tcPr>
          <w:p w:rsidR="00991C5E" w:rsidRDefault="00991C5E" w:rsidP="00B70235">
            <w:pPr>
              <w:jc w:val="center"/>
              <w:rPr>
                <w:rFonts w:ascii="Arial" w:hAnsi="Arial" w:cs="Arial"/>
                <w:b/>
                <w:bCs/>
                <w:color w:val="000000"/>
                <w:position w:val="-2"/>
                <w:sz w:val="18"/>
                <w:szCs w:val="18"/>
                <w:shd w:val="clear" w:color="auto" w:fill="CCCCCC"/>
              </w:rPr>
            </w:pPr>
          </w:p>
          <w:p w:rsidR="00991C5E" w:rsidRDefault="00991C5E" w:rsidP="00B70235">
            <w:pPr>
              <w:jc w:val="center"/>
              <w:rPr>
                <w:rFonts w:ascii="Arial" w:hAnsi="Arial" w:cs="Arial"/>
                <w:b/>
                <w:bCs/>
                <w:color w:val="000000"/>
                <w:position w:val="-2"/>
                <w:sz w:val="18"/>
                <w:szCs w:val="18"/>
                <w:shd w:val="clear" w:color="auto" w:fill="CCCCCC"/>
              </w:rPr>
            </w:pPr>
          </w:p>
          <w:p w:rsidR="00991C5E" w:rsidRDefault="00991C5E" w:rsidP="00B70235">
            <w:pPr>
              <w:jc w:val="center"/>
              <w:rPr>
                <w:rFonts w:ascii="Arial" w:hAnsi="Arial" w:cs="Arial"/>
                <w:b/>
                <w:bCs/>
                <w:color w:val="000000"/>
                <w:position w:val="-2"/>
                <w:sz w:val="18"/>
                <w:szCs w:val="18"/>
                <w:shd w:val="clear" w:color="auto" w:fill="CCCCCC"/>
              </w:rPr>
            </w:pPr>
          </w:p>
          <w:p w:rsidR="00991C5E" w:rsidRDefault="00991C5E" w:rsidP="00991C5E">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Ref.za sklop (1 / 2)</w:t>
            </w:r>
          </w:p>
        </w:tc>
        <w:tc>
          <w:tcPr>
            <w:tcW w:w="233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91C5E" w:rsidRDefault="00991C5E" w:rsidP="00B70235">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301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91C5E" w:rsidRDefault="00991C5E" w:rsidP="00B70235">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 vrsta opreme, model, proizvajalec)</w:t>
            </w:r>
          </w:p>
        </w:tc>
        <w:tc>
          <w:tcPr>
            <w:tcW w:w="162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91C5E" w:rsidRDefault="00991C5E" w:rsidP="00B70235">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91C5E" w:rsidRDefault="00991C5E" w:rsidP="00B70235">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991C5E" w:rsidTr="00991C5E">
        <w:tc>
          <w:tcPr>
            <w:tcW w:w="5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b/>
                <w:bCs/>
                <w:color w:val="000000"/>
                <w:position w:val="-2"/>
                <w:sz w:val="18"/>
                <w:szCs w:val="18"/>
              </w:rPr>
              <w:t>1</w:t>
            </w:r>
          </w:p>
        </w:tc>
        <w:tc>
          <w:tcPr>
            <w:tcW w:w="689" w:type="dxa"/>
            <w:tcBorders>
              <w:top w:val="inset" w:sz="7" w:space="0" w:color="000000"/>
              <w:left w:val="inset" w:sz="7" w:space="0" w:color="000000"/>
              <w:bottom w:val="inset" w:sz="7" w:space="0" w:color="000000"/>
              <w:right w:val="inset" w:sz="7" w:space="0" w:color="000000"/>
            </w:tcBorders>
          </w:tcPr>
          <w:p w:rsidR="00991C5E" w:rsidRDefault="00991C5E" w:rsidP="00B70235">
            <w:pPr>
              <w:rPr>
                <w:rFonts w:ascii="Arial" w:hAnsi="Arial" w:cs="Arial"/>
                <w:color w:val="000000"/>
                <w:position w:val="-2"/>
                <w:sz w:val="18"/>
                <w:szCs w:val="18"/>
              </w:rPr>
            </w:pPr>
          </w:p>
        </w:tc>
        <w:tc>
          <w:tcPr>
            <w:tcW w:w="23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30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162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r>
      <w:tr w:rsidR="00991C5E" w:rsidTr="00991C5E">
        <w:tc>
          <w:tcPr>
            <w:tcW w:w="5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b/>
                <w:bCs/>
                <w:color w:val="000000"/>
                <w:position w:val="-2"/>
                <w:sz w:val="18"/>
                <w:szCs w:val="18"/>
              </w:rPr>
              <w:t>2</w:t>
            </w:r>
          </w:p>
        </w:tc>
        <w:tc>
          <w:tcPr>
            <w:tcW w:w="689" w:type="dxa"/>
            <w:tcBorders>
              <w:top w:val="inset" w:sz="7" w:space="0" w:color="000000"/>
              <w:left w:val="inset" w:sz="7" w:space="0" w:color="000000"/>
              <w:bottom w:val="inset" w:sz="7" w:space="0" w:color="000000"/>
              <w:right w:val="inset" w:sz="7" w:space="0" w:color="000000"/>
            </w:tcBorders>
          </w:tcPr>
          <w:p w:rsidR="00991C5E" w:rsidRDefault="00991C5E" w:rsidP="00B70235">
            <w:pPr>
              <w:rPr>
                <w:rFonts w:ascii="Arial" w:hAnsi="Arial" w:cs="Arial"/>
                <w:color w:val="000000"/>
                <w:position w:val="-2"/>
                <w:sz w:val="18"/>
                <w:szCs w:val="18"/>
              </w:rPr>
            </w:pPr>
          </w:p>
        </w:tc>
        <w:tc>
          <w:tcPr>
            <w:tcW w:w="23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30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162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r>
      <w:tr w:rsidR="00991C5E" w:rsidTr="00991C5E">
        <w:tc>
          <w:tcPr>
            <w:tcW w:w="5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b/>
                <w:bCs/>
                <w:color w:val="000000"/>
                <w:position w:val="-2"/>
                <w:sz w:val="18"/>
                <w:szCs w:val="18"/>
              </w:rPr>
              <w:t>3</w:t>
            </w:r>
          </w:p>
        </w:tc>
        <w:tc>
          <w:tcPr>
            <w:tcW w:w="689" w:type="dxa"/>
            <w:tcBorders>
              <w:top w:val="inset" w:sz="7" w:space="0" w:color="000000"/>
              <w:left w:val="inset" w:sz="7" w:space="0" w:color="000000"/>
              <w:bottom w:val="inset" w:sz="7" w:space="0" w:color="000000"/>
              <w:right w:val="inset" w:sz="7" w:space="0" w:color="000000"/>
            </w:tcBorders>
          </w:tcPr>
          <w:p w:rsidR="00991C5E" w:rsidRDefault="00991C5E" w:rsidP="00B70235">
            <w:pPr>
              <w:rPr>
                <w:rFonts w:ascii="Arial" w:hAnsi="Arial" w:cs="Arial"/>
                <w:color w:val="000000"/>
                <w:position w:val="-2"/>
                <w:sz w:val="18"/>
                <w:szCs w:val="18"/>
              </w:rPr>
            </w:pPr>
          </w:p>
        </w:tc>
        <w:tc>
          <w:tcPr>
            <w:tcW w:w="23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30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162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r>
      <w:tr w:rsidR="00991C5E" w:rsidTr="00991C5E">
        <w:tc>
          <w:tcPr>
            <w:tcW w:w="5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b/>
                <w:bCs/>
                <w:color w:val="000000"/>
                <w:position w:val="-2"/>
                <w:sz w:val="18"/>
                <w:szCs w:val="18"/>
              </w:rPr>
              <w:t>4</w:t>
            </w:r>
          </w:p>
        </w:tc>
        <w:tc>
          <w:tcPr>
            <w:tcW w:w="689" w:type="dxa"/>
            <w:tcBorders>
              <w:top w:val="inset" w:sz="7" w:space="0" w:color="000000"/>
              <w:left w:val="inset" w:sz="7" w:space="0" w:color="000000"/>
              <w:bottom w:val="inset" w:sz="7" w:space="0" w:color="000000"/>
              <w:right w:val="inset" w:sz="7" w:space="0" w:color="000000"/>
            </w:tcBorders>
          </w:tcPr>
          <w:p w:rsidR="00991C5E" w:rsidRDefault="00991C5E" w:rsidP="00B70235">
            <w:pPr>
              <w:rPr>
                <w:rFonts w:ascii="Arial" w:hAnsi="Arial" w:cs="Arial"/>
                <w:color w:val="000000"/>
                <w:position w:val="-2"/>
                <w:sz w:val="18"/>
                <w:szCs w:val="18"/>
              </w:rPr>
            </w:pPr>
          </w:p>
        </w:tc>
        <w:tc>
          <w:tcPr>
            <w:tcW w:w="23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30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162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r>
      <w:tr w:rsidR="00991C5E" w:rsidTr="00991C5E">
        <w:tc>
          <w:tcPr>
            <w:tcW w:w="5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b/>
                <w:bCs/>
                <w:color w:val="000000"/>
                <w:position w:val="-2"/>
                <w:sz w:val="18"/>
                <w:szCs w:val="18"/>
              </w:rPr>
              <w:t>5</w:t>
            </w:r>
          </w:p>
        </w:tc>
        <w:tc>
          <w:tcPr>
            <w:tcW w:w="689" w:type="dxa"/>
            <w:tcBorders>
              <w:top w:val="inset" w:sz="7" w:space="0" w:color="000000"/>
              <w:left w:val="inset" w:sz="7" w:space="0" w:color="000000"/>
              <w:bottom w:val="inset" w:sz="7" w:space="0" w:color="000000"/>
              <w:right w:val="inset" w:sz="7" w:space="0" w:color="000000"/>
            </w:tcBorders>
          </w:tcPr>
          <w:p w:rsidR="00991C5E" w:rsidRDefault="00991C5E" w:rsidP="00B70235">
            <w:pPr>
              <w:rPr>
                <w:rFonts w:ascii="Arial" w:hAnsi="Arial" w:cs="Arial"/>
                <w:color w:val="000000"/>
                <w:position w:val="-2"/>
                <w:sz w:val="18"/>
                <w:szCs w:val="18"/>
              </w:rPr>
            </w:pPr>
          </w:p>
        </w:tc>
        <w:tc>
          <w:tcPr>
            <w:tcW w:w="23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30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162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1C5E" w:rsidRDefault="00991C5E" w:rsidP="00B70235">
            <w:r>
              <w:rPr>
                <w:rFonts w:ascii="Arial" w:hAnsi="Arial" w:cs="Arial"/>
                <w:color w:val="000000"/>
                <w:position w:val="-2"/>
                <w:sz w:val="18"/>
                <w:szCs w:val="18"/>
              </w:rPr>
              <w:t> </w:t>
            </w:r>
          </w:p>
        </w:tc>
      </w:tr>
    </w:tbl>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C94A8C" w:rsidRDefault="002D17A1">
      <w:pPr>
        <w:spacing w:before="225" w:after="225" w:line="240" w:lineRule="auto"/>
        <w:jc w:val="both"/>
      </w:pPr>
      <w:r>
        <w:rPr>
          <w:rFonts w:ascii="Arial" w:hAnsi="Arial" w:cs="Arial"/>
          <w:color w:val="000000"/>
          <w:sz w:val="18"/>
          <w:szCs w:val="18"/>
        </w:rPr>
        <w:t> </w:t>
      </w:r>
    </w:p>
    <w:p w:rsidR="00C94A8C" w:rsidRDefault="00C94A8C">
      <w:pPr>
        <w:sectPr w:rsidR="00C94A8C" w:rsidSect="002D17A1">
          <w:footerReference w:type="default" r:id="rId17"/>
          <w:pgSz w:w="11906" w:h="16838"/>
          <w:pgMar w:top="1418" w:right="1418" w:bottom="1418" w:left="1418" w:header="567" w:footer="596"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t>Obrazec št: 7</w:t>
      </w:r>
    </w:p>
    <w:p w:rsidR="00991C5E" w:rsidRDefault="00991C5E" w:rsidP="00991C5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kakovosti opreme  - za sklop: ________</w:t>
      </w:r>
    </w:p>
    <w:p w:rsidR="00991C5E" w:rsidRDefault="00991C5E" w:rsidP="00991C5E">
      <w:pPr>
        <w:shd w:val="clear" w:color="auto" w:fill="FFFFFF"/>
        <w:spacing w:before="225" w:after="375" w:line="333" w:lineRule="auto"/>
        <w:jc w:val="both"/>
        <w:rPr>
          <w:rFonts w:ascii="Arial" w:hAnsi="Arial" w:cs="Arial"/>
          <w:b/>
          <w:bCs/>
          <w:color w:val="444444"/>
          <w:sz w:val="18"/>
          <w:szCs w:val="18"/>
          <w:shd w:val="clear" w:color="auto" w:fill="FFFFFF"/>
        </w:rPr>
      </w:pPr>
    </w:p>
    <w:p w:rsidR="00991C5E" w:rsidRDefault="00991C5E" w:rsidP="00991C5E">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991C5E" w:rsidRDefault="00991C5E" w:rsidP="00991C5E">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rsidR="00991C5E" w:rsidRPr="004057BE" w:rsidRDefault="00991C5E" w:rsidP="00991C5E">
      <w:pPr>
        <w:shd w:val="clear" w:color="auto" w:fill="FFFFFF"/>
        <w:spacing w:before="225" w:after="375" w:line="333" w:lineRule="auto"/>
        <w:jc w:val="both"/>
      </w:pPr>
      <w:r w:rsidRPr="004057BE">
        <w:rPr>
          <w:rFonts w:ascii="Arial" w:hAnsi="Arial" w:cs="Arial"/>
          <w:sz w:val="18"/>
          <w:szCs w:val="18"/>
          <w:shd w:val="clear" w:color="auto" w:fill="FFFFFF"/>
        </w:rPr>
        <w:t xml:space="preserve">Pod kazensko in materialno odgovornostjo izjavljamo,  </w:t>
      </w:r>
      <w:r w:rsidRPr="004057BE">
        <w:rPr>
          <w:rFonts w:ascii="Arial" w:hAnsi="Arial" w:cs="Arial"/>
          <w:position w:val="-2"/>
          <w:sz w:val="18"/>
          <w:szCs w:val="18"/>
          <w:shd w:val="clear" w:color="auto" w:fill="FFFFFF"/>
        </w:rPr>
        <w:t>da je bila v naši ustanovi dobavljena</w:t>
      </w:r>
      <w:r w:rsidR="00B62F9A">
        <w:rPr>
          <w:rFonts w:ascii="Arial" w:hAnsi="Arial" w:cs="Arial"/>
          <w:position w:val="-2"/>
          <w:sz w:val="18"/>
          <w:szCs w:val="18"/>
          <w:shd w:val="clear" w:color="auto" w:fill="FFFFFF"/>
        </w:rPr>
        <w:t xml:space="preserve"> in montirana</w:t>
      </w:r>
      <w:r w:rsidRPr="004057BE">
        <w:rPr>
          <w:rFonts w:ascii="Arial" w:hAnsi="Arial" w:cs="Arial"/>
          <w:position w:val="-2"/>
          <w:sz w:val="18"/>
          <w:szCs w:val="18"/>
          <w:shd w:val="clear" w:color="auto" w:fill="FFFFFF"/>
        </w:rPr>
        <w:t xml:space="preserve"> opr</w:t>
      </w:r>
      <w:r w:rsidR="00B62F9A">
        <w:rPr>
          <w:rFonts w:ascii="Arial" w:hAnsi="Arial" w:cs="Arial"/>
          <w:position w:val="-2"/>
          <w:sz w:val="18"/>
          <w:szCs w:val="18"/>
          <w:shd w:val="clear" w:color="auto" w:fill="FFFFFF"/>
        </w:rPr>
        <w:t>ema (nujno navesti vrsto, model in</w:t>
      </w:r>
      <w:r w:rsidRPr="004057BE">
        <w:rPr>
          <w:rFonts w:ascii="Arial" w:hAnsi="Arial" w:cs="Arial"/>
          <w:position w:val="-2"/>
          <w:sz w:val="18"/>
          <w:szCs w:val="18"/>
          <w:shd w:val="clear" w:color="auto" w:fill="FFFFFF"/>
        </w:rPr>
        <w:t xml:space="preserve"> pr</w:t>
      </w:r>
      <w:r w:rsidR="00B62F9A">
        <w:rPr>
          <w:rFonts w:ascii="Arial" w:hAnsi="Arial" w:cs="Arial"/>
          <w:position w:val="-2"/>
          <w:sz w:val="18"/>
          <w:szCs w:val="18"/>
          <w:shd w:val="clear" w:color="auto" w:fill="FFFFFF"/>
        </w:rPr>
        <w:t>oizvajalca</w:t>
      </w:r>
      <w:r w:rsidRPr="004057BE">
        <w:rPr>
          <w:rFonts w:ascii="Arial" w:hAnsi="Arial" w:cs="Arial"/>
          <w:position w:val="-2"/>
          <w:sz w:val="18"/>
          <w:szCs w:val="18"/>
          <w:shd w:val="clear" w:color="auto" w:fill="FFFFFF"/>
        </w:rPr>
        <w:t>):</w:t>
      </w:r>
    </w:p>
    <w:p w:rsidR="00991C5E" w:rsidRDefault="00991C5E" w:rsidP="00991C5E">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rsidR="00991C5E" w:rsidRDefault="00991C5E" w:rsidP="00991C5E">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rsidR="00991C5E" w:rsidRDefault="00991C5E" w:rsidP="00991C5E">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rsidR="00991C5E" w:rsidRDefault="00991C5E" w:rsidP="00991C5E">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bl>
      <w:tblPr>
        <w:tblStyle w:val="TableGridPHPDOCX"/>
        <w:tblW w:w="8496"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5"/>
        <w:gridCol w:w="4551"/>
      </w:tblGrid>
      <w:tr w:rsidR="00991C5E" w:rsidTr="00B70235">
        <w:tc>
          <w:tcPr>
            <w:tcW w:w="3945"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rsidR="00991C5E" w:rsidRDefault="00991C5E" w:rsidP="00B7023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Datum uspešne primopredaje opreme </w:t>
            </w:r>
          </w:p>
        </w:tc>
        <w:tc>
          <w:tcPr>
            <w:tcW w:w="4551"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rsidR="00991C5E" w:rsidRDefault="00991C5E" w:rsidP="00B7023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bl>
    <w:p w:rsidR="00991C5E" w:rsidRDefault="00991C5E" w:rsidP="00991C5E"/>
    <w:p w:rsidR="00991C5E" w:rsidRDefault="00991C5E" w:rsidP="00991C5E">
      <w:pPr>
        <w:shd w:val="clear" w:color="auto" w:fill="FFFFFF"/>
        <w:spacing w:before="135" w:after="135" w:line="333" w:lineRule="auto"/>
        <w:jc w:val="both"/>
        <w:textAlignment w:val="center"/>
        <w:rPr>
          <w:rFonts w:ascii="Arial" w:hAnsi="Arial" w:cs="Arial"/>
          <w:b/>
          <w:bCs/>
          <w:color w:val="000000"/>
          <w:position w:val="-2"/>
          <w:sz w:val="18"/>
          <w:szCs w:val="18"/>
          <w:shd w:val="clear" w:color="auto" w:fill="FFFFFF"/>
        </w:rPr>
      </w:pPr>
      <w:r>
        <w:rPr>
          <w:rFonts w:ascii="Arial" w:hAnsi="Arial" w:cs="Arial"/>
          <w:color w:val="000000"/>
          <w:position w:val="-2"/>
          <w:sz w:val="18"/>
          <w:szCs w:val="18"/>
          <w:shd w:val="clear" w:color="auto" w:fill="FFFFFF"/>
        </w:rPr>
        <w:t> </w:t>
      </w:r>
      <w:r>
        <w:rPr>
          <w:rFonts w:ascii="Arial" w:hAnsi="Arial" w:cs="Arial"/>
          <w:b/>
          <w:bCs/>
          <w:color w:val="000000"/>
          <w:position w:val="-2"/>
          <w:sz w:val="18"/>
          <w:szCs w:val="18"/>
          <w:shd w:val="clear" w:color="auto" w:fill="FFFFFF"/>
        </w:rPr>
        <w:t>Oprema se od primopredaje redno uporablja  in smo z njenim delovanjem zadovoljni.</w:t>
      </w:r>
    </w:p>
    <w:p w:rsidR="00991C5E" w:rsidRDefault="00991C5E" w:rsidP="00991C5E">
      <w:pPr>
        <w:shd w:val="clear" w:color="auto" w:fill="FFFFFF"/>
        <w:spacing w:before="135" w:after="135" w:line="333" w:lineRule="auto"/>
        <w:jc w:val="both"/>
        <w:textAlignment w:val="center"/>
      </w:pPr>
    </w:p>
    <w:tbl>
      <w:tblPr>
        <w:tblStyle w:val="NormalTablePHPDOCX"/>
        <w:tblW w:w="8040" w:type="dxa"/>
        <w:shd w:val="clear" w:color="auto" w:fill="FFFFFF"/>
        <w:tblLook w:val="04A0" w:firstRow="1" w:lastRow="0" w:firstColumn="1" w:lastColumn="0" w:noHBand="0" w:noVBand="1"/>
      </w:tblPr>
      <w:tblGrid>
        <w:gridCol w:w="3592"/>
        <w:gridCol w:w="2630"/>
        <w:gridCol w:w="1818"/>
      </w:tblGrid>
      <w:tr w:rsidR="00991C5E" w:rsidTr="00B70235">
        <w:tc>
          <w:tcPr>
            <w:tcW w:w="3585" w:type="dxa"/>
            <w:shd w:val="clear" w:color="auto" w:fill="FFFFFF"/>
            <w:tcMar>
              <w:top w:w="0" w:type="auto"/>
              <w:bottom w:w="0" w:type="auto"/>
            </w:tcMar>
            <w:vAlign w:val="center"/>
          </w:tcPr>
          <w:p w:rsidR="00991C5E" w:rsidRDefault="00991C5E" w:rsidP="00B70235">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 Kraj in datum:</w:t>
            </w:r>
          </w:p>
        </w:tc>
        <w:tc>
          <w:tcPr>
            <w:tcW w:w="2625" w:type="dxa"/>
            <w:shd w:val="clear" w:color="auto" w:fill="FFFFFF"/>
            <w:tcMar>
              <w:top w:w="0" w:type="auto"/>
              <w:bottom w:w="0" w:type="auto"/>
            </w:tcMar>
            <w:vAlign w:val="center"/>
          </w:tcPr>
          <w:p w:rsidR="00991C5E" w:rsidRDefault="00991C5E" w:rsidP="00B7023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rsidR="00991C5E" w:rsidRDefault="00991C5E" w:rsidP="00B7023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r w:rsidR="00991C5E" w:rsidTr="00B70235">
        <w:tc>
          <w:tcPr>
            <w:tcW w:w="3585" w:type="dxa"/>
            <w:shd w:val="clear" w:color="auto" w:fill="FFFFFF"/>
            <w:tcMar>
              <w:top w:w="0" w:type="auto"/>
              <w:bottom w:w="0" w:type="auto"/>
            </w:tcMar>
            <w:vAlign w:val="center"/>
          </w:tcPr>
          <w:p w:rsidR="00991C5E" w:rsidRDefault="00991C5E" w:rsidP="00B70235">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Ime in priimek odgovorne osebe potrjevalca reference:</w:t>
            </w:r>
          </w:p>
        </w:tc>
        <w:tc>
          <w:tcPr>
            <w:tcW w:w="2625" w:type="dxa"/>
            <w:shd w:val="clear" w:color="auto" w:fill="FFFFFF"/>
            <w:tcMar>
              <w:top w:w="0" w:type="auto"/>
              <w:bottom w:w="0" w:type="auto"/>
            </w:tcMar>
            <w:vAlign w:val="center"/>
          </w:tcPr>
          <w:p w:rsidR="00991C5E" w:rsidRDefault="00991C5E" w:rsidP="00B7023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rsidR="00991C5E" w:rsidRDefault="00991C5E" w:rsidP="00B7023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p w:rsidR="00991C5E" w:rsidRDefault="00991C5E" w:rsidP="00B70235">
            <w:pPr>
              <w:shd w:val="clear" w:color="auto" w:fill="FFFFFF"/>
              <w:spacing w:before="135" w:after="135" w:line="333" w:lineRule="auto"/>
              <w:jc w:val="center"/>
              <w:textAlignment w:val="center"/>
            </w:pPr>
            <w:r>
              <w:rPr>
                <w:rFonts w:ascii="Arial" w:hAnsi="Arial" w:cs="Arial"/>
                <w:color w:val="000000"/>
                <w:position w:val="-2"/>
                <w:sz w:val="18"/>
                <w:szCs w:val="18"/>
                <w:shd w:val="clear" w:color="auto" w:fill="FFFFFF"/>
              </w:rPr>
              <w:t>(žig in podpis)</w:t>
            </w:r>
          </w:p>
        </w:tc>
      </w:tr>
    </w:tbl>
    <w:p w:rsidR="00991C5E" w:rsidRDefault="00991C5E" w:rsidP="00991C5E"/>
    <w:p w:rsidR="00991C5E" w:rsidRDefault="00991C5E" w:rsidP="00991C5E">
      <w:pPr>
        <w:shd w:val="clear" w:color="auto" w:fill="FFFFFF"/>
        <w:spacing w:before="135" w:after="135" w:line="333" w:lineRule="auto"/>
        <w:jc w:val="both"/>
        <w:textAlignment w:val="center"/>
      </w:pPr>
      <w:r>
        <w:rPr>
          <w:rFonts w:ascii="Arial" w:hAnsi="Arial" w:cs="Arial"/>
          <w:b/>
          <w:bCs/>
          <w:color w:val="000000"/>
          <w:position w:val="-2"/>
          <w:sz w:val="18"/>
          <w:szCs w:val="18"/>
          <w:u w:val="single"/>
          <w:shd w:val="clear" w:color="auto" w:fill="FFFFFF"/>
        </w:rPr>
        <w:t>OPOMBE:</w:t>
      </w:r>
    </w:p>
    <w:tbl>
      <w:tblPr>
        <w:tblStyle w:val="NormalTablePHPDOCX"/>
        <w:tblW w:w="5000" w:type="pct"/>
        <w:shd w:val="clear" w:color="auto" w:fill="FFFFFF"/>
        <w:tblLook w:val="04A0" w:firstRow="1" w:lastRow="0" w:firstColumn="1" w:lastColumn="0" w:noHBand="0" w:noVBand="1"/>
      </w:tblPr>
      <w:tblGrid>
        <w:gridCol w:w="9052"/>
      </w:tblGrid>
      <w:tr w:rsidR="00991C5E" w:rsidTr="00B70235">
        <w:tc>
          <w:tcPr>
            <w:tcW w:w="0" w:type="auto"/>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tbl>
            <w:tblPr>
              <w:tblStyle w:val="NormalTablePHPDOCX"/>
              <w:tblW w:w="0" w:type="auto"/>
              <w:shd w:val="clear" w:color="auto" w:fill="FFFFFF"/>
              <w:tblLook w:val="04A0" w:firstRow="1" w:lastRow="0" w:firstColumn="1" w:lastColumn="0" w:noHBand="0" w:noVBand="1"/>
            </w:tblPr>
            <w:tblGrid>
              <w:gridCol w:w="8836"/>
            </w:tblGrid>
            <w:tr w:rsidR="00991C5E" w:rsidTr="00B70235">
              <w:tc>
                <w:tcPr>
                  <w:tcW w:w="0" w:type="auto"/>
                  <w:tcMar>
                    <w:top w:w="0" w:type="auto"/>
                    <w:bottom w:w="0" w:type="auto"/>
                  </w:tcMar>
                </w:tcPr>
                <w:p w:rsidR="00991C5E" w:rsidRDefault="00991C5E" w:rsidP="00A459F0">
                  <w:pPr>
                    <w:numPr>
                      <w:ilvl w:val="0"/>
                      <w:numId w:val="39"/>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Naročnik bo upošteval izključno že zaključene posle.</w:t>
                  </w:r>
                </w:p>
                <w:p w:rsidR="00991C5E" w:rsidRDefault="00991C5E" w:rsidP="00A459F0">
                  <w:pPr>
                    <w:numPr>
                      <w:ilvl w:val="0"/>
                      <w:numId w:val="39"/>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991C5E" w:rsidRDefault="00991C5E" w:rsidP="00A459F0">
                  <w:pPr>
                    <w:numPr>
                      <w:ilvl w:val="0"/>
                      <w:numId w:val="39"/>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V primeru več referenčnih potrdil se obrazec fotokopira.</w:t>
                  </w:r>
                </w:p>
              </w:tc>
            </w:tr>
          </w:tbl>
          <w:p w:rsidR="00991C5E" w:rsidRDefault="00991C5E" w:rsidP="00B70235"/>
        </w:tc>
      </w:tr>
    </w:tbl>
    <w:p w:rsidR="00991C5E" w:rsidRDefault="00991C5E" w:rsidP="002D17A1">
      <w:pPr>
        <w:spacing w:after="0"/>
        <w:jc w:val="right"/>
        <w:rPr>
          <w:rFonts w:ascii="Arial" w:hAnsi="Arial" w:cs="Arial"/>
          <w:sz w:val="18"/>
          <w:szCs w:val="18"/>
        </w:rPr>
      </w:pPr>
    </w:p>
    <w:p w:rsidR="00991C5E" w:rsidRDefault="00991C5E" w:rsidP="002D17A1">
      <w:pPr>
        <w:spacing w:after="0"/>
        <w:jc w:val="right"/>
        <w:rPr>
          <w:rFonts w:ascii="Arial" w:hAnsi="Arial" w:cs="Arial"/>
          <w:sz w:val="18"/>
          <w:szCs w:val="18"/>
        </w:rPr>
      </w:pPr>
    </w:p>
    <w:p w:rsidR="00991C5E" w:rsidRDefault="00991C5E" w:rsidP="002D17A1">
      <w:pPr>
        <w:spacing w:after="0"/>
        <w:jc w:val="right"/>
        <w:rPr>
          <w:rFonts w:ascii="Arial" w:hAnsi="Arial" w:cs="Arial"/>
          <w:sz w:val="18"/>
          <w:szCs w:val="18"/>
        </w:rPr>
      </w:pPr>
    </w:p>
    <w:p w:rsidR="00991C5E" w:rsidRDefault="00991C5E" w:rsidP="002D17A1">
      <w:pPr>
        <w:spacing w:after="0"/>
        <w:jc w:val="right"/>
        <w:rPr>
          <w:rFonts w:ascii="Arial" w:hAnsi="Arial" w:cs="Arial"/>
          <w:sz w:val="18"/>
          <w:szCs w:val="18"/>
        </w:rPr>
      </w:pPr>
    </w:p>
    <w:p w:rsidR="00991C5E" w:rsidRDefault="00991C5E" w:rsidP="002D17A1">
      <w:pPr>
        <w:spacing w:after="0"/>
        <w:jc w:val="right"/>
        <w:rPr>
          <w:rFonts w:ascii="Arial" w:hAnsi="Arial" w:cs="Arial"/>
          <w:sz w:val="18"/>
          <w:szCs w:val="18"/>
        </w:r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t>Obrazec št: 8</w:t>
      </w:r>
    </w:p>
    <w:p w:rsidR="002D17A1" w:rsidRPr="00252358" w:rsidRDefault="002D17A1" w:rsidP="002D17A1"/>
    <w:p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r w:rsidR="00B62F9A">
        <w:rPr>
          <w:rFonts w:ascii="Arial" w:hAnsi="Arial" w:cs="Arial"/>
        </w:rPr>
        <w:t xml:space="preserve"> po kupoprodajni pogodbi za opremo</w:t>
      </w:r>
    </w:p>
    <w:p w:rsidR="002D17A1" w:rsidRDefault="002D17A1" w:rsidP="002D17A1">
      <w:pPr>
        <w:spacing w:after="120"/>
        <w:rPr>
          <w:rFonts w:ascii="Arial" w:hAnsi="Arial" w:cs="Arial"/>
        </w:rPr>
      </w:pPr>
    </w:p>
    <w:p w:rsidR="00C94A8C" w:rsidRDefault="002D17A1">
      <w:pPr>
        <w:spacing w:before="225" w:after="225" w:line="240" w:lineRule="auto"/>
        <w:jc w:val="both"/>
      </w:pPr>
      <w:r>
        <w:rPr>
          <w:rFonts w:ascii="Arial" w:hAnsi="Arial" w:cs="Arial"/>
          <w:i/>
          <w:iCs/>
          <w:color w:val="000000"/>
          <w:sz w:val="18"/>
          <w:szCs w:val="18"/>
        </w:rPr>
        <w:t>Glava s podatki o garantu (zavarovalnici/banki) ali SWIFT ključ</w:t>
      </w:r>
    </w:p>
    <w:p w:rsidR="00C94A8C" w:rsidRDefault="002D17A1">
      <w:pPr>
        <w:spacing w:before="225" w:after="225" w:line="240" w:lineRule="auto"/>
        <w:jc w:val="both"/>
      </w:pPr>
      <w:r>
        <w:rPr>
          <w:rFonts w:ascii="Arial" w:hAnsi="Arial" w:cs="Arial"/>
          <w:color w:val="000000"/>
          <w:sz w:val="18"/>
          <w:szCs w:val="18"/>
        </w:rPr>
        <w:t>Za: SPLOŠNA BOLNIŠNICA NOVO MESTO, Šmihelska cesta 1, 8000 Novo mesto</w:t>
      </w:r>
    </w:p>
    <w:p w:rsidR="00C94A8C" w:rsidRDefault="002D17A1">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C94A8C" w:rsidRDefault="002D17A1">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C94A8C" w:rsidRDefault="002D17A1">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C94A8C" w:rsidRDefault="002D17A1">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C94A8C" w:rsidRDefault="002D17A1">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C94A8C" w:rsidRDefault="002D17A1">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rsidR="00C94A8C" w:rsidRDefault="002D17A1">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OPREMA ZA KUHINJE - TERMIČNI ELEMENTI IN OPREMA ZA POMIVANJE POSODE</w:t>
      </w:r>
      <w:r w:rsidR="00B62F9A">
        <w:rPr>
          <w:rFonts w:ascii="Arial" w:hAnsi="Arial" w:cs="Arial"/>
          <w:b/>
          <w:bCs/>
          <w:color w:val="000000"/>
          <w:sz w:val="18"/>
          <w:szCs w:val="18"/>
        </w:rPr>
        <w:t>- sklop ____</w:t>
      </w:r>
    </w:p>
    <w:p w:rsidR="00C94A8C" w:rsidRDefault="002D17A1">
      <w:pPr>
        <w:spacing w:before="225" w:after="225" w:line="240" w:lineRule="auto"/>
        <w:jc w:val="both"/>
      </w:pPr>
      <w:r>
        <w:rPr>
          <w:rFonts w:ascii="Arial" w:hAnsi="Arial" w:cs="Arial"/>
          <w:b/>
          <w:bCs/>
          <w:color w:val="000000"/>
          <w:sz w:val="18"/>
          <w:szCs w:val="18"/>
        </w:rPr>
        <w:t>ZNESEK IN VALUTA: 10 % pogodbene vrednosti z DDV</w:t>
      </w:r>
    </w:p>
    <w:p w:rsidR="00C94A8C" w:rsidRDefault="002D17A1">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C94A8C" w:rsidRDefault="002D17A1">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C94A8C" w:rsidRDefault="002D17A1">
      <w:pPr>
        <w:spacing w:before="225" w:after="225" w:line="240" w:lineRule="auto"/>
        <w:jc w:val="both"/>
      </w:pPr>
      <w:r>
        <w:rPr>
          <w:rFonts w:ascii="Arial" w:hAnsi="Arial" w:cs="Arial"/>
          <w:color w:val="000000"/>
          <w:sz w:val="18"/>
          <w:szCs w:val="18"/>
        </w:rPr>
        <w:t>2. Kopija garancije št. ______________</w:t>
      </w:r>
    </w:p>
    <w:p w:rsidR="00C94A8C" w:rsidRDefault="002D17A1">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C94A8C" w:rsidRDefault="002D17A1">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C94A8C" w:rsidRDefault="002D17A1">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C94A8C" w:rsidRDefault="002D17A1">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C94A8C" w:rsidRDefault="002D17A1">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C94A8C" w:rsidRDefault="002D17A1">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94A8C" w:rsidRDefault="002D17A1">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C94A8C" w:rsidRDefault="002D17A1">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rsidR="00C94A8C" w:rsidRDefault="002D17A1">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C94A8C" w:rsidRDefault="002D17A1">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94A8C">
        <w:tc>
          <w:tcPr>
            <w:tcW w:w="4080" w:type="dxa"/>
            <w:tcMar>
              <w:top w:w="75" w:type="dxa"/>
              <w:bottom w:w="75" w:type="dxa"/>
            </w:tcMar>
            <w:vAlign w:val="center"/>
          </w:tcPr>
          <w:p w:rsidR="00C94A8C" w:rsidRDefault="002D17A1">
            <w:r>
              <w:rPr>
                <w:rFonts w:ascii="Arial" w:hAnsi="Arial" w:cs="Arial"/>
                <w:color w:val="000000"/>
                <w:position w:val="-2"/>
                <w:sz w:val="18"/>
                <w:szCs w:val="18"/>
              </w:rPr>
              <w:t> </w:t>
            </w:r>
          </w:p>
        </w:tc>
        <w:tc>
          <w:tcPr>
            <w:tcW w:w="0" w:type="auto"/>
            <w:tcMar>
              <w:top w:w="75" w:type="dxa"/>
              <w:bottom w:w="75" w:type="dxa"/>
            </w:tcMar>
            <w:vAlign w:val="center"/>
          </w:tcPr>
          <w:p w:rsidR="00C94A8C" w:rsidRDefault="002D17A1">
            <w:pPr>
              <w:jc w:val="center"/>
            </w:pPr>
            <w:r>
              <w:rPr>
                <w:rFonts w:ascii="Arial" w:hAnsi="Arial" w:cs="Arial"/>
                <w:color w:val="000000"/>
                <w:position w:val="-2"/>
                <w:sz w:val="18"/>
                <w:szCs w:val="18"/>
              </w:rPr>
              <w:t>Garant</w:t>
            </w:r>
          </w:p>
        </w:tc>
      </w:tr>
      <w:tr w:rsidR="00C94A8C">
        <w:tc>
          <w:tcPr>
            <w:tcW w:w="4080" w:type="dxa"/>
            <w:tcMar>
              <w:top w:w="75" w:type="dxa"/>
              <w:bottom w:w="75" w:type="dxa"/>
            </w:tcMar>
            <w:vAlign w:val="center"/>
          </w:tcPr>
          <w:p w:rsidR="00C94A8C" w:rsidRDefault="002D17A1">
            <w:r>
              <w:rPr>
                <w:rFonts w:ascii="Arial" w:hAnsi="Arial" w:cs="Arial"/>
                <w:color w:val="000000"/>
                <w:position w:val="-2"/>
                <w:sz w:val="18"/>
                <w:szCs w:val="18"/>
              </w:rPr>
              <w:t> </w:t>
            </w:r>
          </w:p>
        </w:tc>
        <w:tc>
          <w:tcPr>
            <w:tcW w:w="0" w:type="auto"/>
            <w:tcMar>
              <w:top w:w="75" w:type="dxa"/>
              <w:bottom w:w="75" w:type="dxa"/>
            </w:tcMar>
            <w:vAlign w:val="center"/>
          </w:tcPr>
          <w:p w:rsidR="00C94A8C" w:rsidRDefault="00C94A8C"/>
          <w:p w:rsidR="00C94A8C" w:rsidRDefault="002D17A1">
            <w:pPr>
              <w:jc w:val="center"/>
            </w:pPr>
            <w:r>
              <w:rPr>
                <w:rFonts w:ascii="Arial" w:hAnsi="Arial" w:cs="Arial"/>
                <w:color w:val="A9A9A9"/>
                <w:position w:val="-2"/>
                <w:sz w:val="18"/>
                <w:szCs w:val="18"/>
              </w:rPr>
              <w:t>(žig in podpis)</w:t>
            </w:r>
          </w:p>
        </w:tc>
      </w:tr>
    </w:tbl>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w:t>
      </w:r>
    </w:p>
    <w:p w:rsidR="00C94A8C" w:rsidRDefault="00C94A8C">
      <w:pPr>
        <w:sectPr w:rsidR="00C94A8C" w:rsidSect="002D17A1">
          <w:footerReference w:type="default" r:id="rId18"/>
          <w:pgSz w:w="11906" w:h="16838"/>
          <w:pgMar w:top="1418" w:right="1418" w:bottom="1418" w:left="1418" w:header="567" w:footer="596"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t>Obrazec št: 9</w:t>
      </w:r>
    </w:p>
    <w:p w:rsidR="002D17A1" w:rsidRPr="00252358" w:rsidRDefault="002D17A1" w:rsidP="002D17A1"/>
    <w:p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r w:rsidR="00B62F9A">
        <w:rPr>
          <w:rFonts w:ascii="Arial" w:hAnsi="Arial" w:cs="Arial"/>
        </w:rPr>
        <w:t xml:space="preserve"> po vzdrževalni pogodbi – za sklop:______</w:t>
      </w:r>
    </w:p>
    <w:p w:rsidR="002D17A1" w:rsidRDefault="002D17A1" w:rsidP="002D17A1">
      <w:pPr>
        <w:spacing w:after="120"/>
        <w:rPr>
          <w:rFonts w:ascii="Arial" w:hAnsi="Arial" w:cs="Arial"/>
        </w:rPr>
      </w:pPr>
    </w:p>
    <w:p w:rsidR="00C94A8C" w:rsidRDefault="002D17A1">
      <w:pPr>
        <w:spacing w:before="225" w:after="225" w:line="240" w:lineRule="auto"/>
        <w:jc w:val="center"/>
      </w:pPr>
      <w:r>
        <w:rPr>
          <w:rFonts w:ascii="Arial" w:hAnsi="Arial" w:cs="Arial"/>
          <w:b/>
          <w:bCs/>
          <w:color w:val="000000"/>
          <w:sz w:val="24"/>
          <w:szCs w:val="24"/>
        </w:rPr>
        <w:t>MENIČNA IZJAVA</w:t>
      </w:r>
    </w:p>
    <w:p w:rsidR="00C94A8C" w:rsidRDefault="002D17A1">
      <w:pPr>
        <w:spacing w:before="225" w:after="225" w:line="240" w:lineRule="auto"/>
        <w:jc w:val="center"/>
      </w:pPr>
      <w:r>
        <w:rPr>
          <w:rFonts w:ascii="Arial" w:hAnsi="Arial" w:cs="Arial"/>
          <w:color w:val="000000"/>
          <w:sz w:val="21"/>
          <w:szCs w:val="21"/>
        </w:rPr>
        <w:t>s pooblastilom za izpolnitev in unovčenje menice</w:t>
      </w:r>
    </w:p>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C94A8C" w:rsidRDefault="002D17A1">
      <w:pPr>
        <w:spacing w:before="225" w:after="225" w:line="240" w:lineRule="auto"/>
        <w:jc w:val="both"/>
      </w:pPr>
      <w:r>
        <w:rPr>
          <w:rFonts w:ascii="Arial" w:hAnsi="Arial" w:cs="Arial"/>
          <w:b/>
          <w:bCs/>
          <w:color w:val="000000"/>
          <w:sz w:val="18"/>
          <w:szCs w:val="18"/>
        </w:rPr>
        <w:t>OPREMA ZA KUHINJE - TERMIČNI ELEMENTI IN OPREMA ZA POMIVANJE POSODE</w:t>
      </w:r>
      <w:r w:rsidR="00B62F9A">
        <w:rPr>
          <w:rFonts w:ascii="Arial" w:hAnsi="Arial" w:cs="Arial"/>
          <w:b/>
          <w:bCs/>
          <w:color w:val="000000"/>
          <w:sz w:val="18"/>
          <w:szCs w:val="18"/>
        </w:rPr>
        <w:t xml:space="preserve"> – sklop___</w:t>
      </w:r>
    </w:p>
    <w:p w:rsidR="00C94A8C" w:rsidRDefault="002D17A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5 % pogodbene vrednosti opreme z DDV</w:t>
      </w:r>
    </w:p>
    <w:p w:rsidR="00C94A8C" w:rsidRDefault="002D17A1">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C94A8C" w:rsidRDefault="002D17A1">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w:t>
      </w:r>
      <w:r w:rsidR="00B62F9A">
        <w:rPr>
          <w:rFonts w:ascii="Arial" w:hAnsi="Arial" w:cs="Arial"/>
          <w:color w:val="000000"/>
          <w:sz w:val="18"/>
          <w:szCs w:val="18"/>
        </w:rPr>
        <w:t>pogodbenih obveznosti po vzdrževalni pogodbi (do izteka veljavnosti pogodbe)</w:t>
      </w:r>
      <w:r>
        <w:rPr>
          <w:rFonts w:ascii="Arial" w:hAnsi="Arial" w:cs="Arial"/>
          <w:color w:val="000000"/>
          <w:sz w:val="18"/>
          <w:szCs w:val="18"/>
        </w:rPr>
        <w:t xml:space="preserve"> do ____________.</w:t>
      </w:r>
    </w:p>
    <w:p w:rsidR="00C94A8C" w:rsidRDefault="002D17A1">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C94A8C" w:rsidRDefault="002D17A1">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Priloga: </w:t>
      </w:r>
    </w:p>
    <w:p w:rsidR="00C94A8C" w:rsidRDefault="002D17A1">
      <w:pPr>
        <w:spacing w:before="225" w:after="225" w:line="240" w:lineRule="auto"/>
        <w:jc w:val="both"/>
      </w:pPr>
      <w:r>
        <w:rPr>
          <w:rFonts w:ascii="Arial" w:hAnsi="Arial" w:cs="Arial"/>
          <w:color w:val="000000"/>
          <w:sz w:val="18"/>
          <w:szCs w:val="18"/>
        </w:rPr>
        <w:t>- bianco menica, podpisana in žigosana</w:t>
      </w:r>
    </w:p>
    <w:p w:rsidR="00C94A8C" w:rsidRDefault="002D17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C94A8C" w:rsidRDefault="002D17A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C94A8C" w:rsidRDefault="00C94A8C"/>
          <w:p w:rsidR="00C94A8C" w:rsidRDefault="002D17A1">
            <w:pPr>
              <w:jc w:val="center"/>
            </w:pPr>
            <w:r>
              <w:rPr>
                <w:rFonts w:ascii="Arial" w:hAnsi="Arial" w:cs="Arial"/>
                <w:color w:val="A9A9A9"/>
                <w:position w:val="-2"/>
                <w:sz w:val="18"/>
                <w:szCs w:val="18"/>
              </w:rPr>
              <w:t>(žig in podpis)</w:t>
            </w:r>
          </w:p>
        </w:tc>
      </w:tr>
    </w:tbl>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w:t>
      </w:r>
    </w:p>
    <w:p w:rsidR="00C94A8C" w:rsidRDefault="00C94A8C">
      <w:pPr>
        <w:sectPr w:rsidR="00C94A8C" w:rsidSect="002D17A1">
          <w:footerReference w:type="default" r:id="rId19"/>
          <w:pgSz w:w="11906" w:h="16838"/>
          <w:pgMar w:top="1418" w:right="1418" w:bottom="1418" w:left="1418" w:header="567" w:footer="596"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t>Obrazec št: 10</w:t>
      </w:r>
    </w:p>
    <w:p w:rsidR="002D17A1" w:rsidRPr="00252358" w:rsidRDefault="002D17A1" w:rsidP="002D17A1"/>
    <w:p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r w:rsidR="00B62F9A">
        <w:rPr>
          <w:rFonts w:ascii="Arial" w:hAnsi="Arial" w:cs="Arial"/>
        </w:rPr>
        <w:t xml:space="preserve"> v garancijskem roku – za sklop:_______</w:t>
      </w:r>
    </w:p>
    <w:p w:rsidR="002D17A1" w:rsidRDefault="002D17A1" w:rsidP="002D17A1">
      <w:pPr>
        <w:spacing w:after="120"/>
        <w:rPr>
          <w:rFonts w:ascii="Arial" w:hAnsi="Arial" w:cs="Arial"/>
        </w:rPr>
      </w:pPr>
    </w:p>
    <w:p w:rsidR="00C94A8C" w:rsidRDefault="002D17A1">
      <w:pPr>
        <w:spacing w:before="225" w:after="225" w:line="240" w:lineRule="auto"/>
        <w:jc w:val="center"/>
      </w:pPr>
      <w:r>
        <w:rPr>
          <w:rFonts w:ascii="Arial" w:hAnsi="Arial" w:cs="Arial"/>
          <w:b/>
          <w:bCs/>
          <w:color w:val="000000"/>
          <w:sz w:val="24"/>
          <w:szCs w:val="24"/>
        </w:rPr>
        <w:t>MENIČNA IZJAVA</w:t>
      </w:r>
    </w:p>
    <w:p w:rsidR="00C94A8C" w:rsidRDefault="002D17A1">
      <w:pPr>
        <w:spacing w:before="225" w:after="225" w:line="240" w:lineRule="auto"/>
        <w:jc w:val="center"/>
      </w:pPr>
      <w:r>
        <w:rPr>
          <w:rFonts w:ascii="Arial" w:hAnsi="Arial" w:cs="Arial"/>
          <w:color w:val="000000"/>
          <w:sz w:val="21"/>
          <w:szCs w:val="21"/>
        </w:rPr>
        <w:t>s pooblastilom za izpolnitev in unovčenje menice</w:t>
      </w:r>
    </w:p>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rsidR="00C94A8C" w:rsidRDefault="002D17A1">
      <w:pPr>
        <w:spacing w:before="225" w:after="225" w:line="240" w:lineRule="auto"/>
        <w:jc w:val="both"/>
      </w:pPr>
      <w:r>
        <w:rPr>
          <w:rFonts w:ascii="Arial" w:hAnsi="Arial" w:cs="Arial"/>
          <w:b/>
          <w:bCs/>
          <w:color w:val="000000"/>
          <w:sz w:val="18"/>
          <w:szCs w:val="18"/>
        </w:rPr>
        <w:t>OPREMA ZA KUHINJE - TERMIČNI ELEMENTI IN OPREMA ZA POMIVANJE POSODE</w:t>
      </w:r>
      <w:r w:rsidR="00B62F9A">
        <w:rPr>
          <w:rFonts w:ascii="Arial" w:hAnsi="Arial" w:cs="Arial"/>
          <w:b/>
          <w:bCs/>
          <w:color w:val="000000"/>
          <w:sz w:val="18"/>
          <w:szCs w:val="18"/>
        </w:rPr>
        <w:t xml:space="preserve"> – za sklop: ____</w:t>
      </w:r>
    </w:p>
    <w:p w:rsidR="00C94A8C" w:rsidRDefault="002D17A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 pogodbene vrednosti opreme z DDV</w:t>
      </w:r>
    </w:p>
    <w:p w:rsidR="00C94A8C" w:rsidRDefault="002D17A1">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rsidR="00C94A8C" w:rsidRDefault="002D17A1">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t.j. </w:t>
      </w:r>
      <w:r w:rsidR="00B62F9A">
        <w:rPr>
          <w:rFonts w:ascii="Arial" w:hAnsi="Arial" w:cs="Arial"/>
          <w:color w:val="000000"/>
          <w:sz w:val="18"/>
          <w:szCs w:val="18"/>
        </w:rPr>
        <w:t xml:space="preserve">še najmanj 1 mesec po poteku garancijskega roka, </w:t>
      </w:r>
      <w:r>
        <w:rPr>
          <w:rFonts w:ascii="Arial" w:hAnsi="Arial" w:cs="Arial"/>
          <w:color w:val="000000"/>
          <w:sz w:val="18"/>
          <w:szCs w:val="18"/>
        </w:rPr>
        <w:t>do ____________.</w:t>
      </w:r>
    </w:p>
    <w:p w:rsidR="00C94A8C" w:rsidRDefault="002D17A1">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C94A8C" w:rsidRDefault="002D17A1">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C94A8C" w:rsidRDefault="002D17A1">
      <w:pPr>
        <w:spacing w:before="225" w:after="225" w:line="240" w:lineRule="auto"/>
        <w:jc w:val="both"/>
      </w:pPr>
      <w:r>
        <w:rPr>
          <w:rFonts w:ascii="Arial" w:hAnsi="Arial" w:cs="Arial"/>
          <w:color w:val="000000"/>
          <w:sz w:val="18"/>
          <w:szCs w:val="18"/>
        </w:rPr>
        <w:t>Priloga: </w:t>
      </w:r>
    </w:p>
    <w:p w:rsidR="00C94A8C" w:rsidRDefault="002D17A1">
      <w:pPr>
        <w:spacing w:before="225" w:after="225" w:line="240" w:lineRule="auto"/>
        <w:jc w:val="both"/>
      </w:pPr>
      <w:r>
        <w:rPr>
          <w:rFonts w:ascii="Arial" w:hAnsi="Arial" w:cs="Arial"/>
          <w:color w:val="000000"/>
          <w:sz w:val="18"/>
          <w:szCs w:val="18"/>
        </w:rPr>
        <w:t>- bianco menica, podpisana in žigosana</w:t>
      </w:r>
    </w:p>
    <w:p w:rsidR="00C94A8C" w:rsidRDefault="002D17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C94A8C" w:rsidRDefault="002D17A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C94A8C" w:rsidRDefault="00C94A8C"/>
          <w:p w:rsidR="00C94A8C" w:rsidRDefault="002D17A1">
            <w:pPr>
              <w:jc w:val="center"/>
            </w:pPr>
            <w:r>
              <w:rPr>
                <w:rFonts w:ascii="Arial" w:hAnsi="Arial" w:cs="Arial"/>
                <w:color w:val="A9A9A9"/>
                <w:position w:val="-2"/>
                <w:sz w:val="18"/>
                <w:szCs w:val="18"/>
              </w:rPr>
              <w:t>(žig in podpis)</w:t>
            </w:r>
          </w:p>
        </w:tc>
      </w:tr>
    </w:tbl>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w:t>
      </w:r>
    </w:p>
    <w:p w:rsidR="00C94A8C" w:rsidRDefault="00C94A8C">
      <w:pPr>
        <w:sectPr w:rsidR="00C94A8C" w:rsidSect="002D17A1">
          <w:footerReference w:type="default" r:id="rId20"/>
          <w:pgSz w:w="11906" w:h="16838"/>
          <w:pgMar w:top="1418" w:right="1418" w:bottom="1418" w:left="1418" w:header="567" w:footer="596"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t>Obrazec št: 11</w:t>
      </w:r>
    </w:p>
    <w:p w:rsidR="002D17A1" w:rsidRPr="00252358" w:rsidRDefault="002D17A1" w:rsidP="002D17A1"/>
    <w:p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2D17A1" w:rsidRDefault="002D17A1" w:rsidP="002D17A1">
      <w:pPr>
        <w:spacing w:after="120"/>
        <w:rPr>
          <w:rFonts w:ascii="Arial" w:hAnsi="Arial" w:cs="Arial"/>
        </w:rPr>
      </w:pPr>
    </w:p>
    <w:p w:rsidR="00C94A8C" w:rsidRDefault="002D17A1">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C94A8C" w:rsidRDefault="002D17A1">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b/>
                <w:bCs/>
                <w:color w:val="000000"/>
                <w:position w:val="-2"/>
                <w:sz w:val="18"/>
                <w:szCs w:val="18"/>
              </w:rPr>
              <w:t>Ime in priimek</w:t>
            </w:r>
          </w:p>
          <w:p w:rsidR="00C94A8C" w:rsidRDefault="002D17A1">
            <w:pPr>
              <w:spacing w:before="135" w:after="135"/>
              <w:jc w:val="both"/>
              <w:textAlignment w:val="center"/>
            </w:pPr>
            <w:r>
              <w:rPr>
                <w:rFonts w:ascii="Arial" w:hAnsi="Arial" w:cs="Arial"/>
                <w:b/>
                <w:bCs/>
                <w:color w:val="000000"/>
                <w:position w:val="-2"/>
                <w:sz w:val="18"/>
                <w:szCs w:val="18"/>
              </w:rPr>
              <w:t>ali</w:t>
            </w:r>
          </w:p>
          <w:p w:rsidR="00C94A8C" w:rsidRDefault="002D17A1">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b/>
                <w:bCs/>
                <w:color w:val="000000"/>
                <w:position w:val="-2"/>
                <w:sz w:val="18"/>
                <w:szCs w:val="18"/>
              </w:rPr>
              <w:t>Naslov prebivališča</w:t>
            </w:r>
          </w:p>
          <w:p w:rsidR="00C94A8C" w:rsidRDefault="002D17A1">
            <w:pPr>
              <w:spacing w:before="135" w:after="135"/>
              <w:jc w:val="both"/>
              <w:textAlignment w:val="center"/>
            </w:pPr>
            <w:r>
              <w:rPr>
                <w:rFonts w:ascii="Arial" w:hAnsi="Arial" w:cs="Arial"/>
                <w:b/>
                <w:bCs/>
                <w:color w:val="000000"/>
                <w:position w:val="-2"/>
                <w:sz w:val="18"/>
                <w:szCs w:val="18"/>
              </w:rPr>
              <w:t>ali</w:t>
            </w:r>
          </w:p>
          <w:p w:rsidR="00C94A8C" w:rsidRDefault="002D17A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b/>
                <w:bCs/>
                <w:color w:val="000000"/>
                <w:position w:val="-2"/>
                <w:sz w:val="18"/>
                <w:szCs w:val="18"/>
              </w:rPr>
              <w:t>Delež lastništva</w:t>
            </w:r>
          </w:p>
          <w:p w:rsidR="00C94A8C" w:rsidRDefault="002D17A1">
            <w:pPr>
              <w:spacing w:before="135" w:after="135"/>
              <w:jc w:val="both"/>
              <w:textAlignment w:val="center"/>
            </w:pPr>
            <w:r>
              <w:rPr>
                <w:rFonts w:ascii="Arial" w:hAnsi="Arial" w:cs="Arial"/>
                <w:b/>
                <w:bCs/>
                <w:color w:val="000000"/>
                <w:position w:val="-2"/>
                <w:sz w:val="18"/>
                <w:szCs w:val="18"/>
              </w:rPr>
              <w:t>ali</w:t>
            </w:r>
          </w:p>
          <w:p w:rsidR="00C94A8C" w:rsidRDefault="002D17A1">
            <w:pPr>
              <w:spacing w:before="135" w:after="135"/>
              <w:jc w:val="both"/>
              <w:textAlignment w:val="center"/>
            </w:pPr>
            <w:r>
              <w:rPr>
                <w:rFonts w:ascii="Arial" w:hAnsi="Arial" w:cs="Arial"/>
                <w:b/>
                <w:bCs/>
                <w:color w:val="000000"/>
                <w:position w:val="-2"/>
                <w:sz w:val="18"/>
                <w:szCs w:val="18"/>
              </w:rPr>
              <w:t>Delež lastništva gospodarskega subjekta</w:t>
            </w:r>
          </w:p>
        </w:tc>
      </w:tr>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r>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r>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r>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r>
    </w:tbl>
    <w:p w:rsidR="00C94A8C" w:rsidRDefault="002D17A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b/>
                <w:bCs/>
                <w:color w:val="000000"/>
                <w:position w:val="-2"/>
                <w:sz w:val="18"/>
                <w:szCs w:val="18"/>
              </w:rPr>
              <w:t>Delež lastništva gospodarskega subjekta</w:t>
            </w:r>
          </w:p>
        </w:tc>
      </w:tr>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r>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r>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r>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r>
    </w:tbl>
    <w:p w:rsidR="00C94A8C" w:rsidRDefault="002D17A1">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C94A8C">
        <w:tc>
          <w:tcPr>
            <w:tcW w:w="4080" w:type="dxa"/>
            <w:tcMar>
              <w:top w:w="75" w:type="dxa"/>
              <w:bottom w:w="75" w:type="dxa"/>
            </w:tcMar>
            <w:vAlign w:val="center"/>
          </w:tcPr>
          <w:p w:rsidR="00C94A8C" w:rsidRDefault="002D17A1">
            <w:r>
              <w:rPr>
                <w:rFonts w:ascii="Arial" w:hAnsi="Arial" w:cs="Arial"/>
                <w:color w:val="000000"/>
                <w:position w:val="-2"/>
                <w:sz w:val="18"/>
                <w:szCs w:val="18"/>
              </w:rPr>
              <w:t>Kraj in datum:</w:t>
            </w:r>
          </w:p>
        </w:tc>
        <w:tc>
          <w:tcPr>
            <w:tcW w:w="0" w:type="auto"/>
            <w:tcMar>
              <w:top w:w="75" w:type="dxa"/>
              <w:bottom w:w="75" w:type="dxa"/>
            </w:tcMar>
            <w:vAlign w:val="center"/>
          </w:tcPr>
          <w:p w:rsidR="00C94A8C" w:rsidRDefault="002D17A1">
            <w:r>
              <w:rPr>
                <w:rFonts w:ascii="Arial" w:hAnsi="Arial" w:cs="Arial"/>
                <w:color w:val="000000"/>
                <w:position w:val="-2"/>
                <w:sz w:val="18"/>
                <w:szCs w:val="18"/>
              </w:rPr>
              <w:t>Ime in priimek: _____________________</w:t>
            </w:r>
          </w:p>
        </w:tc>
      </w:tr>
      <w:tr w:rsidR="00C94A8C">
        <w:tc>
          <w:tcPr>
            <w:tcW w:w="4080" w:type="dxa"/>
            <w:tcMar>
              <w:top w:w="75" w:type="dxa"/>
              <w:bottom w:w="75" w:type="dxa"/>
            </w:tcMar>
            <w:vAlign w:val="center"/>
          </w:tcPr>
          <w:p w:rsidR="00C94A8C" w:rsidRDefault="002D17A1">
            <w:r>
              <w:rPr>
                <w:rFonts w:ascii="Arial" w:hAnsi="Arial" w:cs="Arial"/>
                <w:color w:val="000000"/>
                <w:position w:val="-2"/>
                <w:sz w:val="18"/>
                <w:szCs w:val="18"/>
              </w:rPr>
              <w:t> </w:t>
            </w:r>
          </w:p>
        </w:tc>
        <w:tc>
          <w:tcPr>
            <w:tcW w:w="0" w:type="auto"/>
            <w:tcMar>
              <w:top w:w="75" w:type="dxa"/>
              <w:bottom w:w="75" w:type="dxa"/>
            </w:tcMar>
            <w:vAlign w:val="center"/>
          </w:tcPr>
          <w:p w:rsidR="00C94A8C" w:rsidRDefault="002D17A1">
            <w:pPr>
              <w:jc w:val="center"/>
            </w:pPr>
            <w:r>
              <w:rPr>
                <w:rFonts w:ascii="Arial" w:hAnsi="Arial" w:cs="Arial"/>
                <w:color w:val="000000"/>
                <w:position w:val="-2"/>
                <w:sz w:val="18"/>
                <w:szCs w:val="18"/>
              </w:rPr>
              <w:t>(žig in podpis)</w:t>
            </w:r>
          </w:p>
        </w:tc>
      </w:tr>
    </w:tbl>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C94A8C" w:rsidRDefault="00C94A8C">
      <w:pPr>
        <w:sectPr w:rsidR="00C94A8C" w:rsidSect="002D17A1">
          <w:footerReference w:type="default" r:id="rId21"/>
          <w:pgSz w:w="11906" w:h="16838"/>
          <w:pgMar w:top="1418" w:right="1418" w:bottom="1418" w:left="1418" w:header="567" w:footer="596" w:gutter="0"/>
          <w:cols w:space="708"/>
          <w:docGrid w:linePitch="360"/>
        </w:sectPr>
      </w:pPr>
    </w:p>
    <w:p w:rsidR="002D17A1" w:rsidRPr="00B81D99" w:rsidRDefault="002D17A1" w:rsidP="002D17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rPr>
      </w:pPr>
      <w:r w:rsidRPr="00B81D99">
        <w:rPr>
          <w:rFonts w:ascii="Arial" w:hAnsi="Arial" w:cs="Arial"/>
        </w:rPr>
        <w:t>Vzorec pogodbe</w:t>
      </w:r>
    </w:p>
    <w:p w:rsidR="002D17A1" w:rsidRDefault="002D17A1" w:rsidP="002D17A1">
      <w:pPr>
        <w:rPr>
          <w:rFonts w:ascii="Arial" w:hAnsi="Arial" w:cs="Arial"/>
        </w:rPr>
      </w:pPr>
    </w:p>
    <w:p w:rsidR="00C94A8C" w:rsidRDefault="002D17A1">
      <w:pPr>
        <w:spacing w:before="224" w:after="224" w:line="240" w:lineRule="auto"/>
        <w:jc w:val="center"/>
        <w:outlineLvl w:val="1"/>
      </w:pPr>
      <w:r>
        <w:rPr>
          <w:rFonts w:ascii="Arial" w:hAnsi="Arial" w:cs="Arial"/>
          <w:b/>
          <w:bCs/>
          <w:color w:val="000000"/>
          <w:sz w:val="27"/>
          <w:szCs w:val="27"/>
        </w:rPr>
        <w:t>POGODBA O DOBAVI</w:t>
      </w:r>
    </w:p>
    <w:p w:rsidR="00C94A8C" w:rsidRDefault="002D17A1">
      <w:pPr>
        <w:spacing w:before="225" w:after="225" w:line="240" w:lineRule="auto"/>
        <w:jc w:val="center"/>
      </w:pPr>
      <w:r>
        <w:rPr>
          <w:rFonts w:ascii="Arial" w:hAnsi="Arial" w:cs="Arial"/>
          <w:color w:val="000000"/>
          <w:sz w:val="18"/>
          <w:szCs w:val="18"/>
        </w:rPr>
        <w:t>sklenjena med</w:t>
      </w:r>
    </w:p>
    <w:p w:rsidR="00C94A8C" w:rsidRDefault="002D17A1">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C94A8C">
        <w:tc>
          <w:tcPr>
            <w:tcW w:w="3300" w:type="dxa"/>
            <w:tcMar>
              <w:top w:w="0" w:type="auto"/>
              <w:bottom w:w="0" w:type="auto"/>
            </w:tcMar>
            <w:vAlign w:val="center"/>
          </w:tcPr>
          <w:p w:rsidR="00C94A8C" w:rsidRDefault="002D17A1">
            <w:r>
              <w:rPr>
                <w:rFonts w:ascii="Arial" w:hAnsi="Arial" w:cs="Arial"/>
                <w:color w:val="000000"/>
                <w:position w:val="-2"/>
                <w:sz w:val="18"/>
                <w:szCs w:val="18"/>
              </w:rPr>
              <w:t>Matična številka:</w:t>
            </w:r>
          </w:p>
        </w:tc>
        <w:tc>
          <w:tcPr>
            <w:tcW w:w="0" w:type="auto"/>
            <w:tcMar>
              <w:top w:w="0" w:type="auto"/>
              <w:bottom w:w="0" w:type="auto"/>
            </w:tcMar>
            <w:vAlign w:val="center"/>
          </w:tcPr>
          <w:p w:rsidR="00C94A8C" w:rsidRDefault="002D17A1">
            <w:r>
              <w:rPr>
                <w:rFonts w:ascii="Arial" w:hAnsi="Arial" w:cs="Arial"/>
                <w:color w:val="000000"/>
                <w:position w:val="-2"/>
                <w:sz w:val="18"/>
                <w:szCs w:val="18"/>
              </w:rPr>
              <w:t>5054621000</w:t>
            </w:r>
          </w:p>
        </w:tc>
      </w:tr>
      <w:tr w:rsidR="00C94A8C">
        <w:tc>
          <w:tcPr>
            <w:tcW w:w="3300" w:type="dxa"/>
            <w:tcMar>
              <w:top w:w="0" w:type="auto"/>
              <w:bottom w:w="0" w:type="auto"/>
            </w:tcMar>
            <w:vAlign w:val="center"/>
          </w:tcPr>
          <w:p w:rsidR="00C94A8C" w:rsidRDefault="002D17A1">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C94A8C" w:rsidRDefault="002D17A1">
            <w:r>
              <w:rPr>
                <w:rFonts w:ascii="Arial" w:hAnsi="Arial" w:cs="Arial"/>
                <w:color w:val="000000"/>
                <w:position w:val="-2"/>
                <w:sz w:val="18"/>
                <w:szCs w:val="18"/>
              </w:rPr>
              <w:t>SI 82657106</w:t>
            </w:r>
          </w:p>
        </w:tc>
      </w:tr>
      <w:tr w:rsidR="00C94A8C">
        <w:tc>
          <w:tcPr>
            <w:tcW w:w="3300" w:type="dxa"/>
            <w:tcMar>
              <w:top w:w="0" w:type="auto"/>
              <w:bottom w:w="0" w:type="auto"/>
            </w:tcMar>
            <w:vAlign w:val="center"/>
          </w:tcPr>
          <w:p w:rsidR="00C94A8C" w:rsidRDefault="002D17A1">
            <w:r>
              <w:rPr>
                <w:rFonts w:ascii="Arial" w:hAnsi="Arial" w:cs="Arial"/>
                <w:color w:val="000000"/>
                <w:position w:val="-2"/>
                <w:sz w:val="18"/>
                <w:szCs w:val="18"/>
              </w:rPr>
              <w:t>Transakcijski račun (TRR):</w:t>
            </w:r>
          </w:p>
        </w:tc>
        <w:tc>
          <w:tcPr>
            <w:tcW w:w="0" w:type="auto"/>
            <w:tcMar>
              <w:top w:w="0" w:type="auto"/>
              <w:bottom w:w="0" w:type="auto"/>
            </w:tcMar>
            <w:vAlign w:val="center"/>
          </w:tcPr>
          <w:p w:rsidR="00C94A8C" w:rsidRDefault="002D17A1">
            <w:r>
              <w:rPr>
                <w:rFonts w:ascii="Arial" w:hAnsi="Arial" w:cs="Arial"/>
                <w:color w:val="000000"/>
                <w:position w:val="-2"/>
                <w:sz w:val="18"/>
                <w:szCs w:val="18"/>
              </w:rPr>
              <w:t>SI56 0110 0603 0278 379</w:t>
            </w:r>
          </w:p>
        </w:tc>
      </w:tr>
    </w:tbl>
    <w:p w:rsidR="00C94A8C" w:rsidRDefault="00C94A8C"/>
    <w:p w:rsidR="00C94A8C" w:rsidRDefault="002D17A1">
      <w:pPr>
        <w:spacing w:before="225" w:after="225" w:line="240" w:lineRule="auto"/>
        <w:jc w:val="center"/>
      </w:pPr>
      <w:r>
        <w:rPr>
          <w:rFonts w:ascii="Arial" w:hAnsi="Arial" w:cs="Arial"/>
          <w:color w:val="000000"/>
          <w:sz w:val="18"/>
          <w:szCs w:val="18"/>
        </w:rPr>
        <w:t>in</w:t>
      </w:r>
    </w:p>
    <w:p w:rsidR="00C94A8C" w:rsidRDefault="002D17A1">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C94A8C">
        <w:tc>
          <w:tcPr>
            <w:tcW w:w="3300" w:type="dxa"/>
            <w:tcMar>
              <w:top w:w="0" w:type="auto"/>
              <w:bottom w:w="0" w:type="auto"/>
            </w:tcMar>
            <w:vAlign w:val="center"/>
          </w:tcPr>
          <w:p w:rsidR="00C94A8C" w:rsidRDefault="002D17A1">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C94A8C" w:rsidRDefault="002D17A1">
            <w:r>
              <w:rPr>
                <w:rFonts w:ascii="Arial" w:hAnsi="Arial" w:cs="Arial"/>
                <w:color w:val="000000"/>
                <w:position w:val="-2"/>
                <w:sz w:val="18"/>
                <w:szCs w:val="18"/>
              </w:rPr>
              <w:t> </w:t>
            </w:r>
          </w:p>
        </w:tc>
      </w:tr>
      <w:tr w:rsidR="00C94A8C">
        <w:tc>
          <w:tcPr>
            <w:tcW w:w="3300" w:type="dxa"/>
            <w:tcMar>
              <w:top w:w="0" w:type="auto"/>
              <w:bottom w:w="0" w:type="auto"/>
            </w:tcMar>
            <w:vAlign w:val="center"/>
          </w:tcPr>
          <w:p w:rsidR="00C94A8C" w:rsidRDefault="002D17A1">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C94A8C" w:rsidRDefault="002D17A1">
            <w:r>
              <w:rPr>
                <w:rFonts w:ascii="Arial" w:hAnsi="Arial" w:cs="Arial"/>
                <w:color w:val="000000"/>
                <w:position w:val="-2"/>
                <w:sz w:val="18"/>
                <w:szCs w:val="18"/>
              </w:rPr>
              <w:t> </w:t>
            </w:r>
          </w:p>
        </w:tc>
      </w:tr>
      <w:tr w:rsidR="00C94A8C">
        <w:tc>
          <w:tcPr>
            <w:tcW w:w="3300" w:type="dxa"/>
            <w:tcMar>
              <w:top w:w="0" w:type="auto"/>
              <w:bottom w:w="0" w:type="auto"/>
            </w:tcMar>
            <w:vAlign w:val="center"/>
          </w:tcPr>
          <w:p w:rsidR="00C94A8C" w:rsidRDefault="002D17A1">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C94A8C" w:rsidRDefault="002D17A1">
            <w:r>
              <w:rPr>
                <w:rFonts w:ascii="Arial" w:hAnsi="Arial" w:cs="Arial"/>
                <w:color w:val="000000"/>
                <w:position w:val="-2"/>
                <w:sz w:val="18"/>
                <w:szCs w:val="18"/>
              </w:rPr>
              <w:t> </w:t>
            </w:r>
          </w:p>
        </w:tc>
      </w:tr>
    </w:tbl>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b/>
          <w:bCs/>
          <w:color w:val="000000"/>
          <w:sz w:val="18"/>
          <w:szCs w:val="18"/>
        </w:rPr>
        <w:t>I. UVODNE DOLOČBE</w:t>
      </w:r>
    </w:p>
    <w:p w:rsidR="00C94A8C" w:rsidRDefault="002D17A1">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C94A8C">
              <w:tc>
                <w:tcPr>
                  <w:tcW w:w="0" w:type="auto"/>
                  <w:tcMar>
                    <w:top w:w="0" w:type="auto"/>
                    <w:bottom w:w="0" w:type="auto"/>
                  </w:tcMar>
                </w:tcPr>
                <w:p w:rsidR="00C94A8C" w:rsidRDefault="002D17A1" w:rsidP="00A459F0">
                  <w:pPr>
                    <w:numPr>
                      <w:ilvl w:val="0"/>
                      <w:numId w:val="30"/>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r w:rsidR="000224B7">
                    <w:rPr>
                      <w:rFonts w:ascii="Arial" w:hAnsi="Arial" w:cs="Arial"/>
                      <w:color w:val="000000"/>
                      <w:sz w:val="18"/>
                      <w:szCs w:val="18"/>
                    </w:rPr>
                    <w:t xml:space="preserve"> Portalu EU (TED) številka _____________ z dne ___________ ter</w:t>
                  </w:r>
                </w:p>
                <w:p w:rsidR="00C94A8C" w:rsidRDefault="002D17A1" w:rsidP="00A459F0">
                  <w:pPr>
                    <w:numPr>
                      <w:ilvl w:val="0"/>
                      <w:numId w:val="30"/>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rsidR="00C94A8C" w:rsidRDefault="00C94A8C"/>
          <w:p w:rsidR="00C94A8C" w:rsidRDefault="002D17A1">
            <w:pPr>
              <w:spacing w:before="225" w:after="225"/>
              <w:jc w:val="both"/>
            </w:pPr>
            <w:r>
              <w:rPr>
                <w:rFonts w:ascii="Arial" w:hAnsi="Arial" w:cs="Arial"/>
                <w:color w:val="000000"/>
                <w:sz w:val="18"/>
                <w:szCs w:val="18"/>
              </w:rPr>
              <w:t>izbran dobavitelj v okviru omenjenega javnega naročila, zaradi česar se sklepa predmetna pogodba.</w:t>
            </w:r>
          </w:p>
        </w:tc>
      </w:tr>
    </w:tbl>
    <w:p w:rsidR="00C94A8C" w:rsidRDefault="002D17A1">
      <w:pPr>
        <w:spacing w:before="225" w:after="225" w:line="240" w:lineRule="auto"/>
        <w:jc w:val="both"/>
      </w:pPr>
      <w:r>
        <w:rPr>
          <w:rFonts w:ascii="Arial" w:hAnsi="Arial" w:cs="Arial"/>
          <w:b/>
          <w:bCs/>
          <w:color w:val="000000"/>
          <w:sz w:val="18"/>
          <w:szCs w:val="18"/>
        </w:rPr>
        <w:t>II. PREDMET POGODBE</w:t>
      </w:r>
    </w:p>
    <w:p w:rsidR="00C94A8C" w:rsidRDefault="002D17A1">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0224B7" w:rsidRPr="0012175A" w:rsidRDefault="002D17A1">
            <w:pPr>
              <w:spacing w:before="225" w:after="225"/>
              <w:jc w:val="both"/>
              <w:rPr>
                <w:rFonts w:ascii="Arial" w:hAnsi="Arial" w:cs="Arial"/>
                <w:b/>
                <w:bCs/>
                <w:sz w:val="18"/>
                <w:szCs w:val="18"/>
              </w:rPr>
            </w:pPr>
            <w:r w:rsidRPr="0012175A">
              <w:rPr>
                <w:rFonts w:ascii="Arial" w:hAnsi="Arial" w:cs="Arial"/>
                <w:sz w:val="18"/>
                <w:szCs w:val="18"/>
              </w:rPr>
              <w:t xml:space="preserve">Predmet pogodbe je obveznost </w:t>
            </w:r>
            <w:r w:rsidR="00743C47" w:rsidRPr="0012175A">
              <w:rPr>
                <w:rFonts w:ascii="Arial" w:hAnsi="Arial" w:cs="Arial"/>
                <w:sz w:val="18"/>
                <w:szCs w:val="18"/>
              </w:rPr>
              <w:t>izvajalca</w:t>
            </w:r>
            <w:r w:rsidRPr="0012175A">
              <w:rPr>
                <w:rFonts w:ascii="Arial" w:hAnsi="Arial" w:cs="Arial"/>
                <w:sz w:val="18"/>
                <w:szCs w:val="18"/>
              </w:rPr>
              <w:t xml:space="preserve">, da bo naročniku za pogodbeno dogovorjeno ceno in v rokih ter pod pogoji določenimi s to pogodbo in ponudbo dobavil </w:t>
            </w:r>
            <w:r w:rsidRPr="0012175A">
              <w:rPr>
                <w:rFonts w:ascii="Arial" w:hAnsi="Arial" w:cs="Arial"/>
                <w:b/>
                <w:bCs/>
                <w:sz w:val="18"/>
                <w:szCs w:val="18"/>
              </w:rPr>
              <w:t>OPREMA ZA KUHINJE - TERMIČNI ELEMENTI IN OPREMA ZA POMIVANJE POSODE</w:t>
            </w:r>
            <w:r w:rsidR="000224B7" w:rsidRPr="0012175A">
              <w:rPr>
                <w:rFonts w:ascii="Arial" w:hAnsi="Arial" w:cs="Arial"/>
                <w:b/>
                <w:bCs/>
                <w:sz w:val="18"/>
                <w:szCs w:val="18"/>
              </w:rPr>
              <w:t xml:space="preserve">, in sicer: </w:t>
            </w:r>
          </w:p>
          <w:p w:rsidR="000224B7" w:rsidRPr="0012175A" w:rsidRDefault="000224B7" w:rsidP="00A459F0">
            <w:pPr>
              <w:pStyle w:val="Odstavekseznama"/>
              <w:numPr>
                <w:ilvl w:val="0"/>
                <w:numId w:val="38"/>
              </w:numPr>
              <w:spacing w:before="225" w:after="225"/>
              <w:jc w:val="both"/>
              <w:rPr>
                <w:rFonts w:ascii="Arial" w:hAnsi="Arial" w:cs="Arial"/>
                <w:b/>
                <w:bCs/>
                <w:sz w:val="18"/>
                <w:szCs w:val="18"/>
              </w:rPr>
            </w:pPr>
            <w:r w:rsidRPr="0012175A">
              <w:rPr>
                <w:rFonts w:ascii="Arial" w:hAnsi="Arial" w:cs="Arial"/>
                <w:b/>
                <w:bCs/>
                <w:sz w:val="18"/>
                <w:szCs w:val="18"/>
              </w:rPr>
              <w:t xml:space="preserve">Sklop 1: TERMIČNI ELEMENTI </w:t>
            </w:r>
          </w:p>
          <w:p w:rsidR="00C94A8C" w:rsidRPr="0012175A" w:rsidRDefault="000224B7" w:rsidP="00A459F0">
            <w:pPr>
              <w:pStyle w:val="Odstavekseznama"/>
              <w:numPr>
                <w:ilvl w:val="0"/>
                <w:numId w:val="38"/>
              </w:numPr>
              <w:spacing w:before="225" w:after="225"/>
              <w:jc w:val="both"/>
              <w:rPr>
                <w:b/>
              </w:rPr>
            </w:pPr>
            <w:r w:rsidRPr="0012175A">
              <w:rPr>
                <w:rFonts w:ascii="Arial" w:hAnsi="Arial" w:cs="Arial"/>
                <w:b/>
                <w:bCs/>
                <w:sz w:val="18"/>
                <w:szCs w:val="18"/>
              </w:rPr>
              <w:t xml:space="preserve">Sklop 2: OPREMA ZA POMIVANJE POSODE </w:t>
            </w:r>
          </w:p>
          <w:p w:rsidR="00743C47" w:rsidRPr="0012175A" w:rsidRDefault="00743C47" w:rsidP="00743C47">
            <w:pPr>
              <w:spacing w:before="225" w:after="225"/>
              <w:jc w:val="both"/>
              <w:rPr>
                <w:rFonts w:ascii="Arial" w:hAnsi="Arial" w:cs="Arial"/>
                <w:sz w:val="18"/>
              </w:rPr>
            </w:pPr>
            <w:r w:rsidRPr="0012175A">
              <w:rPr>
                <w:rFonts w:ascii="Arial" w:hAnsi="Arial" w:cs="Arial"/>
                <w:sz w:val="18"/>
              </w:rPr>
              <w:t>Predmet te pogodbe je tudi montaža, zagon, preizkus delovanja in prvi redni servis opreme</w:t>
            </w:r>
            <w:r w:rsidR="003B4D92" w:rsidRPr="0012175A">
              <w:rPr>
                <w:rFonts w:ascii="Arial" w:hAnsi="Arial" w:cs="Arial"/>
                <w:sz w:val="18"/>
              </w:rPr>
              <w:t>, vzdrževanje opreme v času garancije</w:t>
            </w:r>
            <w:r w:rsidRPr="0012175A">
              <w:rPr>
                <w:rFonts w:ascii="Arial" w:hAnsi="Arial" w:cs="Arial"/>
                <w:sz w:val="18"/>
              </w:rPr>
              <w:t>, pa tudi šolanje uporabnikov naročnika za pravilno in varno uporabo opreme, ki je predmet dobave.</w:t>
            </w:r>
          </w:p>
          <w:p w:rsidR="00743C47" w:rsidRPr="0012175A" w:rsidRDefault="00743C47" w:rsidP="00743C47">
            <w:pPr>
              <w:spacing w:before="225" w:after="225"/>
              <w:jc w:val="both"/>
              <w:rPr>
                <w:rFonts w:ascii="Arial" w:hAnsi="Arial" w:cs="Arial"/>
                <w:sz w:val="18"/>
                <w:szCs w:val="18"/>
              </w:rPr>
            </w:pPr>
            <w:r w:rsidRPr="0012175A">
              <w:rPr>
                <w:rFonts w:ascii="Arial" w:hAnsi="Arial" w:cs="Arial"/>
                <w:sz w:val="18"/>
                <w:szCs w:val="18"/>
              </w:rPr>
              <w:t>Zaradi specifičnih zahtev predmeta naročila, mora izvajalec upoštevati naslednje:</w:t>
            </w:r>
          </w:p>
          <w:p w:rsidR="00CA62B4" w:rsidRPr="0012175A" w:rsidRDefault="00CA62B4" w:rsidP="00A459F0">
            <w:pPr>
              <w:pStyle w:val="Odstavekseznama"/>
              <w:numPr>
                <w:ilvl w:val="0"/>
                <w:numId w:val="40"/>
              </w:numPr>
              <w:rPr>
                <w:rFonts w:ascii="Arial" w:hAnsi="Arial" w:cs="Arial"/>
                <w:sz w:val="18"/>
                <w:szCs w:val="18"/>
              </w:rPr>
            </w:pPr>
            <w:r w:rsidRPr="0012175A">
              <w:rPr>
                <w:rFonts w:ascii="Arial" w:hAnsi="Arial" w:cs="Arial"/>
                <w:sz w:val="18"/>
                <w:szCs w:val="18"/>
              </w:rPr>
              <w:t>Dobava opreme z vsemi zahtevanimi karakteristikami je bistven element te pogodbe.</w:t>
            </w:r>
          </w:p>
          <w:p w:rsidR="00743C47" w:rsidRPr="0012175A" w:rsidRDefault="00743C47" w:rsidP="00A459F0">
            <w:pPr>
              <w:pStyle w:val="Odstavekseznama"/>
              <w:numPr>
                <w:ilvl w:val="0"/>
                <w:numId w:val="40"/>
              </w:numPr>
              <w:spacing w:before="225" w:after="225"/>
              <w:jc w:val="both"/>
              <w:rPr>
                <w:rFonts w:ascii="Arial" w:hAnsi="Arial" w:cs="Arial"/>
                <w:sz w:val="18"/>
                <w:szCs w:val="18"/>
              </w:rPr>
            </w:pPr>
            <w:r w:rsidRPr="0012175A">
              <w:rPr>
                <w:rFonts w:ascii="Arial" w:hAnsi="Arial" w:cs="Arial"/>
                <w:sz w:val="18"/>
                <w:szCs w:val="18"/>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p>
          <w:p w:rsidR="00743C47" w:rsidRPr="0012175A" w:rsidRDefault="00743C47" w:rsidP="00A459F0">
            <w:pPr>
              <w:pStyle w:val="Odstavekseznama"/>
              <w:numPr>
                <w:ilvl w:val="0"/>
                <w:numId w:val="40"/>
              </w:numPr>
              <w:spacing w:before="225" w:after="225"/>
              <w:jc w:val="both"/>
              <w:rPr>
                <w:rFonts w:ascii="Arial" w:hAnsi="Arial" w:cs="Arial"/>
                <w:sz w:val="18"/>
                <w:szCs w:val="18"/>
              </w:rPr>
            </w:pPr>
            <w:r w:rsidRPr="0012175A">
              <w:rPr>
                <w:rFonts w:ascii="Arial" w:hAnsi="Arial" w:cs="Arial"/>
                <w:sz w:val="18"/>
                <w:szCs w:val="18"/>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rsidR="00743C47" w:rsidRPr="0012175A" w:rsidRDefault="00743C47" w:rsidP="00A459F0">
            <w:pPr>
              <w:pStyle w:val="Odstavekseznama"/>
              <w:numPr>
                <w:ilvl w:val="0"/>
                <w:numId w:val="40"/>
              </w:numPr>
              <w:spacing w:before="225" w:after="225"/>
              <w:jc w:val="both"/>
              <w:rPr>
                <w:rFonts w:ascii="Arial" w:hAnsi="Arial" w:cs="Arial"/>
                <w:sz w:val="18"/>
                <w:szCs w:val="18"/>
              </w:rPr>
            </w:pPr>
            <w:r w:rsidRPr="0012175A">
              <w:rPr>
                <w:rFonts w:ascii="Arial" w:hAnsi="Arial" w:cs="Arial"/>
                <w:sz w:val="18"/>
                <w:szCs w:val="18"/>
              </w:rPr>
              <w:t xml:space="preserve">Predmet pogodbe je tudi obveznost dobavitelja, da pravočasno zagotovi in izroči vse potrebne načrte za priklop, A-teste, navodila za uporabo in vzdrževanje in drugo potrebno za montažo opreme, kot tudi garancijske listine vključno s splošno (skupno) garancijsko izjavo za dobavljeno in montirano opremo; predmet pogodbe je tudi jamčevanje za napake in odprava le-teh v dogovorjenih rokih. Prav tako mora v </w:t>
            </w:r>
            <w:r w:rsidR="003B4D92" w:rsidRPr="0012175A">
              <w:rPr>
                <w:rFonts w:ascii="Arial" w:hAnsi="Arial" w:cs="Arial"/>
                <w:sz w:val="18"/>
                <w:szCs w:val="18"/>
              </w:rPr>
              <w:t>s</w:t>
            </w:r>
            <w:r w:rsidRPr="0012175A">
              <w:rPr>
                <w:rFonts w:ascii="Arial" w:hAnsi="Arial" w:cs="Arial"/>
                <w:sz w:val="18"/>
                <w:szCs w:val="18"/>
              </w:rPr>
              <w:t>lužbo</w:t>
            </w:r>
            <w:r w:rsidR="003B4D92" w:rsidRPr="0012175A">
              <w:rPr>
                <w:rFonts w:ascii="Arial" w:hAnsi="Arial" w:cs="Arial"/>
                <w:sz w:val="18"/>
                <w:szCs w:val="18"/>
              </w:rPr>
              <w:t>, odgovorno</w:t>
            </w:r>
            <w:r w:rsidRPr="0012175A">
              <w:rPr>
                <w:rFonts w:ascii="Arial" w:hAnsi="Arial" w:cs="Arial"/>
                <w:sz w:val="18"/>
                <w:szCs w:val="18"/>
              </w:rPr>
              <w:t xml:space="preserve"> za vzdrževanje nemedicinske opreme predati vso servisno dokumentacijo predmetov te pogodbe.</w:t>
            </w:r>
          </w:p>
          <w:p w:rsidR="00743C47" w:rsidRPr="0012175A" w:rsidRDefault="00743C47" w:rsidP="00A459F0">
            <w:pPr>
              <w:pStyle w:val="Odstavekseznama"/>
              <w:numPr>
                <w:ilvl w:val="0"/>
                <w:numId w:val="40"/>
              </w:numPr>
              <w:spacing w:before="225" w:after="225"/>
              <w:jc w:val="both"/>
              <w:rPr>
                <w:rFonts w:ascii="Arial" w:hAnsi="Arial" w:cs="Arial"/>
                <w:sz w:val="18"/>
                <w:szCs w:val="18"/>
              </w:rPr>
            </w:pPr>
            <w:r w:rsidRPr="0012175A">
              <w:rPr>
                <w:rFonts w:ascii="Arial" w:hAnsi="Arial" w:cs="Arial"/>
                <w:sz w:val="18"/>
                <w:szCs w:val="18"/>
              </w:rPr>
              <w:t>Dobavljena oprema mora biti opremljena s proizvajalčevo nalepko, ki mora v skladu s standardi izkazovati (najmanj) naslednje podatke:</w:t>
            </w:r>
          </w:p>
          <w:p w:rsidR="00743C47" w:rsidRPr="0012175A" w:rsidRDefault="00743C47" w:rsidP="00A459F0">
            <w:pPr>
              <w:pStyle w:val="Odstavekseznama"/>
              <w:numPr>
                <w:ilvl w:val="0"/>
                <w:numId w:val="41"/>
              </w:numPr>
              <w:spacing w:before="225" w:after="225"/>
              <w:jc w:val="both"/>
              <w:rPr>
                <w:rFonts w:ascii="Arial" w:hAnsi="Arial" w:cs="Arial"/>
                <w:sz w:val="18"/>
                <w:szCs w:val="18"/>
              </w:rPr>
            </w:pPr>
            <w:r w:rsidRPr="0012175A">
              <w:rPr>
                <w:rFonts w:ascii="Arial" w:hAnsi="Arial" w:cs="Arial"/>
                <w:sz w:val="18"/>
                <w:szCs w:val="18"/>
              </w:rPr>
              <w:t>Ime in tip aparata</w:t>
            </w:r>
          </w:p>
          <w:p w:rsidR="00743C47" w:rsidRPr="0012175A" w:rsidRDefault="00743C47" w:rsidP="00A459F0">
            <w:pPr>
              <w:pStyle w:val="Odstavekseznama"/>
              <w:numPr>
                <w:ilvl w:val="0"/>
                <w:numId w:val="41"/>
              </w:numPr>
              <w:spacing w:before="225" w:after="225"/>
              <w:jc w:val="both"/>
              <w:rPr>
                <w:rFonts w:ascii="Arial" w:hAnsi="Arial" w:cs="Arial"/>
                <w:sz w:val="18"/>
                <w:szCs w:val="18"/>
              </w:rPr>
            </w:pPr>
            <w:r w:rsidRPr="0012175A">
              <w:rPr>
                <w:rFonts w:ascii="Arial" w:hAnsi="Arial" w:cs="Arial"/>
                <w:sz w:val="18"/>
                <w:szCs w:val="18"/>
              </w:rPr>
              <w:t>Oznaka CE</w:t>
            </w:r>
          </w:p>
          <w:p w:rsidR="00743C47" w:rsidRPr="0012175A" w:rsidRDefault="00743C47" w:rsidP="00A459F0">
            <w:pPr>
              <w:pStyle w:val="Odstavekseznama"/>
              <w:numPr>
                <w:ilvl w:val="0"/>
                <w:numId w:val="41"/>
              </w:numPr>
              <w:spacing w:before="225" w:after="225"/>
              <w:jc w:val="both"/>
              <w:rPr>
                <w:rFonts w:ascii="Arial" w:hAnsi="Arial" w:cs="Arial"/>
                <w:sz w:val="18"/>
                <w:szCs w:val="18"/>
              </w:rPr>
            </w:pPr>
            <w:r w:rsidRPr="0012175A">
              <w:rPr>
                <w:rFonts w:ascii="Arial" w:hAnsi="Arial" w:cs="Arial"/>
                <w:sz w:val="18"/>
                <w:szCs w:val="18"/>
              </w:rPr>
              <w:t>Serijska številka aparata</w:t>
            </w:r>
          </w:p>
          <w:p w:rsidR="00743C47" w:rsidRPr="0012175A" w:rsidRDefault="00743C47" w:rsidP="00A459F0">
            <w:pPr>
              <w:pStyle w:val="Odstavekseznama"/>
              <w:numPr>
                <w:ilvl w:val="0"/>
                <w:numId w:val="41"/>
              </w:numPr>
              <w:spacing w:before="225" w:after="225"/>
              <w:jc w:val="both"/>
              <w:rPr>
                <w:rFonts w:ascii="Arial" w:hAnsi="Arial" w:cs="Arial"/>
                <w:sz w:val="18"/>
                <w:szCs w:val="18"/>
              </w:rPr>
            </w:pPr>
            <w:r w:rsidRPr="0012175A">
              <w:rPr>
                <w:rFonts w:ascii="Arial" w:hAnsi="Arial" w:cs="Arial"/>
                <w:sz w:val="18"/>
                <w:szCs w:val="18"/>
              </w:rPr>
              <w:t>Datum proizvodnje (leto, mesec, dan)</w:t>
            </w:r>
          </w:p>
          <w:p w:rsidR="00743C47" w:rsidRPr="0012175A" w:rsidRDefault="00743C47" w:rsidP="00A459F0">
            <w:pPr>
              <w:pStyle w:val="Odstavekseznama"/>
              <w:numPr>
                <w:ilvl w:val="0"/>
                <w:numId w:val="41"/>
              </w:numPr>
              <w:spacing w:before="225" w:after="225"/>
              <w:jc w:val="both"/>
              <w:rPr>
                <w:rFonts w:ascii="Arial" w:hAnsi="Arial" w:cs="Arial"/>
                <w:sz w:val="18"/>
                <w:szCs w:val="18"/>
              </w:rPr>
            </w:pPr>
            <w:r w:rsidRPr="0012175A">
              <w:rPr>
                <w:rFonts w:ascii="Arial" w:hAnsi="Arial" w:cs="Arial"/>
                <w:sz w:val="18"/>
                <w:szCs w:val="18"/>
              </w:rPr>
              <w:t>Ime proizvajalca</w:t>
            </w:r>
          </w:p>
          <w:p w:rsidR="00743C47" w:rsidRPr="0012175A" w:rsidRDefault="00743C47" w:rsidP="00A459F0">
            <w:pPr>
              <w:pStyle w:val="Odstavekseznama"/>
              <w:numPr>
                <w:ilvl w:val="0"/>
                <w:numId w:val="41"/>
              </w:numPr>
              <w:spacing w:before="225" w:after="225"/>
              <w:jc w:val="both"/>
              <w:rPr>
                <w:rFonts w:ascii="Arial" w:hAnsi="Arial" w:cs="Arial"/>
                <w:sz w:val="18"/>
                <w:szCs w:val="18"/>
              </w:rPr>
            </w:pPr>
            <w:r w:rsidRPr="0012175A">
              <w:rPr>
                <w:rFonts w:ascii="Arial" w:hAnsi="Arial" w:cs="Arial"/>
                <w:sz w:val="18"/>
                <w:szCs w:val="18"/>
              </w:rPr>
              <w:t>Država proizvodnje</w:t>
            </w:r>
          </w:p>
          <w:p w:rsidR="00743C47" w:rsidRPr="0012175A" w:rsidRDefault="00743C47" w:rsidP="00743C47">
            <w:pPr>
              <w:spacing w:before="225" w:after="225"/>
              <w:ind w:left="1416"/>
              <w:jc w:val="both"/>
              <w:rPr>
                <w:rFonts w:ascii="Arial" w:hAnsi="Arial" w:cs="Arial"/>
                <w:sz w:val="18"/>
                <w:szCs w:val="18"/>
              </w:rPr>
            </w:pPr>
            <w:r w:rsidRPr="0012175A">
              <w:rPr>
                <w:rFonts w:ascii="Arial" w:hAnsi="Arial" w:cs="Arial"/>
                <w:sz w:val="18"/>
                <w:szCs w:val="18"/>
              </w:rPr>
              <w:t>Če iz nalepke jasno ne izhaja, kdaj je bila naprava proizvedena, mora proizvajalec podati pisno izjavo z navedbo serijske številke naprave in datumom proizvodnje.</w:t>
            </w:r>
          </w:p>
          <w:p w:rsidR="00743C47" w:rsidRPr="0012175A" w:rsidRDefault="00743C47" w:rsidP="00A459F0">
            <w:pPr>
              <w:pStyle w:val="Odstavekseznama"/>
              <w:numPr>
                <w:ilvl w:val="0"/>
                <w:numId w:val="42"/>
              </w:numPr>
              <w:spacing w:before="225" w:after="225"/>
              <w:jc w:val="both"/>
              <w:rPr>
                <w:rFonts w:ascii="Arial" w:hAnsi="Arial" w:cs="Arial"/>
                <w:sz w:val="18"/>
                <w:szCs w:val="18"/>
              </w:rPr>
            </w:pPr>
            <w:r w:rsidRPr="0012175A">
              <w:rPr>
                <w:rFonts w:ascii="Arial" w:hAnsi="Arial" w:cs="Arial"/>
                <w:sz w:val="18"/>
                <w:szCs w:val="18"/>
              </w:rPr>
              <w:t xml:space="preserve">Predmet pogodbe je tudi obveznost dobavitelja, da bo za učinkovito in varno uporabo ter delovanje pogodbene opreme zagotovil usposabljanje (šolanje) v prostorih naročnika razumno število delavcev naročnika, ki jih bo določil naročnik. Prav tako mora dobavitelj izvesti servisno šolanje (osnovno) za vsaj enega zaposlenega iz </w:t>
            </w:r>
            <w:r w:rsidR="003B4D92" w:rsidRPr="0012175A">
              <w:rPr>
                <w:rFonts w:ascii="Arial" w:hAnsi="Arial" w:cs="Arial"/>
                <w:sz w:val="18"/>
                <w:szCs w:val="18"/>
              </w:rPr>
              <w:t>s</w:t>
            </w:r>
            <w:r w:rsidRPr="0012175A">
              <w:rPr>
                <w:rFonts w:ascii="Arial" w:hAnsi="Arial" w:cs="Arial"/>
                <w:sz w:val="18"/>
                <w:szCs w:val="18"/>
              </w:rPr>
              <w:t>lužbe</w:t>
            </w:r>
            <w:r w:rsidR="003B4D92" w:rsidRPr="0012175A">
              <w:rPr>
                <w:rFonts w:ascii="Arial" w:hAnsi="Arial" w:cs="Arial"/>
                <w:sz w:val="18"/>
                <w:szCs w:val="18"/>
              </w:rPr>
              <w:t>, odgovorne</w:t>
            </w:r>
            <w:r w:rsidRPr="0012175A">
              <w:rPr>
                <w:rFonts w:ascii="Arial" w:hAnsi="Arial" w:cs="Arial"/>
                <w:sz w:val="18"/>
                <w:szCs w:val="18"/>
              </w:rPr>
              <w:t xml:space="preserve"> za tehnično vzdrževanje nemedicinske opreme.</w:t>
            </w:r>
          </w:p>
          <w:p w:rsidR="00743C47" w:rsidRPr="0012175A" w:rsidRDefault="00CA62B4" w:rsidP="00743C47">
            <w:pPr>
              <w:spacing w:before="225" w:after="225"/>
              <w:jc w:val="both"/>
              <w:rPr>
                <w:rFonts w:ascii="Arial" w:hAnsi="Arial" w:cs="Arial"/>
                <w:sz w:val="18"/>
              </w:rPr>
            </w:pPr>
            <w:r w:rsidRPr="0012175A">
              <w:rPr>
                <w:rFonts w:ascii="Arial" w:hAnsi="Arial" w:cs="Arial"/>
                <w:sz w:val="18"/>
              </w:rPr>
              <w:t>V primeru, da se v 180 dneh od prevzema izkaže, da dobavljena oprema ne izpolnjuje zahtevanih karakteristik ali ima kakšne skrite napake, ki so se ugotovile šele ob dejanski uporabi opreme, je izvajalec dolžan opremo nadomestiti z novo ali povrniti del kupnine, če se s tem strinja naročnik.</w:t>
            </w:r>
          </w:p>
        </w:tc>
      </w:tr>
    </w:tbl>
    <w:p w:rsidR="00C94A8C" w:rsidRDefault="002D17A1">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C94A8C">
              <w:tc>
                <w:tcPr>
                  <w:tcW w:w="0" w:type="auto"/>
                  <w:tcMar>
                    <w:top w:w="0" w:type="auto"/>
                    <w:bottom w:w="0" w:type="auto"/>
                  </w:tcMar>
                </w:tcPr>
                <w:p w:rsidR="00C94A8C" w:rsidRDefault="002D17A1" w:rsidP="00A459F0">
                  <w:pPr>
                    <w:numPr>
                      <w:ilvl w:val="0"/>
                      <w:numId w:val="31"/>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rsidR="00C94A8C" w:rsidRDefault="000224B7" w:rsidP="00A459F0">
                  <w:pPr>
                    <w:numPr>
                      <w:ilvl w:val="0"/>
                      <w:numId w:val="31"/>
                    </w:numPr>
                    <w:jc w:val="both"/>
                    <w:rPr>
                      <w:rFonts w:ascii="Arial" w:hAnsi="Arial" w:cs="Arial"/>
                      <w:color w:val="000000"/>
                      <w:sz w:val="18"/>
                      <w:szCs w:val="18"/>
                    </w:rPr>
                  </w:pPr>
                  <w:r>
                    <w:rPr>
                      <w:rFonts w:ascii="Arial" w:hAnsi="Arial" w:cs="Arial"/>
                      <w:color w:val="000000"/>
                      <w:sz w:val="18"/>
                      <w:szCs w:val="18"/>
                    </w:rPr>
                    <w:t>Dokumentacijo o naročilu št. ________</w:t>
                  </w:r>
                  <w:r w:rsidR="002D17A1">
                    <w:rPr>
                      <w:rFonts w:ascii="Arial" w:hAnsi="Arial" w:cs="Arial"/>
                      <w:color w:val="000000"/>
                      <w:sz w:val="18"/>
                      <w:szCs w:val="18"/>
                    </w:rPr>
                    <w:t xml:space="preserve"> z dne __________.</w:t>
                  </w:r>
                </w:p>
              </w:tc>
            </w:tr>
          </w:tbl>
          <w:p w:rsidR="00C94A8C" w:rsidRDefault="00C94A8C"/>
          <w:p w:rsidR="00C94A8C" w:rsidRDefault="002D17A1">
            <w:pPr>
              <w:spacing w:before="225" w:after="225"/>
              <w:jc w:val="both"/>
            </w:pPr>
            <w:r>
              <w:rPr>
                <w:rFonts w:ascii="Arial" w:hAnsi="Arial" w:cs="Arial"/>
                <w:color w:val="000000"/>
                <w:sz w:val="18"/>
                <w:szCs w:val="18"/>
              </w:rPr>
              <w:t>Predmetni dokumenti so priloga in sestavni del te pogodbe.</w:t>
            </w:r>
          </w:p>
        </w:tc>
      </w:tr>
    </w:tbl>
    <w:p w:rsidR="00C94A8C" w:rsidRDefault="002D17A1">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rsidR="00C94A8C" w:rsidRDefault="002D17A1">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dobavitelju osnovnega naročila ob upoštevanju določb zakona, ki ureja javno naročanje.</w:t>
            </w:r>
          </w:p>
          <w:p w:rsidR="00C94A8C" w:rsidRDefault="002D17A1">
            <w:pPr>
              <w:spacing w:before="225" w:after="225"/>
              <w:jc w:val="both"/>
            </w:pPr>
            <w:r>
              <w:rPr>
                <w:rFonts w:ascii="Arial" w:hAnsi="Arial" w:cs="Arial"/>
                <w:color w:val="000000"/>
                <w:sz w:val="18"/>
                <w:szCs w:val="18"/>
              </w:rPr>
              <w:t>Z dobaviteljem se v tem primeru sklene dodatek k osnovni pogodbi ali nova pogodba.</w:t>
            </w:r>
          </w:p>
        </w:tc>
      </w:tr>
    </w:tbl>
    <w:p w:rsidR="00C94A8C" w:rsidRDefault="002D17A1">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A62B4" w:rsidRDefault="00CA62B4" w:rsidP="00CA62B4">
            <w:pPr>
              <w:spacing w:before="225" w:after="225"/>
              <w:jc w:val="both"/>
            </w:pPr>
            <w:r>
              <w:rPr>
                <w:rFonts w:ascii="Arial" w:hAnsi="Arial" w:cs="Arial"/>
                <w:color w:val="000000"/>
                <w:sz w:val="18"/>
                <w:szCs w:val="18"/>
              </w:rPr>
              <w:t>Pogodbena vrednost opreme je dogovorjena na osnovi ponudbe izvajalca in znaša  ____________ EUR brez DDV oz. __________________ EUR z DDV.</w:t>
            </w:r>
          </w:p>
          <w:p w:rsidR="00CA62B4" w:rsidRDefault="00CA62B4" w:rsidP="00CA62B4">
            <w:pPr>
              <w:spacing w:before="225" w:after="225"/>
              <w:jc w:val="both"/>
              <w:rPr>
                <w:rFonts w:ascii="Arial" w:hAnsi="Arial" w:cs="Arial"/>
                <w:color w:val="000000"/>
                <w:sz w:val="18"/>
                <w:szCs w:val="18"/>
              </w:rPr>
            </w:pPr>
            <w:r>
              <w:rPr>
                <w:rFonts w:ascii="Arial" w:hAnsi="Arial" w:cs="Arial"/>
                <w:color w:val="000000"/>
                <w:sz w:val="18"/>
                <w:szCs w:val="18"/>
              </w:rPr>
              <w:t>V ceno za plačilo so zajeti vsi stroški, in sicer stroški dobave, montaže, šolanja, špediterski, prevozni, carinski</w:t>
            </w:r>
            <w:r w:rsidR="001B6FB3">
              <w:rPr>
                <w:rFonts w:ascii="Arial" w:hAnsi="Arial" w:cs="Arial"/>
                <w:color w:val="000000"/>
                <w:sz w:val="18"/>
                <w:szCs w:val="18"/>
              </w:rPr>
              <w:t xml:space="preserve"> stroški</w:t>
            </w:r>
            <w:r>
              <w:rPr>
                <w:rFonts w:ascii="Arial" w:hAnsi="Arial" w:cs="Arial"/>
                <w:color w:val="000000"/>
                <w:sz w:val="18"/>
                <w:szCs w:val="18"/>
              </w:rPr>
              <w:t>, davek na dodano vrednost, ter vsi morebitni drugi stroški, popusti in rabati.</w:t>
            </w:r>
          </w:p>
          <w:p w:rsidR="00C94A8C" w:rsidRDefault="00C94A8C">
            <w:pPr>
              <w:spacing w:before="225" w:after="225"/>
              <w:jc w:val="both"/>
            </w:pPr>
          </w:p>
        </w:tc>
      </w:tr>
    </w:tbl>
    <w:p w:rsidR="00C94A8C" w:rsidRDefault="002D17A1">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A62B4" w:rsidRDefault="00CA62B4"/>
          <w:tbl>
            <w:tblPr>
              <w:tblStyle w:val="NormalTablePHPDOCX"/>
              <w:tblW w:w="0" w:type="auto"/>
              <w:tblLook w:val="04A0" w:firstRow="1" w:lastRow="0" w:firstColumn="1" w:lastColumn="0" w:noHBand="0" w:noVBand="1"/>
            </w:tblPr>
            <w:tblGrid>
              <w:gridCol w:w="8042"/>
            </w:tblGrid>
            <w:tr w:rsidR="00C94A8C">
              <w:tc>
                <w:tcPr>
                  <w:tcW w:w="0" w:type="auto"/>
                  <w:tcMar>
                    <w:top w:w="0" w:type="auto"/>
                    <w:bottom w:w="0" w:type="auto"/>
                  </w:tcMar>
                </w:tcPr>
                <w:p w:rsidR="00C94A8C" w:rsidRDefault="002D17A1">
                  <w:pPr>
                    <w:jc w:val="both"/>
                  </w:pPr>
                  <w:r>
                    <w:rPr>
                      <w:rFonts w:ascii="Arial" w:hAnsi="Arial" w:cs="Arial"/>
                      <w:color w:val="000000"/>
                      <w:sz w:val="18"/>
                      <w:szCs w:val="18"/>
                    </w:rPr>
                    <w:t>Naročnik se zavezuje poravnati pogodbeno ceno za pravilno dobavo blaga na podlagi te pogodbe.</w:t>
                  </w:r>
                </w:p>
              </w:tc>
            </w:tr>
          </w:tbl>
          <w:p w:rsidR="00C94A8C" w:rsidRDefault="00C94A8C"/>
          <w:tbl>
            <w:tblPr>
              <w:tblStyle w:val="NormalTablePHPDOCX"/>
              <w:tblW w:w="0" w:type="auto"/>
              <w:tblLook w:val="04A0" w:firstRow="1" w:lastRow="0" w:firstColumn="1" w:lastColumn="0" w:noHBand="0" w:noVBand="1"/>
            </w:tblPr>
            <w:tblGrid>
              <w:gridCol w:w="8746"/>
            </w:tblGrid>
            <w:tr w:rsidR="00C94A8C">
              <w:tc>
                <w:tcPr>
                  <w:tcW w:w="0" w:type="auto"/>
                  <w:tcMar>
                    <w:top w:w="0" w:type="auto"/>
                    <w:bottom w:w="0" w:type="auto"/>
                  </w:tcMar>
                </w:tcPr>
                <w:p w:rsidR="00C94A8C" w:rsidRDefault="002D17A1">
                  <w:pPr>
                    <w:jc w:val="both"/>
                  </w:pPr>
                  <w:r>
                    <w:rPr>
                      <w:rFonts w:ascii="Arial" w:hAnsi="Arial" w:cs="Arial"/>
                      <w:color w:val="000000"/>
                      <w:sz w:val="18"/>
                      <w:szCs w:val="18"/>
                    </w:rPr>
                    <w:t>Naročnik se zavezuje, da bo za nemoteno izvajanje pogodbenih obveznosti dobavitelja zagotovil sodelovanje oseb, ki bodo v stiku z dobaviteljem</w:t>
                  </w:r>
                  <w:r w:rsidR="00CA62B4">
                    <w:rPr>
                      <w:rFonts w:ascii="Arial" w:hAnsi="Arial" w:cs="Arial"/>
                      <w:color w:val="000000"/>
                      <w:sz w:val="18"/>
                      <w:szCs w:val="18"/>
                    </w:rPr>
                    <w:t>.</w:t>
                  </w:r>
                </w:p>
              </w:tc>
            </w:tr>
          </w:tbl>
          <w:p w:rsidR="00C94A8C" w:rsidRDefault="00C94A8C"/>
        </w:tc>
      </w:tr>
    </w:tbl>
    <w:p w:rsidR="000224B7" w:rsidRDefault="000224B7">
      <w:pPr>
        <w:spacing w:before="225" w:after="225" w:line="240" w:lineRule="auto"/>
        <w:jc w:val="both"/>
        <w:rPr>
          <w:rFonts w:ascii="Arial" w:hAnsi="Arial" w:cs="Arial"/>
          <w:b/>
          <w:bCs/>
          <w:color w:val="000000"/>
          <w:sz w:val="18"/>
          <w:szCs w:val="18"/>
        </w:rPr>
      </w:pPr>
    </w:p>
    <w:p w:rsidR="00C94A8C" w:rsidRDefault="002D17A1">
      <w:pPr>
        <w:spacing w:before="225" w:after="225" w:line="240" w:lineRule="auto"/>
        <w:jc w:val="both"/>
      </w:pPr>
      <w:r>
        <w:rPr>
          <w:rFonts w:ascii="Arial" w:hAnsi="Arial" w:cs="Arial"/>
          <w:b/>
          <w:bCs/>
          <w:color w:val="000000"/>
          <w:sz w:val="18"/>
          <w:szCs w:val="18"/>
        </w:rPr>
        <w:t>III. POGODBENA CENA</w:t>
      </w:r>
    </w:p>
    <w:p w:rsidR="00C94A8C" w:rsidRDefault="002D17A1">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rsidR="00C94A8C" w:rsidRDefault="002D17A1">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rsidR="00C94A8C" w:rsidRDefault="002D17A1">
            <w:pPr>
              <w:spacing w:before="225" w:after="225"/>
              <w:jc w:val="both"/>
            </w:pPr>
            <w:r>
              <w:rPr>
                <w:rFonts w:ascii="Arial" w:hAnsi="Arial" w:cs="Arial"/>
                <w:color w:val="000000"/>
                <w:sz w:val="18"/>
                <w:szCs w:val="18"/>
              </w:rPr>
              <w:t>V kolikor naročnik računa ne zavrne v roku 8 delovnih dni od prejema, se račun šteje za potrjenega.</w:t>
            </w:r>
          </w:p>
          <w:p w:rsidR="00C94A8C" w:rsidRDefault="002D17A1">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rsidR="00CA62B4" w:rsidRDefault="00CA62B4" w:rsidP="00CA62B4">
            <w:pPr>
              <w:spacing w:before="225" w:after="225"/>
              <w:jc w:val="both"/>
              <w:rPr>
                <w:rFonts w:ascii="Arial" w:hAnsi="Arial" w:cs="Arial"/>
                <w:color w:val="000000"/>
                <w:sz w:val="18"/>
                <w:szCs w:val="18"/>
              </w:rPr>
            </w:pPr>
            <w:r>
              <w:rPr>
                <w:rFonts w:ascii="Arial" w:hAnsi="Arial" w:cs="Arial"/>
                <w:color w:val="000000"/>
                <w:sz w:val="18"/>
                <w:szCs w:val="18"/>
              </w:rPr>
              <w:t>Rok plačila je v 30 dneh od prejema pravilno izstavljenega računa ki se izstavi po opravljeni dobavi in montaži opreme ter izvedenem šolanju naročnikovega osebja za pravilno in varno uporabo opreme in osnovno vzdrževanje.</w:t>
            </w:r>
          </w:p>
          <w:p w:rsidR="00C94A8C" w:rsidRDefault="002D17A1" w:rsidP="00CA62B4">
            <w:pPr>
              <w:spacing w:before="225" w:after="225"/>
              <w:jc w:val="both"/>
              <w:rPr>
                <w:rFonts w:ascii="Arial" w:hAnsi="Arial" w:cs="Arial"/>
                <w:color w:val="000000"/>
                <w:sz w:val="18"/>
                <w:szCs w:val="18"/>
              </w:rPr>
            </w:pPr>
            <w:r>
              <w:rPr>
                <w:rFonts w:ascii="Arial" w:hAnsi="Arial" w:cs="Arial"/>
                <w:color w:val="000000"/>
                <w:sz w:val="18"/>
                <w:szCs w:val="18"/>
              </w:rPr>
              <w:t>Kot dan plačila oziroma izpolnitve naročnikove obveznosti se šteje dan, ko naročnik izroči nalog za plačilo organizaciji, pri kateri ima svoj račun.</w:t>
            </w:r>
          </w:p>
          <w:p w:rsidR="00CA62B4" w:rsidRPr="00CA62B4" w:rsidRDefault="00CA62B4" w:rsidP="00CA62B4">
            <w:pPr>
              <w:spacing w:before="225" w:after="225"/>
              <w:jc w:val="both"/>
              <w:rPr>
                <w:rFonts w:ascii="Arial" w:hAnsi="Arial" w:cs="Arial"/>
              </w:rPr>
            </w:pPr>
            <w:r w:rsidRPr="00CA62B4">
              <w:rPr>
                <w:rFonts w:ascii="Arial" w:hAnsi="Arial" w:cs="Arial"/>
                <w:sz w:val="18"/>
              </w:rPr>
              <w:t xml:space="preserve">V primeru zamude </w:t>
            </w:r>
            <w:proofErr w:type="spellStart"/>
            <w:r w:rsidRPr="00CA62B4">
              <w:rPr>
                <w:rFonts w:ascii="Arial" w:hAnsi="Arial" w:cs="Arial"/>
                <w:sz w:val="18"/>
              </w:rPr>
              <w:t>splačilom</w:t>
            </w:r>
            <w:proofErr w:type="spellEnd"/>
            <w:r w:rsidRPr="00CA62B4">
              <w:rPr>
                <w:rFonts w:ascii="Arial" w:hAnsi="Arial" w:cs="Arial"/>
                <w:sz w:val="18"/>
              </w:rPr>
              <w:t xml:space="preserve"> lahko izvajalec naročniku zaračuna zakonite zamudne obresti.</w:t>
            </w:r>
          </w:p>
        </w:tc>
      </w:tr>
    </w:tbl>
    <w:p w:rsidR="00C94A8C" w:rsidRDefault="002D17A1">
      <w:pPr>
        <w:spacing w:before="225" w:after="225" w:line="240" w:lineRule="auto"/>
        <w:jc w:val="both"/>
      </w:pPr>
      <w:r>
        <w:rPr>
          <w:rFonts w:ascii="Arial" w:hAnsi="Arial" w:cs="Arial"/>
          <w:b/>
          <w:bCs/>
          <w:color w:val="000000"/>
          <w:sz w:val="18"/>
          <w:szCs w:val="18"/>
        </w:rPr>
        <w:t>IV. DOBAVNI ROK</w:t>
      </w:r>
    </w:p>
    <w:p w:rsidR="00C94A8C" w:rsidRDefault="002D17A1">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750B34" w:rsidRPr="00750B34" w:rsidRDefault="00750B34" w:rsidP="00750B34">
            <w:pPr>
              <w:spacing w:before="225" w:after="225"/>
              <w:jc w:val="both"/>
              <w:rPr>
                <w:rFonts w:ascii="Arial" w:hAnsi="Arial" w:cs="Arial"/>
                <w:color w:val="000000"/>
                <w:sz w:val="18"/>
                <w:szCs w:val="18"/>
              </w:rPr>
            </w:pPr>
            <w:r w:rsidRPr="00750B34">
              <w:rPr>
                <w:rFonts w:ascii="Arial" w:hAnsi="Arial" w:cs="Arial"/>
                <w:color w:val="000000"/>
                <w:sz w:val="18"/>
                <w:szCs w:val="18"/>
              </w:rPr>
              <w:t xml:space="preserve">Izvajalec se zavezuje, da bo opremo dobavil, montiral in izvedel šolanje naročnika za varno delo s ponujeno opremo v največ </w:t>
            </w:r>
            <w:r w:rsidR="001B6FB3">
              <w:rPr>
                <w:rFonts w:ascii="Arial" w:hAnsi="Arial" w:cs="Arial"/>
                <w:color w:val="000000"/>
                <w:sz w:val="18"/>
                <w:szCs w:val="18"/>
              </w:rPr>
              <w:t>3</w:t>
            </w:r>
            <w:r w:rsidRPr="00750B34">
              <w:rPr>
                <w:rFonts w:ascii="Arial" w:hAnsi="Arial" w:cs="Arial"/>
                <w:color w:val="000000"/>
                <w:sz w:val="18"/>
                <w:szCs w:val="18"/>
              </w:rPr>
              <w:t>0) dneh po podpisu pogodbe</w:t>
            </w:r>
          </w:p>
          <w:p w:rsidR="00750B34" w:rsidRPr="00750B34" w:rsidRDefault="00750B34" w:rsidP="00750B34">
            <w:pPr>
              <w:spacing w:before="225" w:after="225"/>
              <w:ind w:left="45"/>
              <w:jc w:val="both"/>
            </w:pPr>
            <w:r w:rsidRPr="00750B34">
              <w:rPr>
                <w:rFonts w:ascii="Arial" w:hAnsi="Arial" w:cs="Arial"/>
                <w:color w:val="000000"/>
                <w:sz w:val="18"/>
                <w:szCs w:val="18"/>
              </w:rPr>
              <w:t>Rok dobave je bistvena sestavina te pogodbe.</w:t>
            </w:r>
          </w:p>
          <w:p w:rsidR="00750B34" w:rsidRPr="00750B34" w:rsidRDefault="00750B34" w:rsidP="00750B34">
            <w:pPr>
              <w:spacing w:before="225" w:after="225"/>
              <w:jc w:val="both"/>
            </w:pPr>
            <w:r w:rsidRPr="00750B34">
              <w:rPr>
                <w:rFonts w:ascii="Arial" w:hAnsi="Arial" w:cs="Arial"/>
                <w:color w:val="000000"/>
                <w:sz w:val="18"/>
                <w:szCs w:val="18"/>
              </w:rPr>
              <w:t xml:space="preserve">Za dobavo blaga se upošteva </w:t>
            </w:r>
            <w:proofErr w:type="spellStart"/>
            <w:r w:rsidRPr="00750B34">
              <w:rPr>
                <w:rFonts w:ascii="Arial" w:hAnsi="Arial" w:cs="Arial"/>
                <w:color w:val="000000"/>
                <w:sz w:val="18"/>
                <w:szCs w:val="18"/>
              </w:rPr>
              <w:t>Incoterms</w:t>
            </w:r>
            <w:proofErr w:type="spellEnd"/>
            <w:r w:rsidRPr="00750B34">
              <w:rPr>
                <w:rFonts w:ascii="Arial" w:hAnsi="Arial" w:cs="Arial"/>
                <w:color w:val="000000"/>
                <w:sz w:val="18"/>
                <w:szCs w:val="18"/>
              </w:rPr>
              <w:t xml:space="preserve"> 2010 klavzula DDP, na sedežu naročnika, razen kadar je izrecno določeno drugo mesto dobave.</w:t>
            </w:r>
          </w:p>
          <w:p w:rsidR="00750B34" w:rsidRPr="00750B34" w:rsidRDefault="00750B34" w:rsidP="00750B34">
            <w:pPr>
              <w:spacing w:before="225" w:after="225"/>
              <w:jc w:val="both"/>
            </w:pPr>
            <w:r w:rsidRPr="00750B34">
              <w:rPr>
                <w:rFonts w:ascii="Arial" w:hAnsi="Arial" w:cs="Arial"/>
                <w:color w:val="000000"/>
                <w:sz w:val="18"/>
                <w:szCs w:val="18"/>
              </w:rPr>
              <w:t>Izvajalec mora do navedenega datuma opraviti vse pogodbene obveznosti, vključno z montažo oz. vgraditvijo in preizkusom doseganja pogodbeno tehnično – tehnoloških parametrov in funkcionalnega delovanja, če je to potrebno.</w:t>
            </w:r>
          </w:p>
          <w:p w:rsidR="00C94A8C" w:rsidRDefault="00750B34" w:rsidP="00750B34">
            <w:pPr>
              <w:spacing w:before="225" w:after="225"/>
              <w:jc w:val="both"/>
              <w:rPr>
                <w:rFonts w:ascii="Arial" w:hAnsi="Arial" w:cs="Arial"/>
                <w:color w:val="000000"/>
                <w:sz w:val="18"/>
                <w:szCs w:val="18"/>
              </w:rPr>
            </w:pPr>
            <w:r w:rsidRPr="00750B34">
              <w:rPr>
                <w:rFonts w:ascii="Arial" w:hAnsi="Arial" w:cs="Arial"/>
                <w:color w:val="000000"/>
                <w:sz w:val="18"/>
                <w:szCs w:val="18"/>
              </w:rPr>
              <w:t>V kolikor izvajalec svojih obveznosti ne bo opravil v pogodbenem roku, je naročniku odškodninsko odgovoren za vso neposredno in posredno škodo iz naslova zamude.</w:t>
            </w:r>
          </w:p>
          <w:p w:rsidR="00750B34" w:rsidRDefault="00750B34" w:rsidP="00750B34">
            <w:pPr>
              <w:spacing w:before="225" w:after="225"/>
              <w:jc w:val="both"/>
            </w:pPr>
          </w:p>
        </w:tc>
      </w:tr>
    </w:tbl>
    <w:p w:rsidR="00C94A8C" w:rsidRDefault="002D17A1">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V primeru nastopa okoliščin, ki jih ob sklenitvi pogodbe ni bilo možno predvideti in lahko vplivajo na dinamiko izvajanja pogodbenih del, je izvajalec o tem dolžan nemudoma pisno obvestiti naročnika. V primeru, da so takšne okoliščine izredne in utemeljene, lahko naročnik in izvajalec sporazumno s pisnim aneksom podaljšata rok za dokončanje pogodbenih del.</w:t>
            </w:r>
          </w:p>
        </w:tc>
      </w:tr>
    </w:tbl>
    <w:p w:rsidR="00C94A8C" w:rsidRDefault="002D17A1">
      <w:pPr>
        <w:spacing w:before="225" w:after="225" w:line="240" w:lineRule="auto"/>
        <w:jc w:val="both"/>
      </w:pPr>
      <w:r>
        <w:rPr>
          <w:rFonts w:ascii="Arial" w:hAnsi="Arial" w:cs="Arial"/>
          <w:b/>
          <w:bCs/>
          <w:color w:val="000000"/>
          <w:sz w:val="18"/>
          <w:szCs w:val="18"/>
        </w:rPr>
        <w:t>V. PODIZVAJALCI</w:t>
      </w:r>
    </w:p>
    <w:p w:rsidR="00C94A8C" w:rsidRDefault="002D17A1">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C94A8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94A8C" w:rsidRDefault="00C94A8C"/>
              </w:tc>
            </w:tr>
            <w:tr w:rsidR="00C94A8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Opis del, ki jih bo izvedel podizvajalec:</w:t>
                  </w:r>
                </w:p>
                <w:p w:rsidR="00C94A8C" w:rsidRDefault="002D17A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C94A8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94A8C" w:rsidRDefault="00C94A8C"/>
              </w:tc>
            </w:tr>
            <w:tr w:rsidR="00C94A8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Opis del, ki jih bo izvedel podizvajalec:</w:t>
                  </w:r>
                </w:p>
                <w:p w:rsidR="00C94A8C" w:rsidRDefault="002D17A1">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C94A8C" w:rsidRDefault="00C94A8C"/>
          <w:p w:rsidR="00C94A8C" w:rsidRDefault="002D17A1">
            <w:pPr>
              <w:spacing w:before="225" w:after="225"/>
              <w:jc w:val="both"/>
            </w:pPr>
            <w:r>
              <w:rPr>
                <w:rFonts w:ascii="Arial" w:hAnsi="Arial" w:cs="Arial"/>
                <w:i/>
                <w:iCs/>
                <w:color w:val="000000"/>
                <w:sz w:val="18"/>
                <w:szCs w:val="18"/>
              </w:rPr>
              <w:t>Opomba:</w:t>
            </w:r>
          </w:p>
          <w:p w:rsidR="00C94A8C" w:rsidRDefault="002D17A1">
            <w:pPr>
              <w:spacing w:before="225" w:after="225"/>
              <w:jc w:val="both"/>
            </w:pPr>
            <w:r>
              <w:rPr>
                <w:rFonts w:ascii="Arial" w:hAnsi="Arial" w:cs="Arial"/>
                <w:i/>
                <w:iCs/>
                <w:color w:val="000000"/>
                <w:sz w:val="18"/>
                <w:szCs w:val="18"/>
              </w:rPr>
              <w:t>V KOLIKOR PONUDNIK NE NASTOPA S PODIZVAJALCI SE RAZDELEK IZBRIŠE</w:t>
            </w:r>
          </w:p>
        </w:tc>
      </w:tr>
    </w:tbl>
    <w:p w:rsidR="00C94A8C" w:rsidRDefault="002D17A1">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C94A8C" w:rsidRDefault="002D17A1">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C94A8C">
              <w:tc>
                <w:tcPr>
                  <w:tcW w:w="0" w:type="auto"/>
                  <w:tcMar>
                    <w:top w:w="0" w:type="auto"/>
                    <w:bottom w:w="0" w:type="auto"/>
                  </w:tcMar>
                </w:tcPr>
                <w:p w:rsidR="00C94A8C" w:rsidRDefault="002D17A1" w:rsidP="00A459F0">
                  <w:pPr>
                    <w:numPr>
                      <w:ilvl w:val="0"/>
                      <w:numId w:val="32"/>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C94A8C" w:rsidRDefault="002D17A1" w:rsidP="00A459F0">
                  <w:pPr>
                    <w:numPr>
                      <w:ilvl w:val="0"/>
                      <w:numId w:val="32"/>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C94A8C" w:rsidRDefault="002D17A1" w:rsidP="00A459F0">
                  <w:pPr>
                    <w:numPr>
                      <w:ilvl w:val="0"/>
                      <w:numId w:val="32"/>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C94A8C" w:rsidRDefault="00C94A8C"/>
          <w:p w:rsidR="00C94A8C" w:rsidRDefault="002D17A1">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C94A8C" w:rsidRDefault="002D17A1">
            <w:pPr>
              <w:spacing w:before="225" w:after="225"/>
              <w:jc w:val="both"/>
            </w:pPr>
            <w:r>
              <w:rPr>
                <w:rFonts w:ascii="Arial" w:hAnsi="Arial" w:cs="Arial"/>
                <w:color w:val="000000"/>
                <w:sz w:val="18"/>
                <w:szCs w:val="18"/>
              </w:rPr>
              <w:t>Plačila podizvajalcem se izvedejo v rokih in na enak način kot velja za plačila izvajalcu.</w:t>
            </w:r>
          </w:p>
          <w:p w:rsidR="00C94A8C" w:rsidRDefault="002D17A1">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C94A8C" w:rsidRDefault="002D17A1">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C94A8C" w:rsidRDefault="002D17A1">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C94A8C" w:rsidRDefault="002D17A1">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Naročnik se zavezuje poravnati pogodbeno ceno za pravilno dobavo blaga na podlagi te pogodbe.</w:t>
            </w:r>
          </w:p>
          <w:p w:rsidR="00C94A8C" w:rsidRDefault="002D17A1">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rsidR="00C94A8C" w:rsidRDefault="002D17A1">
      <w:pPr>
        <w:spacing w:before="225" w:after="225" w:line="240" w:lineRule="auto"/>
        <w:jc w:val="both"/>
      </w:pPr>
      <w:r>
        <w:rPr>
          <w:rFonts w:ascii="Arial" w:hAnsi="Arial" w:cs="Arial"/>
          <w:b/>
          <w:bCs/>
          <w:color w:val="000000"/>
          <w:sz w:val="18"/>
          <w:szCs w:val="18"/>
        </w:rPr>
        <w:t>VI. OBVEZNOSTI DOBAVITELJA</w:t>
      </w:r>
    </w:p>
    <w:p w:rsidR="00C94A8C" w:rsidRDefault="002D17A1">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750B34">
            <w:pPr>
              <w:spacing w:before="225" w:after="225"/>
              <w:jc w:val="both"/>
            </w:pPr>
            <w:r>
              <w:rPr>
                <w:rFonts w:ascii="Arial" w:hAnsi="Arial" w:cs="Arial"/>
                <w:color w:val="000000"/>
                <w:sz w:val="18"/>
                <w:szCs w:val="18"/>
              </w:rPr>
              <w:t>Izvajalec</w:t>
            </w:r>
            <w:r w:rsidR="002D17A1">
              <w:rPr>
                <w:rFonts w:ascii="Arial" w:hAnsi="Arial" w:cs="Arial"/>
                <w:color w:val="000000"/>
                <w:sz w:val="18"/>
                <w:szCs w:val="18"/>
              </w:rPr>
              <w:t xml:space="preserve"> se obvezuje, da bo:</w:t>
            </w:r>
          </w:p>
          <w:tbl>
            <w:tblPr>
              <w:tblStyle w:val="NormalTablePHPDOCX"/>
              <w:tblW w:w="0" w:type="auto"/>
              <w:tblLook w:val="04A0" w:firstRow="1" w:lastRow="0" w:firstColumn="1" w:lastColumn="0" w:noHBand="0" w:noVBand="1"/>
            </w:tblPr>
            <w:tblGrid>
              <w:gridCol w:w="8746"/>
            </w:tblGrid>
            <w:tr w:rsidR="00C94A8C">
              <w:tc>
                <w:tcPr>
                  <w:tcW w:w="0" w:type="auto"/>
                  <w:tcMar>
                    <w:top w:w="0" w:type="auto"/>
                    <w:bottom w:w="0" w:type="auto"/>
                  </w:tcMar>
                </w:tcPr>
                <w:p w:rsidR="00C94A8C" w:rsidRDefault="002D17A1" w:rsidP="00A459F0">
                  <w:pPr>
                    <w:numPr>
                      <w:ilvl w:val="0"/>
                      <w:numId w:val="33"/>
                    </w:numPr>
                    <w:jc w:val="both"/>
                    <w:rPr>
                      <w:rFonts w:ascii="Arial" w:hAnsi="Arial" w:cs="Arial"/>
                      <w:color w:val="000000"/>
                      <w:sz w:val="18"/>
                      <w:szCs w:val="18"/>
                    </w:rPr>
                  </w:pPr>
                  <w:r>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rsidR="00C94A8C" w:rsidRDefault="002D17A1" w:rsidP="00A459F0">
                  <w:pPr>
                    <w:numPr>
                      <w:ilvl w:val="0"/>
                      <w:numId w:val="33"/>
                    </w:numPr>
                    <w:jc w:val="both"/>
                    <w:rPr>
                      <w:rFonts w:ascii="Arial" w:hAnsi="Arial" w:cs="Arial"/>
                      <w:color w:val="000000"/>
                      <w:sz w:val="18"/>
                      <w:szCs w:val="18"/>
                    </w:rPr>
                  </w:pPr>
                  <w:r>
                    <w:rPr>
                      <w:rFonts w:ascii="Arial" w:hAnsi="Arial" w:cs="Arial"/>
                      <w:color w:val="000000"/>
                      <w:sz w:val="18"/>
                      <w:szCs w:val="18"/>
                    </w:rPr>
                    <w:t>dobavo izvedel v pogodbeno določenih rokih;</w:t>
                  </w:r>
                </w:p>
                <w:p w:rsidR="00C94A8C" w:rsidRDefault="002D17A1" w:rsidP="00A459F0">
                  <w:pPr>
                    <w:numPr>
                      <w:ilvl w:val="0"/>
                      <w:numId w:val="33"/>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rsidR="00C94A8C" w:rsidRDefault="002D17A1" w:rsidP="00A459F0">
                  <w:pPr>
                    <w:numPr>
                      <w:ilvl w:val="0"/>
                      <w:numId w:val="33"/>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rsidR="001B6FB3" w:rsidRDefault="001B6FB3" w:rsidP="001B6FB3">
                  <w:pPr>
                    <w:numPr>
                      <w:ilvl w:val="0"/>
                      <w:numId w:val="33"/>
                    </w:numPr>
                    <w:jc w:val="both"/>
                    <w:rPr>
                      <w:rFonts w:ascii="Arial" w:hAnsi="Arial" w:cs="Arial"/>
                      <w:color w:val="000000"/>
                      <w:sz w:val="18"/>
                      <w:szCs w:val="18"/>
                    </w:rPr>
                  </w:pPr>
                  <w:r w:rsidRPr="001B6FB3">
                    <w:rPr>
                      <w:rFonts w:ascii="Arial" w:hAnsi="Arial" w:cs="Arial"/>
                      <w:color w:val="000000"/>
                      <w:sz w:val="18"/>
                      <w:szCs w:val="18"/>
                    </w:rPr>
                    <w:t>pri dobavi, montaži in servisiranju spoštoval hišni red naročnika</w:t>
                  </w:r>
                </w:p>
                <w:p w:rsidR="00C94A8C" w:rsidRDefault="002D17A1" w:rsidP="00A459F0">
                  <w:pPr>
                    <w:numPr>
                      <w:ilvl w:val="0"/>
                      <w:numId w:val="33"/>
                    </w:numPr>
                    <w:jc w:val="both"/>
                    <w:rPr>
                      <w:rFonts w:ascii="Arial" w:hAnsi="Arial" w:cs="Arial"/>
                      <w:color w:val="000000"/>
                      <w:sz w:val="18"/>
                      <w:szCs w:val="18"/>
                    </w:rPr>
                  </w:pPr>
                  <w:r>
                    <w:rPr>
                      <w:rFonts w:ascii="Arial" w:hAnsi="Arial" w:cs="Arial"/>
                      <w:color w:val="000000"/>
                      <w:sz w:val="18"/>
                      <w:szCs w:val="18"/>
                    </w:rPr>
                    <w:t>ščitil interese naročnika.</w:t>
                  </w:r>
                </w:p>
              </w:tc>
            </w:tr>
          </w:tbl>
          <w:p w:rsidR="00C94A8C" w:rsidRDefault="00C94A8C"/>
        </w:tc>
      </w:tr>
    </w:tbl>
    <w:p w:rsidR="00C94A8C" w:rsidRDefault="002D17A1">
      <w:pPr>
        <w:spacing w:before="225" w:after="225" w:line="240" w:lineRule="auto"/>
        <w:jc w:val="both"/>
      </w:pPr>
      <w:r>
        <w:rPr>
          <w:rFonts w:ascii="Arial" w:hAnsi="Arial" w:cs="Arial"/>
          <w:b/>
          <w:bCs/>
          <w:color w:val="000000"/>
          <w:sz w:val="18"/>
          <w:szCs w:val="18"/>
        </w:rPr>
        <w:t>VII. SKRBNIKI POGODBE</w:t>
      </w:r>
    </w:p>
    <w:p w:rsidR="00C94A8C" w:rsidRDefault="002D17A1">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 xml:space="preserve">Skrbnik pogodbe s strani naročnika je </w:t>
            </w:r>
            <w:r w:rsidR="00750B34">
              <w:rPr>
                <w:rFonts w:ascii="Arial" w:hAnsi="Arial" w:cs="Arial"/>
                <w:color w:val="000000"/>
                <w:sz w:val="18"/>
                <w:szCs w:val="18"/>
              </w:rPr>
              <w:t>Barbara Slak Turk</w:t>
            </w:r>
          </w:p>
          <w:p w:rsidR="00750B34" w:rsidRDefault="00750B34" w:rsidP="00750B34">
            <w:pPr>
              <w:spacing w:before="225" w:after="225"/>
              <w:jc w:val="both"/>
            </w:pPr>
            <w:r>
              <w:rPr>
                <w:rFonts w:ascii="Arial" w:hAnsi="Arial" w:cs="Arial"/>
                <w:color w:val="000000"/>
                <w:sz w:val="18"/>
                <w:szCs w:val="18"/>
              </w:rPr>
              <w:t xml:space="preserve">Pooblaščeni predstavnik naročnika je Beno </w:t>
            </w:r>
            <w:proofErr w:type="spellStart"/>
            <w:r>
              <w:rPr>
                <w:rFonts w:ascii="Arial" w:hAnsi="Arial" w:cs="Arial"/>
                <w:color w:val="000000"/>
                <w:sz w:val="18"/>
                <w:szCs w:val="18"/>
              </w:rPr>
              <w:t>Červenka</w:t>
            </w:r>
            <w:proofErr w:type="spellEnd"/>
            <w:r>
              <w:rPr>
                <w:rFonts w:ascii="Arial" w:hAnsi="Arial" w:cs="Arial"/>
                <w:color w:val="000000"/>
                <w:sz w:val="18"/>
                <w:szCs w:val="18"/>
              </w:rPr>
              <w:t>.</w:t>
            </w:r>
          </w:p>
          <w:p w:rsidR="00C94A8C" w:rsidRDefault="002D17A1">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rsidR="00C94A8C" w:rsidRDefault="002D17A1">
            <w:pPr>
              <w:spacing w:before="225" w:after="225"/>
              <w:jc w:val="both"/>
            </w:pPr>
            <w:r>
              <w:rPr>
                <w:rFonts w:ascii="Arial" w:hAnsi="Arial" w:cs="Arial"/>
                <w:color w:val="000000"/>
                <w:sz w:val="18"/>
                <w:szCs w:val="18"/>
              </w:rPr>
              <w:t xml:space="preserve">Pooblaščeni predstavnik </w:t>
            </w:r>
            <w:r w:rsidR="00750B34">
              <w:rPr>
                <w:rFonts w:ascii="Arial" w:hAnsi="Arial" w:cs="Arial"/>
                <w:color w:val="000000"/>
                <w:sz w:val="18"/>
                <w:szCs w:val="18"/>
              </w:rPr>
              <w:t>izvajalca</w:t>
            </w:r>
            <w:r>
              <w:rPr>
                <w:rFonts w:ascii="Arial" w:hAnsi="Arial" w:cs="Arial"/>
                <w:color w:val="000000"/>
                <w:sz w:val="18"/>
                <w:szCs w:val="18"/>
              </w:rPr>
              <w:t xml:space="preserve"> je _______________</w:t>
            </w:r>
          </w:p>
          <w:p w:rsidR="00C94A8C" w:rsidRDefault="002D17A1" w:rsidP="00750B34">
            <w:pPr>
              <w:spacing w:before="225" w:after="225"/>
              <w:jc w:val="both"/>
              <w:rPr>
                <w:rFonts w:ascii="Arial" w:hAnsi="Arial" w:cs="Arial"/>
                <w:color w:val="000000"/>
                <w:sz w:val="18"/>
                <w:szCs w:val="18"/>
              </w:rPr>
            </w:pPr>
            <w:r>
              <w:rPr>
                <w:rFonts w:ascii="Arial" w:hAnsi="Arial" w:cs="Arial"/>
                <w:color w:val="000000"/>
                <w:sz w:val="18"/>
                <w:szCs w:val="18"/>
              </w:rPr>
              <w:t xml:space="preserve">Pooblaščeni predstavnik </w:t>
            </w:r>
            <w:r w:rsidR="00750B34">
              <w:rPr>
                <w:rFonts w:ascii="Arial" w:hAnsi="Arial" w:cs="Arial"/>
                <w:color w:val="000000"/>
                <w:sz w:val="18"/>
                <w:szCs w:val="18"/>
              </w:rPr>
              <w:t>izvajalca</w:t>
            </w:r>
            <w:r>
              <w:rPr>
                <w:rFonts w:ascii="Arial" w:hAnsi="Arial" w:cs="Arial"/>
                <w:color w:val="000000"/>
                <w:sz w:val="18"/>
                <w:szCs w:val="18"/>
              </w:rPr>
              <w:t xml:space="preserve"> je pooblaščen, da zastopa </w:t>
            </w:r>
            <w:r w:rsidR="00750B34">
              <w:rPr>
                <w:rFonts w:ascii="Arial" w:hAnsi="Arial" w:cs="Arial"/>
                <w:color w:val="000000"/>
                <w:sz w:val="18"/>
                <w:szCs w:val="18"/>
              </w:rPr>
              <w:t>izvajalca</w:t>
            </w:r>
            <w:r>
              <w:rPr>
                <w:rFonts w:ascii="Arial" w:hAnsi="Arial" w:cs="Arial"/>
                <w:color w:val="000000"/>
                <w:sz w:val="18"/>
                <w:szCs w:val="18"/>
              </w:rPr>
              <w:t xml:space="preserve"> v vseh vprašanjih, ki se nanašajo dobavo po tej pogodbi.</w:t>
            </w:r>
          </w:p>
          <w:p w:rsidR="00750B34" w:rsidRDefault="00750B34" w:rsidP="00750B34">
            <w:pPr>
              <w:spacing w:before="225" w:after="225"/>
              <w:jc w:val="both"/>
              <w:rPr>
                <w:rFonts w:ascii="Arial" w:hAnsi="Arial" w:cs="Arial"/>
                <w:color w:val="000000"/>
                <w:sz w:val="18"/>
                <w:szCs w:val="18"/>
              </w:rPr>
            </w:pPr>
          </w:p>
          <w:p w:rsidR="00750B34" w:rsidRDefault="00750B34" w:rsidP="00750B34">
            <w:pPr>
              <w:spacing w:before="225" w:after="225"/>
              <w:jc w:val="both"/>
            </w:pPr>
          </w:p>
        </w:tc>
      </w:tr>
    </w:tbl>
    <w:p w:rsidR="00C94A8C" w:rsidRDefault="002D17A1">
      <w:pPr>
        <w:spacing w:before="225" w:after="225" w:line="240" w:lineRule="auto"/>
        <w:jc w:val="both"/>
      </w:pPr>
      <w:r>
        <w:rPr>
          <w:rFonts w:ascii="Arial" w:hAnsi="Arial" w:cs="Arial"/>
          <w:b/>
          <w:bCs/>
          <w:color w:val="000000"/>
          <w:sz w:val="18"/>
          <w:szCs w:val="18"/>
        </w:rPr>
        <w:t>VIII. POGODBENA KAZEN</w:t>
      </w:r>
    </w:p>
    <w:p w:rsidR="00C94A8C" w:rsidRDefault="002D17A1">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750B34" w:rsidRDefault="00750B34" w:rsidP="00750B34">
            <w:pPr>
              <w:spacing w:before="225" w:after="225"/>
              <w:jc w:val="both"/>
            </w:pPr>
            <w:r>
              <w:rPr>
                <w:rFonts w:ascii="Arial" w:hAnsi="Arial" w:cs="Arial"/>
                <w:color w:val="000000"/>
                <w:sz w:val="18"/>
                <w:szCs w:val="18"/>
              </w:rPr>
              <w:t>Če se izvajalec po svoji krivdi pri izvedbi ne drži dogovorjenih rokov, sme naročnik za vsak dan zamude zahtevati plačilo pogodbene kazni v višini 1 odstotka od vrednosti celotne dobave z DDV, vendar skupaj ne več kot 10% celotne pogodbene vrednosti.</w:t>
            </w:r>
          </w:p>
          <w:p w:rsidR="00750B34" w:rsidRDefault="00750B34" w:rsidP="00750B34">
            <w:pPr>
              <w:spacing w:before="225" w:after="225"/>
              <w:jc w:val="both"/>
            </w:pPr>
            <w:r>
              <w:rPr>
                <w:rFonts w:ascii="Arial" w:hAnsi="Arial" w:cs="Arial"/>
                <w:color w:val="000000"/>
                <w:sz w:val="18"/>
                <w:szCs w:val="18"/>
              </w:rPr>
              <w:t>Pogodbena kazen se obračuna pri plačilu za opravljeno dobavo.</w:t>
            </w:r>
          </w:p>
          <w:p w:rsidR="00C94A8C" w:rsidRDefault="00750B34" w:rsidP="00750B34">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C94A8C" w:rsidRDefault="002D17A1">
      <w:pPr>
        <w:spacing w:before="225" w:after="225" w:line="240" w:lineRule="auto"/>
        <w:jc w:val="both"/>
      </w:pPr>
      <w:r>
        <w:rPr>
          <w:rFonts w:ascii="Arial" w:hAnsi="Arial" w:cs="Arial"/>
          <w:b/>
          <w:bCs/>
          <w:color w:val="000000"/>
          <w:sz w:val="18"/>
          <w:szCs w:val="18"/>
        </w:rPr>
        <w:t xml:space="preserve">IX. </w:t>
      </w:r>
      <w:r w:rsidR="00750B34" w:rsidRPr="00750B34">
        <w:rPr>
          <w:rFonts w:ascii="Arial" w:hAnsi="Arial" w:cs="Arial"/>
          <w:b/>
          <w:bCs/>
          <w:color w:val="000000"/>
          <w:sz w:val="18"/>
          <w:szCs w:val="18"/>
        </w:rPr>
        <w:t>PREVZEM IN PRIMOPREDAJA OPREME</w:t>
      </w:r>
    </w:p>
    <w:p w:rsidR="00C94A8C" w:rsidRDefault="002D17A1">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BD1D37" w:rsidRDefault="00BD1D37" w:rsidP="00BD1D37">
            <w:pPr>
              <w:spacing w:before="225" w:after="225"/>
              <w:jc w:val="both"/>
              <w:rPr>
                <w:rFonts w:ascii="Arial" w:hAnsi="Arial" w:cs="Arial"/>
                <w:color w:val="000000"/>
                <w:sz w:val="18"/>
                <w:szCs w:val="18"/>
              </w:rPr>
            </w:pPr>
            <w:r>
              <w:rPr>
                <w:rFonts w:ascii="Arial" w:hAnsi="Arial" w:cs="Arial"/>
                <w:color w:val="000000"/>
                <w:sz w:val="18"/>
                <w:szCs w:val="18"/>
              </w:rPr>
              <w:t>Izvajalec</w:t>
            </w:r>
            <w:r w:rsidRPr="00BD1D37">
              <w:rPr>
                <w:rFonts w:ascii="Arial" w:hAnsi="Arial" w:cs="Arial"/>
                <w:color w:val="000000"/>
                <w:sz w:val="18"/>
                <w:szCs w:val="18"/>
              </w:rPr>
              <w:t xml:space="preserve"> se zavezuje, da bo najmanj tri (3) dni pred načrtovano primopredajo o tem pisno obvestil                                                na e</w:t>
            </w:r>
            <w:r w:rsidR="001B6FB3">
              <w:rPr>
                <w:rFonts w:ascii="Arial" w:hAnsi="Arial" w:cs="Arial"/>
                <w:color w:val="000000"/>
                <w:sz w:val="18"/>
                <w:szCs w:val="18"/>
              </w:rPr>
              <w:t>- naslov</w:t>
            </w:r>
            <w:r w:rsidRPr="00BD1D37">
              <w:rPr>
                <w:rFonts w:ascii="Arial" w:hAnsi="Arial" w:cs="Arial"/>
                <w:color w:val="000000"/>
                <w:sz w:val="18"/>
                <w:szCs w:val="18"/>
              </w:rPr>
              <w:t xml:space="preserve">: </w:t>
            </w:r>
            <w:hyperlink r:id="rId22" w:history="1">
              <w:r w:rsidRPr="00D16D26">
                <w:rPr>
                  <w:rStyle w:val="Hiperpovezava"/>
                  <w:rFonts w:ascii="Arial" w:hAnsi="Arial" w:cs="Arial"/>
                  <w:sz w:val="18"/>
                  <w:szCs w:val="18"/>
                </w:rPr>
                <w:t>barbara.turk-slak@sb-nm.si</w:t>
              </w:r>
            </w:hyperlink>
            <w:r>
              <w:rPr>
                <w:rFonts w:ascii="Arial" w:hAnsi="Arial" w:cs="Arial"/>
                <w:color w:val="000000"/>
                <w:sz w:val="18"/>
                <w:szCs w:val="18"/>
              </w:rPr>
              <w:t xml:space="preserve"> ,</w:t>
            </w:r>
            <w:r w:rsidRPr="00BD1D37">
              <w:rPr>
                <w:rFonts w:ascii="Arial" w:hAnsi="Arial" w:cs="Arial"/>
                <w:color w:val="000000"/>
                <w:sz w:val="18"/>
                <w:szCs w:val="18"/>
              </w:rPr>
              <w:t xml:space="preserve"> ki bo o primopredaji obvestil/a pooblaščeno osebo (uporabnik</w:t>
            </w:r>
            <w:r w:rsidR="001B6FB3">
              <w:rPr>
                <w:rFonts w:ascii="Arial" w:hAnsi="Arial" w:cs="Arial"/>
                <w:color w:val="000000"/>
                <w:sz w:val="18"/>
                <w:szCs w:val="18"/>
              </w:rPr>
              <w:t>a naročnika) in zaposlenega iz s</w:t>
            </w:r>
            <w:r w:rsidRPr="00BD1D37">
              <w:rPr>
                <w:rFonts w:ascii="Arial" w:hAnsi="Arial" w:cs="Arial"/>
                <w:color w:val="000000"/>
                <w:sz w:val="18"/>
                <w:szCs w:val="18"/>
              </w:rPr>
              <w:t>lužbe</w:t>
            </w:r>
            <w:r w:rsidR="001B6FB3">
              <w:rPr>
                <w:rFonts w:ascii="Arial" w:hAnsi="Arial" w:cs="Arial"/>
                <w:color w:val="000000"/>
                <w:sz w:val="18"/>
                <w:szCs w:val="18"/>
              </w:rPr>
              <w:t>, odgovorne</w:t>
            </w:r>
            <w:r w:rsidRPr="00BD1D37">
              <w:rPr>
                <w:rFonts w:ascii="Arial" w:hAnsi="Arial" w:cs="Arial"/>
                <w:color w:val="000000"/>
                <w:sz w:val="18"/>
                <w:szCs w:val="18"/>
              </w:rPr>
              <w:t xml:space="preserve"> za vzdrževanje nemedicinske opreme.</w:t>
            </w:r>
          </w:p>
          <w:p w:rsidR="00750B34" w:rsidRPr="00750B34" w:rsidRDefault="00750B34" w:rsidP="00750B34">
            <w:pPr>
              <w:spacing w:before="225" w:after="225"/>
              <w:jc w:val="both"/>
            </w:pPr>
            <w:r w:rsidRPr="00750B34">
              <w:rPr>
                <w:rFonts w:ascii="Arial" w:hAnsi="Arial" w:cs="Arial"/>
                <w:color w:val="000000"/>
                <w:sz w:val="18"/>
                <w:szCs w:val="18"/>
              </w:rPr>
              <w:t>Po uspešni dobavi ter montaži, zagonu ter preizkusu doseganja pogodbeno tehnično – tehnoloških parametrov in funkcionalnega delovanja, kadar je to vključeno v dobavo, izvajalec in naročnik opravita primopredajo opreme ter o tem sestavita pisni zapisnik.</w:t>
            </w:r>
          </w:p>
          <w:p w:rsidR="00750B34" w:rsidRPr="00750B34" w:rsidRDefault="00750B34" w:rsidP="00750B34">
            <w:pPr>
              <w:spacing w:before="225" w:after="225"/>
              <w:jc w:val="both"/>
            </w:pPr>
            <w:r w:rsidRPr="00750B34">
              <w:rPr>
                <w:rFonts w:ascii="Arial" w:hAnsi="Arial" w:cs="Arial"/>
                <w:color w:val="000000"/>
                <w:sz w:val="18"/>
                <w:szCs w:val="18"/>
              </w:rPr>
              <w:t>O prevzemu blaga sestavijo pooblaščeni predstavniki pogodbenih strank primopredajni zapisnik, v katerem natančno ugotovijo predvsem:</w:t>
            </w:r>
          </w:p>
          <w:tbl>
            <w:tblPr>
              <w:tblW w:w="5000" w:type="pct"/>
              <w:tblLook w:val="04A0" w:firstRow="1" w:lastRow="0" w:firstColumn="1" w:lastColumn="0" w:noHBand="0" w:noVBand="1"/>
            </w:tblPr>
            <w:tblGrid>
              <w:gridCol w:w="8746"/>
            </w:tblGrid>
            <w:tr w:rsidR="00750B34" w:rsidRPr="00750B34" w:rsidTr="00B70235">
              <w:tc>
                <w:tcPr>
                  <w:tcW w:w="0" w:type="auto"/>
                  <w:tcMar>
                    <w:top w:w="0" w:type="auto"/>
                    <w:bottom w:w="0" w:type="auto"/>
                  </w:tcMar>
                  <w:vAlign w:val="center"/>
                </w:tcPr>
                <w:tbl>
                  <w:tblPr>
                    <w:tblW w:w="0" w:type="auto"/>
                    <w:tblLook w:val="04A0" w:firstRow="1" w:lastRow="0" w:firstColumn="1" w:lastColumn="0" w:noHBand="0" w:noVBand="1"/>
                  </w:tblPr>
                  <w:tblGrid>
                    <w:gridCol w:w="8530"/>
                  </w:tblGrid>
                  <w:tr w:rsidR="00750B34" w:rsidRPr="00750B34" w:rsidTr="00B70235">
                    <w:tc>
                      <w:tcPr>
                        <w:tcW w:w="0" w:type="auto"/>
                        <w:tcMar>
                          <w:top w:w="0" w:type="auto"/>
                          <w:bottom w:w="0" w:type="auto"/>
                        </w:tcMar>
                      </w:tcPr>
                      <w:p w:rsidR="00750B34" w:rsidRPr="00750B34" w:rsidRDefault="00750B34" w:rsidP="00A459F0">
                        <w:pPr>
                          <w:pStyle w:val="Odstavekseznama"/>
                          <w:numPr>
                            <w:ilvl w:val="0"/>
                            <w:numId w:val="42"/>
                          </w:numPr>
                          <w:rPr>
                            <w:rFonts w:ascii="Arial" w:hAnsi="Arial" w:cs="Arial"/>
                            <w:color w:val="000000"/>
                            <w:sz w:val="18"/>
                            <w:szCs w:val="18"/>
                          </w:rPr>
                        </w:pPr>
                        <w:r w:rsidRPr="00750B34">
                          <w:rPr>
                            <w:rFonts w:ascii="Arial" w:hAnsi="Arial" w:cs="Arial"/>
                            <w:color w:val="000000"/>
                            <w:position w:val="-2"/>
                            <w:sz w:val="18"/>
                            <w:szCs w:val="18"/>
                          </w:rPr>
                          <w:t>ali blago ustreza določilom razpisne dokumentacije naročnika, specifikacijam, določilom pogodbe, veljavnim zakonskim  predpisom in pravilom stroke;</w:t>
                        </w:r>
                      </w:p>
                      <w:p w:rsidR="00750B34" w:rsidRPr="00750B34" w:rsidRDefault="00750B34" w:rsidP="00A459F0">
                        <w:pPr>
                          <w:pStyle w:val="Odstavekseznama"/>
                          <w:numPr>
                            <w:ilvl w:val="0"/>
                            <w:numId w:val="42"/>
                          </w:numPr>
                          <w:rPr>
                            <w:rFonts w:ascii="Arial" w:hAnsi="Arial" w:cs="Arial"/>
                            <w:color w:val="000000"/>
                            <w:sz w:val="18"/>
                            <w:szCs w:val="18"/>
                          </w:rPr>
                        </w:pPr>
                        <w:r w:rsidRPr="00750B34">
                          <w:rPr>
                            <w:rFonts w:ascii="Arial" w:hAnsi="Arial" w:cs="Arial"/>
                            <w:color w:val="000000"/>
                            <w:position w:val="-2"/>
                            <w:sz w:val="18"/>
                            <w:szCs w:val="18"/>
                          </w:rPr>
                          <w:t>datum prevzema blaga;</w:t>
                        </w:r>
                      </w:p>
                      <w:p w:rsidR="00750B34" w:rsidRPr="00750B34" w:rsidRDefault="00750B34" w:rsidP="00A459F0">
                        <w:pPr>
                          <w:pStyle w:val="Odstavekseznama"/>
                          <w:numPr>
                            <w:ilvl w:val="0"/>
                            <w:numId w:val="42"/>
                          </w:numPr>
                          <w:rPr>
                            <w:rFonts w:ascii="Arial" w:hAnsi="Arial" w:cs="Arial"/>
                            <w:color w:val="000000"/>
                            <w:sz w:val="18"/>
                            <w:szCs w:val="18"/>
                          </w:rPr>
                        </w:pPr>
                        <w:r w:rsidRPr="00750B34">
                          <w:rPr>
                            <w:rFonts w:ascii="Arial" w:hAnsi="Arial" w:cs="Arial"/>
                            <w:color w:val="000000"/>
                            <w:position w:val="-2"/>
                            <w:sz w:val="18"/>
                            <w:szCs w:val="18"/>
                          </w:rPr>
                          <w:t>morebitne pripombe naročnika v zvezi s kakovostjo dobavljenega blaga;  </w:t>
                        </w:r>
                      </w:p>
                      <w:p w:rsidR="00750B34" w:rsidRPr="00750B34" w:rsidRDefault="00750B34" w:rsidP="00A459F0">
                        <w:pPr>
                          <w:pStyle w:val="Odstavekseznama"/>
                          <w:numPr>
                            <w:ilvl w:val="0"/>
                            <w:numId w:val="42"/>
                          </w:numPr>
                          <w:rPr>
                            <w:rFonts w:ascii="Arial" w:hAnsi="Arial" w:cs="Arial"/>
                            <w:color w:val="000000"/>
                            <w:sz w:val="18"/>
                            <w:szCs w:val="18"/>
                          </w:rPr>
                        </w:pPr>
                        <w:r w:rsidRPr="00750B34">
                          <w:rPr>
                            <w:rFonts w:ascii="Arial" w:hAnsi="Arial" w:cs="Arial"/>
                            <w:color w:val="000000"/>
                            <w:position w:val="-2"/>
                            <w:sz w:val="18"/>
                            <w:szCs w:val="18"/>
                          </w:rPr>
                          <w:t>morebitna odprta, med predstavniki pogodbenih strank sporna vprašanja tehnične narave;</w:t>
                        </w:r>
                      </w:p>
                      <w:p w:rsidR="00750B34" w:rsidRPr="00750B34" w:rsidRDefault="00750B34" w:rsidP="00A459F0">
                        <w:pPr>
                          <w:pStyle w:val="Odstavekseznama"/>
                          <w:numPr>
                            <w:ilvl w:val="0"/>
                            <w:numId w:val="42"/>
                          </w:numPr>
                          <w:rPr>
                            <w:rFonts w:ascii="Arial" w:hAnsi="Arial" w:cs="Arial"/>
                            <w:color w:val="000000"/>
                            <w:sz w:val="18"/>
                            <w:szCs w:val="18"/>
                          </w:rPr>
                        </w:pPr>
                        <w:r w:rsidRPr="00750B34">
                          <w:rPr>
                            <w:rFonts w:ascii="Arial" w:hAnsi="Arial" w:cs="Arial"/>
                            <w:color w:val="000000"/>
                            <w:position w:val="-2"/>
                            <w:sz w:val="18"/>
                            <w:szCs w:val="18"/>
                          </w:rPr>
                          <w:t>ugotovitev o sprejemu atestov in morebitnih garancijskih listov;</w:t>
                        </w:r>
                      </w:p>
                      <w:p w:rsidR="00750B34" w:rsidRPr="00750B34" w:rsidRDefault="00750B34" w:rsidP="00A459F0">
                        <w:pPr>
                          <w:pStyle w:val="Odstavekseznama"/>
                          <w:numPr>
                            <w:ilvl w:val="0"/>
                            <w:numId w:val="42"/>
                          </w:numPr>
                          <w:rPr>
                            <w:rFonts w:ascii="Arial" w:hAnsi="Arial" w:cs="Arial"/>
                            <w:color w:val="000000"/>
                            <w:sz w:val="18"/>
                            <w:szCs w:val="18"/>
                          </w:rPr>
                        </w:pPr>
                        <w:r w:rsidRPr="00750B34">
                          <w:rPr>
                            <w:rFonts w:ascii="Arial" w:hAnsi="Arial" w:cs="Arial"/>
                            <w:color w:val="000000"/>
                            <w:position w:val="-2"/>
                            <w:sz w:val="18"/>
                            <w:szCs w:val="18"/>
                          </w:rPr>
                          <w:t>ugotovitev o izvedbi šolanja.</w:t>
                        </w:r>
                      </w:p>
                    </w:tc>
                  </w:tr>
                </w:tbl>
                <w:p w:rsidR="00750B34" w:rsidRPr="00750B34" w:rsidRDefault="00750B34" w:rsidP="00750B34"/>
              </w:tc>
            </w:tr>
          </w:tbl>
          <w:p w:rsidR="00750B34" w:rsidRPr="00750B34" w:rsidRDefault="00750B34" w:rsidP="00750B34">
            <w:pPr>
              <w:spacing w:before="225" w:after="225"/>
              <w:jc w:val="both"/>
            </w:pPr>
            <w:r w:rsidRPr="00750B34">
              <w:rPr>
                <w:rFonts w:ascii="Arial" w:hAnsi="Arial" w:cs="Arial"/>
                <w:color w:val="000000"/>
                <w:sz w:val="18"/>
                <w:szCs w:val="18"/>
              </w:rPr>
              <w:t>Ob podpisu primopredajnega zapisnika bo izvajalec naročniku izročil še:</w:t>
            </w:r>
          </w:p>
          <w:tbl>
            <w:tblPr>
              <w:tblW w:w="5000" w:type="pct"/>
              <w:tblLook w:val="04A0" w:firstRow="1" w:lastRow="0" w:firstColumn="1" w:lastColumn="0" w:noHBand="0" w:noVBand="1"/>
            </w:tblPr>
            <w:tblGrid>
              <w:gridCol w:w="8746"/>
            </w:tblGrid>
            <w:tr w:rsidR="00750B34" w:rsidRPr="00750B34" w:rsidTr="00B70235">
              <w:tc>
                <w:tcPr>
                  <w:tcW w:w="0" w:type="auto"/>
                  <w:tcMar>
                    <w:top w:w="0" w:type="auto"/>
                    <w:bottom w:w="0" w:type="auto"/>
                  </w:tcMar>
                  <w:vAlign w:val="center"/>
                </w:tcPr>
                <w:tbl>
                  <w:tblPr>
                    <w:tblW w:w="0" w:type="auto"/>
                    <w:tblLook w:val="04A0" w:firstRow="1" w:lastRow="0" w:firstColumn="1" w:lastColumn="0" w:noHBand="0" w:noVBand="1"/>
                  </w:tblPr>
                  <w:tblGrid>
                    <w:gridCol w:w="8530"/>
                  </w:tblGrid>
                  <w:tr w:rsidR="00750B34" w:rsidRPr="00750B34" w:rsidTr="00B70235">
                    <w:tc>
                      <w:tcPr>
                        <w:tcW w:w="0" w:type="auto"/>
                        <w:tcMar>
                          <w:top w:w="0" w:type="auto"/>
                          <w:bottom w:w="0" w:type="auto"/>
                        </w:tcMar>
                      </w:tcPr>
                      <w:p w:rsidR="00750B34" w:rsidRPr="00750B34" w:rsidRDefault="00750B34" w:rsidP="00A459F0">
                        <w:pPr>
                          <w:pStyle w:val="Odstavekseznama"/>
                          <w:numPr>
                            <w:ilvl w:val="0"/>
                            <w:numId w:val="43"/>
                          </w:numPr>
                          <w:rPr>
                            <w:rFonts w:ascii="Arial" w:hAnsi="Arial" w:cs="Arial"/>
                            <w:color w:val="000000"/>
                            <w:sz w:val="18"/>
                            <w:szCs w:val="18"/>
                          </w:rPr>
                        </w:pPr>
                        <w:r w:rsidRPr="00750B34">
                          <w:rPr>
                            <w:rFonts w:ascii="Arial" w:hAnsi="Arial" w:cs="Arial"/>
                            <w:color w:val="000000"/>
                            <w:position w:val="-2"/>
                            <w:sz w:val="18"/>
                            <w:szCs w:val="18"/>
                          </w:rPr>
                          <w:t>tehnično dokumentacijo dobavljene opreme,</w:t>
                        </w:r>
                      </w:p>
                      <w:p w:rsidR="00750B34" w:rsidRPr="00750B34" w:rsidRDefault="00750B34" w:rsidP="00A459F0">
                        <w:pPr>
                          <w:pStyle w:val="Odstavekseznama"/>
                          <w:numPr>
                            <w:ilvl w:val="0"/>
                            <w:numId w:val="43"/>
                          </w:numPr>
                          <w:rPr>
                            <w:rFonts w:ascii="Arial" w:hAnsi="Arial" w:cs="Arial"/>
                            <w:color w:val="000000"/>
                            <w:sz w:val="18"/>
                            <w:szCs w:val="18"/>
                          </w:rPr>
                        </w:pPr>
                        <w:r w:rsidRPr="00750B34">
                          <w:rPr>
                            <w:rFonts w:ascii="Arial" w:hAnsi="Arial" w:cs="Arial"/>
                            <w:color w:val="000000"/>
                            <w:position w:val="-2"/>
                            <w:sz w:val="18"/>
                            <w:szCs w:val="18"/>
                          </w:rPr>
                          <w:t>navodila za varno delo in vzdrževanje opreme v slovenskem jeziku,</w:t>
                        </w:r>
                      </w:p>
                      <w:p w:rsidR="00750B34" w:rsidRPr="00750B34" w:rsidRDefault="00750B34" w:rsidP="00A459F0">
                        <w:pPr>
                          <w:pStyle w:val="Odstavekseznama"/>
                          <w:numPr>
                            <w:ilvl w:val="0"/>
                            <w:numId w:val="43"/>
                          </w:numPr>
                          <w:rPr>
                            <w:rFonts w:ascii="Arial" w:hAnsi="Arial" w:cs="Arial"/>
                            <w:color w:val="000000"/>
                            <w:sz w:val="18"/>
                            <w:szCs w:val="18"/>
                          </w:rPr>
                        </w:pPr>
                        <w:r w:rsidRPr="00750B34">
                          <w:rPr>
                            <w:rFonts w:ascii="Arial" w:hAnsi="Arial" w:cs="Arial"/>
                            <w:color w:val="000000"/>
                            <w:position w:val="-2"/>
                            <w:sz w:val="18"/>
                            <w:szCs w:val="18"/>
                          </w:rPr>
                          <w:t xml:space="preserve">naslov pooblaščenega serviserja opreme v RS ali EU (s kontaktnimi osebami in </w:t>
                        </w:r>
                        <w:proofErr w:type="spellStart"/>
                        <w:r w:rsidRPr="00750B34">
                          <w:rPr>
                            <w:rFonts w:ascii="Arial" w:hAnsi="Arial" w:cs="Arial"/>
                            <w:color w:val="000000"/>
                            <w:position w:val="-2"/>
                            <w:sz w:val="18"/>
                            <w:szCs w:val="18"/>
                          </w:rPr>
                          <w:t>tel</w:t>
                        </w:r>
                        <w:proofErr w:type="spellEnd"/>
                        <w:r w:rsidRPr="00750B34">
                          <w:rPr>
                            <w:rFonts w:ascii="Arial" w:hAnsi="Arial" w:cs="Arial"/>
                            <w:color w:val="000000"/>
                            <w:position w:val="-2"/>
                            <w:sz w:val="18"/>
                            <w:szCs w:val="18"/>
                          </w:rPr>
                          <w:t>/</w:t>
                        </w:r>
                        <w:proofErr w:type="spellStart"/>
                        <w:r w:rsidRPr="00750B34">
                          <w:rPr>
                            <w:rFonts w:ascii="Arial" w:hAnsi="Arial" w:cs="Arial"/>
                            <w:color w:val="000000"/>
                            <w:position w:val="-2"/>
                            <w:sz w:val="18"/>
                            <w:szCs w:val="18"/>
                          </w:rPr>
                          <w:t>gsm</w:t>
                        </w:r>
                        <w:proofErr w:type="spellEnd"/>
                        <w:r w:rsidRPr="00750B34">
                          <w:rPr>
                            <w:rFonts w:ascii="Arial" w:hAnsi="Arial" w:cs="Arial"/>
                            <w:color w:val="000000"/>
                            <w:position w:val="-2"/>
                            <w:sz w:val="18"/>
                            <w:szCs w:val="18"/>
                          </w:rPr>
                          <w:t xml:space="preserve"> številkami ter e-mail naslovi),</w:t>
                        </w:r>
                      </w:p>
                      <w:p w:rsidR="00750B34" w:rsidRPr="00750B34" w:rsidRDefault="00750B34" w:rsidP="00A459F0">
                        <w:pPr>
                          <w:pStyle w:val="Odstavekseznama"/>
                          <w:numPr>
                            <w:ilvl w:val="0"/>
                            <w:numId w:val="43"/>
                          </w:numPr>
                          <w:rPr>
                            <w:rFonts w:ascii="Arial" w:hAnsi="Arial" w:cs="Arial"/>
                            <w:color w:val="000000"/>
                            <w:sz w:val="18"/>
                            <w:szCs w:val="18"/>
                          </w:rPr>
                        </w:pPr>
                        <w:r w:rsidRPr="00750B34">
                          <w:rPr>
                            <w:rFonts w:ascii="Arial" w:hAnsi="Arial" w:cs="Arial"/>
                            <w:color w:val="000000"/>
                            <w:position w:val="-2"/>
                            <w:sz w:val="18"/>
                            <w:szCs w:val="18"/>
                          </w:rPr>
                          <w:t>vse potrebne in potrjene garancijske liste proizvajalca ali prodajalca opreme in</w:t>
                        </w:r>
                      </w:p>
                      <w:p w:rsidR="00750B34" w:rsidRPr="00750B34" w:rsidRDefault="00750B34" w:rsidP="00A459F0">
                        <w:pPr>
                          <w:pStyle w:val="Odstavekseznama"/>
                          <w:numPr>
                            <w:ilvl w:val="0"/>
                            <w:numId w:val="43"/>
                          </w:numPr>
                          <w:rPr>
                            <w:rFonts w:ascii="Arial" w:hAnsi="Arial" w:cs="Arial"/>
                            <w:color w:val="000000"/>
                            <w:sz w:val="18"/>
                            <w:szCs w:val="18"/>
                          </w:rPr>
                        </w:pPr>
                        <w:r w:rsidRPr="00750B34">
                          <w:rPr>
                            <w:rFonts w:ascii="Arial" w:hAnsi="Arial" w:cs="Arial"/>
                            <w:color w:val="000000"/>
                            <w:position w:val="-2"/>
                            <w:sz w:val="18"/>
                            <w:szCs w:val="18"/>
                          </w:rPr>
                          <w:t>zavarovanje za odpravo napak v garancijskem roku.</w:t>
                        </w:r>
                      </w:p>
                    </w:tc>
                  </w:tr>
                </w:tbl>
                <w:p w:rsidR="00750B34" w:rsidRPr="00750B34" w:rsidRDefault="00750B34" w:rsidP="00750B34"/>
              </w:tc>
            </w:tr>
          </w:tbl>
          <w:p w:rsidR="00C94A8C" w:rsidRDefault="00750B34">
            <w:pPr>
              <w:spacing w:before="225" w:after="225"/>
              <w:jc w:val="both"/>
              <w:rPr>
                <w:rFonts w:ascii="Arial" w:hAnsi="Arial" w:cs="Arial"/>
                <w:color w:val="000000"/>
                <w:sz w:val="18"/>
                <w:szCs w:val="18"/>
              </w:rPr>
            </w:pPr>
            <w:r w:rsidRPr="00750B34">
              <w:rPr>
                <w:rFonts w:ascii="Arial" w:hAnsi="Arial" w:cs="Arial"/>
                <w:color w:val="000000"/>
                <w:sz w:val="18"/>
                <w:szCs w:val="18"/>
              </w:rPr>
              <w:t>Izvajalec lahko na podlagi podpisanega primopredajnega zapisnika (pisno potrjenega s strani predstavnikov obeh pogodbenih strank) naročniku izstavi račun za dobavljeno, nameščeno in delujočo opremo.</w:t>
            </w:r>
          </w:p>
          <w:p w:rsidR="00A06D86" w:rsidRPr="00A06D86" w:rsidRDefault="00A06D86" w:rsidP="00A06D86">
            <w:pPr>
              <w:spacing w:before="225" w:after="225"/>
              <w:jc w:val="both"/>
            </w:pPr>
            <w:r>
              <w:rPr>
                <w:rFonts w:ascii="Arial" w:hAnsi="Arial" w:cs="Arial"/>
                <w:b/>
                <w:bCs/>
                <w:color w:val="000000"/>
                <w:sz w:val="18"/>
                <w:szCs w:val="18"/>
              </w:rPr>
              <w:t xml:space="preserve">X. </w:t>
            </w:r>
            <w:r w:rsidRPr="00A06D86">
              <w:rPr>
                <w:rFonts w:ascii="Arial" w:hAnsi="Arial" w:cs="Arial"/>
                <w:b/>
                <w:bCs/>
                <w:color w:val="000000"/>
                <w:sz w:val="18"/>
                <w:szCs w:val="18"/>
              </w:rPr>
              <w:t>ZAUPNOST IN VARSTVO OSEBNIH PODATKOV</w:t>
            </w:r>
          </w:p>
          <w:p w:rsidR="00A06D86" w:rsidRPr="00A06D86" w:rsidRDefault="00A06D86" w:rsidP="00A06D86">
            <w:pPr>
              <w:jc w:val="center"/>
            </w:pPr>
            <w:r w:rsidRPr="00A06D86">
              <w:rPr>
                <w:rFonts w:ascii="Arial" w:hAnsi="Arial" w:cs="Arial"/>
                <w:b/>
                <w:bCs/>
                <w:color w:val="000000"/>
                <w:sz w:val="18"/>
                <w:szCs w:val="18"/>
              </w:rPr>
              <w:t>17. člen</w:t>
            </w:r>
          </w:p>
          <w:p w:rsidR="00A06D86" w:rsidRPr="00A06D86" w:rsidRDefault="00A06D86" w:rsidP="00A06D86">
            <w:pPr>
              <w:jc w:val="both"/>
              <w:rPr>
                <w:rFonts w:ascii="Arial" w:eastAsia="Times New Roman" w:hAnsi="Arial" w:cs="Arial"/>
                <w:color w:val="FF0000"/>
                <w:sz w:val="18"/>
                <w:szCs w:val="18"/>
                <w:lang w:eastAsia="sl-SI"/>
              </w:rPr>
            </w:pPr>
          </w:p>
          <w:p w:rsidR="00A06D86" w:rsidRPr="00A06D86" w:rsidRDefault="00A06D86" w:rsidP="00A06D86">
            <w:pPr>
              <w:spacing w:before="225" w:after="225"/>
              <w:jc w:val="both"/>
            </w:pPr>
            <w:r w:rsidRPr="00A06D86">
              <w:rPr>
                <w:rFonts w:ascii="Arial" w:hAnsi="Arial" w:cs="Arial"/>
                <w:sz w:val="18"/>
                <w:szCs w:val="18"/>
              </w:rPr>
              <w:t>Pogodbeni stranki sta dolžni vse podatke, do katerih prideta pri izpolnjevanju poslovnih obveznosti ali v zvezi z njimi, varovati kot poslovno skrivnost in sta za to odškodninsko odgovorni.</w:t>
            </w:r>
          </w:p>
          <w:p w:rsidR="00A06D86" w:rsidRPr="00A06D86" w:rsidRDefault="00A06D86" w:rsidP="00A06D86">
            <w:pPr>
              <w:spacing w:before="225" w:after="225"/>
              <w:jc w:val="both"/>
              <w:rPr>
                <w:rFonts w:ascii="Arial" w:hAnsi="Arial" w:cs="Arial"/>
                <w:sz w:val="18"/>
                <w:szCs w:val="18"/>
              </w:rPr>
            </w:pPr>
            <w:r w:rsidRPr="00A06D86">
              <w:rPr>
                <w:rFonts w:ascii="Arial"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rsidR="00A06D86" w:rsidRPr="00A06D86" w:rsidRDefault="00A06D86" w:rsidP="001B6FB3">
            <w:pPr>
              <w:jc w:val="both"/>
              <w:rPr>
                <w:rFonts w:ascii="Arial" w:eastAsia="Times New Roman" w:hAnsi="Arial" w:cs="Arial"/>
                <w:sz w:val="18"/>
                <w:szCs w:val="18"/>
                <w:lang w:eastAsia="sl-SI"/>
              </w:rPr>
            </w:pPr>
            <w:r w:rsidRPr="00A06D86">
              <w:rPr>
                <w:rFonts w:ascii="Arial" w:eastAsia="Times New Roman" w:hAnsi="Arial" w:cs="Arial"/>
                <w:sz w:val="18"/>
                <w:szCs w:val="18"/>
                <w:lang w:eastAsia="sl-SI"/>
              </w:rPr>
              <w:t xml:space="preserve">Izvajalec se zavezuje, da bo pri izvajanju določil te pogodbe in pri obdelavi osebnih podatkov v celoti spoštoval določila Zakona o varstvu osebnih podatkov, določila Uredbe (EU) 2016/679 Evropskega parlamenta in Sveta z dne 27. aprila 2016 o varstvu posameznikov pri obdelavi osebnih podatkov in interni  predpis naročnika, ki ureja varovanje osebnih in drugih zaupnih podatkov, ne glede na to ali se bo z osebnimi podatki seznanil pri neposrednem opravljanju storitev na lokaciji naročnika, pri nadzoru izvajanja določil te pogodbe, preko pisne dokumentacije ali na kakršenkoli drug način. </w:t>
            </w:r>
          </w:p>
        </w:tc>
      </w:tr>
    </w:tbl>
    <w:p w:rsidR="00C94A8C" w:rsidRDefault="002D17A1">
      <w:pPr>
        <w:spacing w:before="225" w:after="225" w:line="240" w:lineRule="auto"/>
        <w:jc w:val="both"/>
      </w:pPr>
      <w:r>
        <w:rPr>
          <w:rFonts w:ascii="Arial" w:hAnsi="Arial" w:cs="Arial"/>
          <w:b/>
          <w:bCs/>
          <w:color w:val="000000"/>
          <w:sz w:val="18"/>
          <w:szCs w:val="18"/>
        </w:rPr>
        <w:t>X</w:t>
      </w:r>
      <w:r w:rsidR="00A06D86">
        <w:rPr>
          <w:rFonts w:ascii="Arial" w:hAnsi="Arial" w:cs="Arial"/>
          <w:b/>
          <w:bCs/>
          <w:color w:val="000000"/>
          <w:sz w:val="18"/>
          <w:szCs w:val="18"/>
        </w:rPr>
        <w:t>I</w:t>
      </w:r>
      <w:r>
        <w:rPr>
          <w:rFonts w:ascii="Arial" w:hAnsi="Arial" w:cs="Arial"/>
          <w:b/>
          <w:bCs/>
          <w:color w:val="000000"/>
          <w:sz w:val="18"/>
          <w:szCs w:val="18"/>
        </w:rPr>
        <w:t>. ODPRAVA NAPAK IN GARANCIJSKA DOBA</w:t>
      </w:r>
    </w:p>
    <w:p w:rsidR="00C94A8C" w:rsidRDefault="002D17A1">
      <w:pPr>
        <w:spacing w:after="0" w:line="240" w:lineRule="auto"/>
        <w:jc w:val="center"/>
      </w:pPr>
      <w:r>
        <w:rPr>
          <w:rFonts w:ascii="Arial" w:hAnsi="Arial" w:cs="Arial"/>
          <w:b/>
          <w:bCs/>
          <w:color w:val="000000"/>
          <w:sz w:val="18"/>
          <w:szCs w:val="18"/>
        </w:rPr>
        <w:t>1</w:t>
      </w:r>
      <w:r w:rsidR="00A06D86">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 xml:space="preserve">Garancijska doba po tej pogodbi je _____________ </w:t>
            </w:r>
            <w:r w:rsidR="00750B34">
              <w:rPr>
                <w:rFonts w:ascii="Arial" w:hAnsi="Arial" w:cs="Arial"/>
                <w:color w:val="000000"/>
                <w:sz w:val="18"/>
                <w:szCs w:val="18"/>
              </w:rPr>
              <w:t xml:space="preserve">(min. 24) </w:t>
            </w:r>
            <w:r>
              <w:rPr>
                <w:rFonts w:ascii="Arial" w:hAnsi="Arial" w:cs="Arial"/>
                <w:color w:val="000000"/>
                <w:sz w:val="18"/>
                <w:szCs w:val="18"/>
              </w:rPr>
              <w:t>mesecev.</w:t>
            </w:r>
          </w:p>
          <w:p w:rsidR="00C94A8C" w:rsidRDefault="002D17A1">
            <w:pPr>
              <w:spacing w:before="225" w:after="225"/>
              <w:jc w:val="both"/>
            </w:pPr>
            <w:r>
              <w:rPr>
                <w:rFonts w:ascii="Arial" w:hAnsi="Arial" w:cs="Arial"/>
                <w:color w:val="000000"/>
                <w:sz w:val="18"/>
                <w:szCs w:val="18"/>
              </w:rPr>
              <w:t>Garancijski roki začnejo teči z dnem uspešne pisne primopredaje opreme.</w:t>
            </w:r>
          </w:p>
          <w:p w:rsidR="00C94A8C" w:rsidRDefault="002D17A1">
            <w:pPr>
              <w:spacing w:before="225" w:after="225"/>
              <w:jc w:val="both"/>
            </w:pPr>
            <w:r>
              <w:rPr>
                <w:rFonts w:ascii="Arial" w:hAnsi="Arial" w:cs="Arial"/>
                <w:color w:val="000000"/>
                <w:sz w:val="18"/>
                <w:szCs w:val="18"/>
              </w:rPr>
              <w:t>Garancija je vezana na normalne pogoje uporabe in primerno ter strokovno vzdrževanje.</w:t>
            </w:r>
          </w:p>
          <w:p w:rsidR="00C94A8C" w:rsidRDefault="00750B34">
            <w:pPr>
              <w:spacing w:before="225" w:after="225"/>
              <w:jc w:val="both"/>
            </w:pPr>
            <w:r>
              <w:rPr>
                <w:rFonts w:ascii="Arial" w:hAnsi="Arial" w:cs="Arial"/>
                <w:color w:val="000000"/>
                <w:sz w:val="18"/>
                <w:szCs w:val="18"/>
              </w:rPr>
              <w:t>Izvajalec</w:t>
            </w:r>
            <w:r w:rsidR="002D17A1">
              <w:rPr>
                <w:rFonts w:ascii="Arial" w:hAnsi="Arial" w:cs="Arial"/>
                <w:color w:val="000000"/>
                <w:sz w:val="18"/>
                <w:szCs w:val="18"/>
              </w:rPr>
              <w:t xml:space="preserve"> je naročniku dolžan ne glede na proces ugotovitve in odprave napake zagotoviti funkcionalnost opreme.</w:t>
            </w:r>
          </w:p>
          <w:p w:rsidR="00C94A8C" w:rsidRDefault="002D17A1">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rsidR="00C94A8C" w:rsidRDefault="002D17A1">
      <w:pPr>
        <w:spacing w:after="0" w:line="240" w:lineRule="auto"/>
        <w:jc w:val="center"/>
      </w:pPr>
      <w:r>
        <w:rPr>
          <w:rFonts w:ascii="Arial" w:hAnsi="Arial" w:cs="Arial"/>
          <w:b/>
          <w:bCs/>
          <w:color w:val="000000"/>
          <w:sz w:val="18"/>
          <w:szCs w:val="18"/>
        </w:rPr>
        <w:t>1</w:t>
      </w:r>
      <w:r w:rsidR="00A06D86">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271"/>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Dobavitelj mora zagotavljati rezervne dele še najmanj 10 let po poteku garancijske dobe.</w:t>
            </w:r>
          </w:p>
        </w:tc>
      </w:tr>
    </w:tbl>
    <w:p w:rsidR="00C94A8C" w:rsidRDefault="00A06D86">
      <w:pPr>
        <w:spacing w:after="0" w:line="240" w:lineRule="auto"/>
        <w:jc w:val="center"/>
      </w:pPr>
      <w:r>
        <w:rPr>
          <w:rFonts w:ascii="Arial" w:hAnsi="Arial" w:cs="Arial"/>
          <w:b/>
          <w:bCs/>
          <w:color w:val="000000"/>
          <w:sz w:val="18"/>
          <w:szCs w:val="18"/>
        </w:rPr>
        <w:t>20</w:t>
      </w:r>
      <w:r w:rsidR="002D17A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950"/>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Morebitne skrite napake se obravnavajo v skladu z določili zakona, ki ureja obligacijska razmerja.</w:t>
            </w:r>
          </w:p>
        </w:tc>
      </w:tr>
    </w:tbl>
    <w:p w:rsidR="00750B34" w:rsidRPr="00750B34" w:rsidRDefault="00750B34" w:rsidP="00750B34">
      <w:pPr>
        <w:spacing w:before="225" w:after="225" w:line="240" w:lineRule="auto"/>
        <w:jc w:val="both"/>
      </w:pPr>
      <w:r w:rsidRPr="00750B34">
        <w:rPr>
          <w:rFonts w:ascii="Arial" w:hAnsi="Arial" w:cs="Arial"/>
          <w:b/>
          <w:bCs/>
          <w:color w:val="000000"/>
          <w:sz w:val="18"/>
          <w:szCs w:val="18"/>
        </w:rPr>
        <w:t>X</w:t>
      </w:r>
      <w:r w:rsidR="00A06D86">
        <w:rPr>
          <w:rFonts w:ascii="Arial" w:hAnsi="Arial" w:cs="Arial"/>
          <w:b/>
          <w:bCs/>
          <w:color w:val="000000"/>
          <w:sz w:val="18"/>
          <w:szCs w:val="18"/>
        </w:rPr>
        <w:t>I</w:t>
      </w:r>
      <w:r w:rsidRPr="00750B34">
        <w:rPr>
          <w:rFonts w:ascii="Arial" w:hAnsi="Arial" w:cs="Arial"/>
          <w:b/>
          <w:bCs/>
          <w:color w:val="000000"/>
          <w:sz w:val="18"/>
          <w:szCs w:val="18"/>
        </w:rPr>
        <w:t>I. VZDRŽEVANJE OPREME V ČASU GARANCIJSKE DOBE</w:t>
      </w:r>
    </w:p>
    <w:p w:rsidR="00750B34" w:rsidRPr="00750B34" w:rsidRDefault="00750B34" w:rsidP="00750B34">
      <w:pPr>
        <w:spacing w:after="0" w:line="240" w:lineRule="auto"/>
        <w:jc w:val="center"/>
      </w:pPr>
      <w:r>
        <w:rPr>
          <w:rFonts w:ascii="Arial" w:hAnsi="Arial" w:cs="Arial"/>
          <w:b/>
          <w:bCs/>
          <w:color w:val="000000"/>
          <w:sz w:val="18"/>
          <w:szCs w:val="18"/>
        </w:rPr>
        <w:t>2</w:t>
      </w:r>
      <w:r w:rsidR="00A06D86">
        <w:rPr>
          <w:rFonts w:ascii="Arial" w:hAnsi="Arial" w:cs="Arial"/>
          <w:b/>
          <w:bCs/>
          <w:color w:val="000000"/>
          <w:sz w:val="18"/>
          <w:szCs w:val="18"/>
        </w:rPr>
        <w:t>1</w:t>
      </w:r>
      <w:r w:rsidRPr="00750B3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750B34" w:rsidRPr="00750B34" w:rsidTr="00B70235">
        <w:tc>
          <w:tcPr>
            <w:tcW w:w="0" w:type="auto"/>
            <w:tcMar>
              <w:top w:w="0" w:type="auto"/>
              <w:bottom w:w="0" w:type="auto"/>
            </w:tcMar>
          </w:tcPr>
          <w:p w:rsidR="00750B34" w:rsidRPr="00750B34" w:rsidRDefault="00750B34" w:rsidP="00750B34">
            <w:pPr>
              <w:spacing w:before="225" w:after="225"/>
              <w:jc w:val="both"/>
            </w:pPr>
            <w:r w:rsidRPr="00750B34">
              <w:rPr>
                <w:rFonts w:ascii="Arial" w:hAnsi="Arial" w:cs="Arial"/>
                <w:color w:val="000000"/>
                <w:sz w:val="18"/>
                <w:szCs w:val="18"/>
              </w:rPr>
              <w:t>Izvajalec bo moral v času trajanja garancijske dobe zagotavljati tako preventivno vzdrževanje po specifikaciji proizvajalca opreme, kot tudi odpravo vseh napak oz. nepravilnosti v delovanju opreme, na lastne stroške.</w:t>
            </w:r>
          </w:p>
          <w:p w:rsidR="00750B34" w:rsidRPr="00750B34" w:rsidRDefault="00750B34" w:rsidP="00750B34">
            <w:pPr>
              <w:spacing w:before="225" w:after="225"/>
              <w:jc w:val="both"/>
            </w:pPr>
            <w:r w:rsidRPr="00750B34">
              <w:rPr>
                <w:rFonts w:ascii="Arial" w:hAnsi="Arial" w:cs="Arial"/>
                <w:color w:val="000000"/>
                <w:sz w:val="18"/>
                <w:szCs w:val="18"/>
              </w:rPr>
              <w:t>Pri tem bo moral zagotavljati: </w:t>
            </w:r>
          </w:p>
          <w:tbl>
            <w:tblPr>
              <w:tblW w:w="0" w:type="auto"/>
              <w:tblLook w:val="04A0" w:firstRow="1" w:lastRow="0" w:firstColumn="1" w:lastColumn="0" w:noHBand="0" w:noVBand="1"/>
            </w:tblPr>
            <w:tblGrid>
              <w:gridCol w:w="8746"/>
            </w:tblGrid>
            <w:tr w:rsidR="00750B34" w:rsidRPr="00750B34" w:rsidTr="00B70235">
              <w:tc>
                <w:tcPr>
                  <w:tcW w:w="0" w:type="auto"/>
                  <w:tcMar>
                    <w:top w:w="0" w:type="auto"/>
                    <w:bottom w:w="0" w:type="auto"/>
                  </w:tcMar>
                </w:tcPr>
                <w:tbl>
                  <w:tblPr>
                    <w:tblW w:w="0" w:type="auto"/>
                    <w:tblLook w:val="04A0" w:firstRow="1" w:lastRow="0" w:firstColumn="1" w:lastColumn="0" w:noHBand="0" w:noVBand="1"/>
                  </w:tblPr>
                  <w:tblGrid>
                    <w:gridCol w:w="8530"/>
                  </w:tblGrid>
                  <w:tr w:rsidR="00750B34" w:rsidRPr="00750B34" w:rsidTr="00B70235">
                    <w:tc>
                      <w:tcPr>
                        <w:tcW w:w="0" w:type="auto"/>
                        <w:tcMar>
                          <w:top w:w="0" w:type="auto"/>
                          <w:bottom w:w="0" w:type="auto"/>
                        </w:tcMar>
                      </w:tcPr>
                      <w:p w:rsidR="00A06D86" w:rsidRDefault="00750B34" w:rsidP="00A459F0">
                        <w:pPr>
                          <w:numPr>
                            <w:ilvl w:val="0"/>
                            <w:numId w:val="44"/>
                          </w:numPr>
                          <w:jc w:val="both"/>
                          <w:rPr>
                            <w:rFonts w:ascii="Arial" w:hAnsi="Arial" w:cs="Arial"/>
                            <w:color w:val="000000"/>
                            <w:sz w:val="18"/>
                            <w:szCs w:val="18"/>
                          </w:rPr>
                        </w:pPr>
                        <w:r w:rsidRPr="00750B34">
                          <w:rPr>
                            <w:rFonts w:ascii="Arial" w:hAnsi="Arial" w:cs="Arial"/>
                            <w:color w:val="000000"/>
                            <w:sz w:val="18"/>
                            <w:szCs w:val="18"/>
                          </w:rPr>
                          <w:t>servisiranje dobavljenega blaga (servis in rez</w:t>
                        </w:r>
                        <w:r w:rsidR="001B6FB3">
                          <w:rPr>
                            <w:rFonts w:ascii="Arial" w:hAnsi="Arial" w:cs="Arial"/>
                            <w:color w:val="000000"/>
                            <w:sz w:val="18"/>
                            <w:szCs w:val="18"/>
                          </w:rPr>
                          <w:t>ervne</w:t>
                        </w:r>
                        <w:r w:rsidRPr="00750B34">
                          <w:rPr>
                            <w:rFonts w:ascii="Arial" w:hAnsi="Arial" w:cs="Arial"/>
                            <w:color w:val="000000"/>
                            <w:sz w:val="18"/>
                            <w:szCs w:val="18"/>
                          </w:rPr>
                          <w:t xml:space="preserve"> dele) pri s strani proizvajalca pooblaščenem in usposobljenem serviserju v RS ali EU (komunikacija poteka v SLO jeziku, stroške prevajanja krije izvajalec!)</w:t>
                        </w:r>
                      </w:p>
                      <w:p w:rsidR="00750B34" w:rsidRPr="00750B34" w:rsidRDefault="00750B34" w:rsidP="001B6FB3">
                        <w:pPr>
                          <w:numPr>
                            <w:ilvl w:val="0"/>
                            <w:numId w:val="44"/>
                          </w:numPr>
                          <w:jc w:val="both"/>
                          <w:rPr>
                            <w:rFonts w:ascii="Arial" w:hAnsi="Arial" w:cs="Arial"/>
                            <w:color w:val="000000"/>
                            <w:sz w:val="18"/>
                            <w:szCs w:val="18"/>
                          </w:rPr>
                        </w:pPr>
                        <w:r w:rsidRPr="00750B34">
                          <w:rPr>
                            <w:rFonts w:ascii="Arial" w:hAnsi="Arial" w:cs="Arial"/>
                            <w:color w:val="000000"/>
                            <w:position w:val="-2"/>
                            <w:sz w:val="18"/>
                            <w:szCs w:val="18"/>
                          </w:rPr>
                          <w:t xml:space="preserve">odzivni čas servisa največ </w:t>
                        </w:r>
                        <w:r>
                          <w:rPr>
                            <w:rFonts w:ascii="Arial" w:hAnsi="Arial" w:cs="Arial"/>
                            <w:color w:val="000000"/>
                            <w:position w:val="-2"/>
                            <w:sz w:val="18"/>
                            <w:szCs w:val="18"/>
                          </w:rPr>
                          <w:t>6 ur</w:t>
                        </w:r>
                        <w:r w:rsidRPr="00750B34">
                          <w:rPr>
                            <w:rFonts w:ascii="Arial" w:hAnsi="Arial" w:cs="Arial"/>
                            <w:color w:val="000000"/>
                            <w:position w:val="-2"/>
                            <w:sz w:val="18"/>
                            <w:szCs w:val="18"/>
                          </w:rPr>
                          <w:t xml:space="preserve"> (da se servis javi in se z naročnikom dogovorita o v</w:t>
                        </w:r>
                        <w:r w:rsidR="00A06D86">
                          <w:rPr>
                            <w:rFonts w:ascii="Arial" w:hAnsi="Arial" w:cs="Arial"/>
                            <w:color w:val="000000"/>
                            <w:position w:val="-2"/>
                            <w:sz w:val="18"/>
                            <w:szCs w:val="18"/>
                          </w:rPr>
                          <w:t>sebini in času  odprave okvare) in</w:t>
                        </w:r>
                        <w:r w:rsidRPr="00750B34">
                          <w:rPr>
                            <w:rFonts w:ascii="Arial" w:hAnsi="Arial" w:cs="Arial"/>
                            <w:color w:val="000000"/>
                            <w:position w:val="-2"/>
                            <w:sz w:val="18"/>
                            <w:szCs w:val="18"/>
                          </w:rPr>
                          <w:t xml:space="preserve"> čas odprave napake</w:t>
                        </w:r>
                        <w:r>
                          <w:rPr>
                            <w:rFonts w:ascii="Arial" w:hAnsi="Arial" w:cs="Arial"/>
                            <w:color w:val="000000"/>
                            <w:position w:val="-2"/>
                            <w:sz w:val="18"/>
                            <w:szCs w:val="18"/>
                          </w:rPr>
                          <w:t xml:space="preserve"> največ 12 ur</w:t>
                        </w:r>
                        <w:r w:rsidR="00A06D86">
                          <w:rPr>
                            <w:rFonts w:ascii="Arial" w:hAnsi="Arial" w:cs="Arial"/>
                            <w:color w:val="000000"/>
                            <w:position w:val="-2"/>
                            <w:sz w:val="18"/>
                            <w:szCs w:val="18"/>
                          </w:rPr>
                          <w:t xml:space="preserve"> (čas</w:t>
                        </w:r>
                        <w:r w:rsidRPr="00750B34">
                          <w:rPr>
                            <w:rFonts w:ascii="Arial" w:hAnsi="Arial" w:cs="Arial"/>
                            <w:color w:val="000000"/>
                            <w:position w:val="-2"/>
                            <w:sz w:val="18"/>
                            <w:szCs w:val="18"/>
                          </w:rPr>
                          <w:t xml:space="preserve"> je lahko izjemoma daljši, po predhodnem dogovoru z naročnikom) šteto od pre</w:t>
                        </w:r>
                        <w:r w:rsidR="001B6FB3">
                          <w:rPr>
                            <w:rFonts w:ascii="Arial" w:hAnsi="Arial" w:cs="Arial"/>
                            <w:color w:val="000000"/>
                            <w:position w:val="-2"/>
                            <w:sz w:val="18"/>
                            <w:szCs w:val="18"/>
                          </w:rPr>
                          <w:t>jemu pisnega obvestila o okvari.</w:t>
                        </w:r>
                        <w:r w:rsidRPr="00750B34">
                          <w:rPr>
                            <w:rFonts w:ascii="Arial" w:hAnsi="Arial" w:cs="Arial"/>
                            <w:color w:val="000000"/>
                            <w:position w:val="-2"/>
                            <w:sz w:val="18"/>
                            <w:szCs w:val="18"/>
                          </w:rPr>
                          <w:t xml:space="preserve"> </w:t>
                        </w:r>
                      </w:p>
                    </w:tc>
                  </w:tr>
                </w:tbl>
                <w:p w:rsidR="00750B34" w:rsidRPr="00750B34" w:rsidRDefault="00750B34" w:rsidP="00750B34">
                  <w:pPr>
                    <w:jc w:val="both"/>
                    <w:rPr>
                      <w:rFonts w:ascii="Arial" w:hAnsi="Arial" w:cs="Arial"/>
                      <w:color w:val="000000"/>
                      <w:sz w:val="18"/>
                      <w:szCs w:val="18"/>
                    </w:rPr>
                  </w:pPr>
                </w:p>
              </w:tc>
            </w:tr>
          </w:tbl>
          <w:p w:rsidR="00750B34" w:rsidRPr="00750B34" w:rsidRDefault="00750B34" w:rsidP="00750B34"/>
        </w:tc>
      </w:tr>
    </w:tbl>
    <w:p w:rsidR="00750B34" w:rsidRPr="00750B34" w:rsidRDefault="00750B34" w:rsidP="00750B34">
      <w:pPr>
        <w:spacing w:after="0" w:line="240" w:lineRule="auto"/>
        <w:jc w:val="center"/>
      </w:pPr>
      <w:r w:rsidRPr="00750B34">
        <w:rPr>
          <w:rFonts w:ascii="Arial" w:hAnsi="Arial" w:cs="Arial"/>
          <w:b/>
          <w:bCs/>
          <w:color w:val="000000"/>
          <w:sz w:val="18"/>
          <w:szCs w:val="18"/>
        </w:rPr>
        <w:t>2</w:t>
      </w:r>
      <w:r w:rsidR="00A06D86">
        <w:rPr>
          <w:rFonts w:ascii="Arial" w:hAnsi="Arial" w:cs="Arial"/>
          <w:b/>
          <w:bCs/>
          <w:color w:val="000000"/>
          <w:sz w:val="18"/>
          <w:szCs w:val="18"/>
        </w:rPr>
        <w:t>2</w:t>
      </w:r>
      <w:r w:rsidRPr="00750B3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750B34" w:rsidRPr="00750B34" w:rsidTr="00B70235">
        <w:tc>
          <w:tcPr>
            <w:tcW w:w="0" w:type="auto"/>
            <w:tcMar>
              <w:top w:w="0" w:type="auto"/>
              <w:bottom w:w="0" w:type="auto"/>
            </w:tcMar>
          </w:tcPr>
          <w:p w:rsidR="00750B34" w:rsidRPr="00750B34" w:rsidRDefault="00750B34" w:rsidP="00750B34">
            <w:pPr>
              <w:spacing w:before="225" w:after="225"/>
              <w:jc w:val="both"/>
            </w:pPr>
            <w:r w:rsidRPr="00750B34">
              <w:rPr>
                <w:rFonts w:ascii="Arial" w:hAnsi="Arial" w:cs="Arial"/>
                <w:color w:val="000000"/>
                <w:sz w:val="18"/>
                <w:szCs w:val="18"/>
              </w:rPr>
              <w:t>Za vse dobavljeno blago bo izvajalec v okviru garancijske dobe in v okviru svoje pogodbene obveznosti iz te pogodbe, izvedel odpravo napak.</w:t>
            </w:r>
          </w:p>
          <w:p w:rsidR="00750B34" w:rsidRPr="00750B34" w:rsidRDefault="00750B34" w:rsidP="00750B34">
            <w:pPr>
              <w:spacing w:before="225" w:after="225"/>
              <w:jc w:val="both"/>
            </w:pPr>
            <w:r w:rsidRPr="00750B34">
              <w:rPr>
                <w:rFonts w:ascii="Arial" w:hAnsi="Arial" w:cs="Arial"/>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lahko zaračuna v breme izvajalca 3 % pribitek na celotno vrednost dobave za kritje svojih manipulativnih stroškov. V kolikor izvajalec stroškov odprave napake ne bo pokril, lahko naročnik za plačilo stroškov unovči garancijo za odpravo napak v garancijskem roku.</w:t>
            </w:r>
          </w:p>
          <w:p w:rsidR="00750B34" w:rsidRDefault="00750B34" w:rsidP="00750B34">
            <w:pPr>
              <w:spacing w:before="225" w:after="225"/>
              <w:jc w:val="both"/>
              <w:rPr>
                <w:rFonts w:ascii="Arial" w:hAnsi="Arial" w:cs="Arial"/>
                <w:color w:val="000000"/>
                <w:sz w:val="18"/>
                <w:szCs w:val="18"/>
              </w:rPr>
            </w:pPr>
            <w:r w:rsidRPr="00750B34">
              <w:rPr>
                <w:rFonts w:ascii="Arial" w:hAnsi="Arial" w:cs="Arial"/>
                <w:color w:val="000000"/>
                <w:sz w:val="18"/>
                <w:szCs w:val="18"/>
              </w:rPr>
              <w:t>Za zamenjane dele v garancijski dobi prične teči nov garancijski rok z dnem zamenjave.</w:t>
            </w:r>
          </w:p>
          <w:p w:rsidR="00A06D86" w:rsidRPr="00750B34" w:rsidRDefault="00A06D86" w:rsidP="00A06D86">
            <w:pPr>
              <w:spacing w:before="225" w:after="225"/>
              <w:jc w:val="both"/>
              <w:rPr>
                <w:rFonts w:ascii="Arial" w:hAnsi="Arial" w:cs="Arial"/>
                <w:color w:val="000000"/>
                <w:sz w:val="18"/>
                <w:szCs w:val="18"/>
              </w:rPr>
            </w:pPr>
            <w:r w:rsidRPr="00750B34">
              <w:rPr>
                <w:rFonts w:ascii="Arial" w:hAnsi="Arial" w:cs="Arial"/>
                <w:b/>
                <w:bCs/>
                <w:color w:val="000000"/>
                <w:sz w:val="18"/>
                <w:szCs w:val="18"/>
              </w:rPr>
              <w:t>X</w:t>
            </w:r>
            <w:r>
              <w:rPr>
                <w:rFonts w:ascii="Arial" w:hAnsi="Arial" w:cs="Arial"/>
                <w:b/>
                <w:bCs/>
                <w:color w:val="000000"/>
                <w:sz w:val="18"/>
                <w:szCs w:val="18"/>
              </w:rPr>
              <w:t>I</w:t>
            </w:r>
            <w:r w:rsidRPr="00750B34">
              <w:rPr>
                <w:rFonts w:ascii="Arial" w:hAnsi="Arial" w:cs="Arial"/>
                <w:b/>
                <w:bCs/>
                <w:color w:val="000000"/>
                <w:sz w:val="18"/>
                <w:szCs w:val="18"/>
              </w:rPr>
              <w:t>I</w:t>
            </w:r>
            <w:r>
              <w:rPr>
                <w:rFonts w:ascii="Arial" w:hAnsi="Arial" w:cs="Arial"/>
                <w:b/>
                <w:bCs/>
                <w:color w:val="000000"/>
                <w:sz w:val="18"/>
                <w:szCs w:val="18"/>
              </w:rPr>
              <w:t>I</w:t>
            </w:r>
            <w:r w:rsidRPr="00750B34">
              <w:rPr>
                <w:rFonts w:ascii="Arial" w:hAnsi="Arial" w:cs="Arial"/>
                <w:b/>
                <w:bCs/>
                <w:color w:val="000000"/>
                <w:sz w:val="18"/>
                <w:szCs w:val="18"/>
              </w:rPr>
              <w:t xml:space="preserve">. </w:t>
            </w:r>
            <w:r>
              <w:rPr>
                <w:rFonts w:ascii="Arial" w:hAnsi="Arial" w:cs="Arial"/>
                <w:b/>
                <w:bCs/>
                <w:color w:val="000000"/>
                <w:sz w:val="18"/>
                <w:szCs w:val="18"/>
              </w:rPr>
              <w:t>ZAVAROVANJA</w:t>
            </w:r>
          </w:p>
        </w:tc>
      </w:tr>
    </w:tbl>
    <w:p w:rsidR="00750B34" w:rsidRPr="00750B34" w:rsidRDefault="00750B34" w:rsidP="00750B34">
      <w:pPr>
        <w:spacing w:after="0" w:line="240" w:lineRule="auto"/>
        <w:jc w:val="center"/>
      </w:pPr>
      <w:r w:rsidRPr="00750B34">
        <w:rPr>
          <w:rFonts w:ascii="Arial" w:hAnsi="Arial" w:cs="Arial"/>
          <w:b/>
          <w:bCs/>
          <w:color w:val="000000"/>
          <w:sz w:val="18"/>
          <w:szCs w:val="18"/>
        </w:rPr>
        <w:t>2</w:t>
      </w:r>
      <w:r w:rsidR="00A06D86">
        <w:rPr>
          <w:rFonts w:ascii="Arial" w:hAnsi="Arial" w:cs="Arial"/>
          <w:b/>
          <w:bCs/>
          <w:color w:val="000000"/>
          <w:sz w:val="18"/>
          <w:szCs w:val="18"/>
        </w:rPr>
        <w:t>3</w:t>
      </w:r>
      <w:r w:rsidRPr="00750B34">
        <w:rPr>
          <w:rFonts w:ascii="Arial" w:hAnsi="Arial" w:cs="Arial"/>
          <w:b/>
          <w:bCs/>
          <w:color w:val="000000"/>
          <w:sz w:val="18"/>
          <w:szCs w:val="18"/>
        </w:rPr>
        <w:t>. člen</w:t>
      </w:r>
    </w:p>
    <w:p w:rsidR="00750B34" w:rsidRPr="00750B34" w:rsidRDefault="00750B34" w:rsidP="00750B34">
      <w:pPr>
        <w:spacing w:after="0" w:line="240" w:lineRule="auto"/>
        <w:jc w:val="center"/>
      </w:pPr>
    </w:p>
    <w:tbl>
      <w:tblPr>
        <w:tblW w:w="0" w:type="auto"/>
        <w:tblInd w:w="108" w:type="dxa"/>
        <w:tblLook w:val="04A0" w:firstRow="1" w:lastRow="0" w:firstColumn="1" w:lastColumn="0" w:noHBand="0" w:noVBand="1"/>
      </w:tblPr>
      <w:tblGrid>
        <w:gridCol w:w="8962"/>
      </w:tblGrid>
      <w:tr w:rsidR="00750B34" w:rsidRPr="00750B34" w:rsidTr="00B70235">
        <w:tc>
          <w:tcPr>
            <w:tcW w:w="0" w:type="auto"/>
            <w:tcMar>
              <w:top w:w="0" w:type="auto"/>
              <w:bottom w:w="0" w:type="auto"/>
            </w:tcMar>
          </w:tcPr>
          <w:p w:rsidR="00750B34" w:rsidRPr="00750B34" w:rsidRDefault="00750B34" w:rsidP="00750B34">
            <w:pPr>
              <w:spacing w:before="225" w:after="225"/>
              <w:jc w:val="both"/>
            </w:pPr>
            <w:r w:rsidRPr="00750B34">
              <w:rPr>
                <w:rFonts w:ascii="Arial" w:hAnsi="Arial" w:cs="Arial"/>
                <w:color w:val="000000"/>
                <w:sz w:val="18"/>
                <w:szCs w:val="18"/>
              </w:rPr>
              <w:t>ZAVAROVANJE ZA DOBRO IZVEDBO POGODBENIH OBVEZNOSTI</w:t>
            </w:r>
          </w:p>
          <w:p w:rsidR="00750B34" w:rsidRPr="00750B34" w:rsidRDefault="00750B34" w:rsidP="00A459F0">
            <w:pPr>
              <w:pStyle w:val="Odstavekseznama"/>
              <w:numPr>
                <w:ilvl w:val="0"/>
                <w:numId w:val="45"/>
              </w:numPr>
              <w:spacing w:before="225" w:after="225"/>
              <w:jc w:val="both"/>
            </w:pPr>
            <w:r w:rsidRPr="00A06D86">
              <w:rPr>
                <w:rFonts w:ascii="Arial" w:hAnsi="Arial" w:cs="Arial"/>
                <w:color w:val="000000"/>
                <w:sz w:val="18"/>
                <w:szCs w:val="18"/>
              </w:rPr>
              <w:t xml:space="preserve">Instrument zavarovanja: </w:t>
            </w:r>
            <w:r w:rsidR="00A06D86" w:rsidRPr="00A06D86">
              <w:rPr>
                <w:rFonts w:ascii="Arial" w:hAnsi="Arial" w:cs="Arial"/>
                <w:color w:val="000000"/>
                <w:sz w:val="18"/>
                <w:szCs w:val="18"/>
              </w:rPr>
              <w:t xml:space="preserve">BANČNA GARANCIJA ALI </w:t>
            </w:r>
            <w:r w:rsidR="001B6FB3">
              <w:rPr>
                <w:rFonts w:ascii="Arial" w:hAnsi="Arial" w:cs="Arial"/>
                <w:color w:val="000000"/>
                <w:sz w:val="18"/>
                <w:szCs w:val="18"/>
              </w:rPr>
              <w:t>DENARNI</w:t>
            </w:r>
            <w:r w:rsidR="00A06D86" w:rsidRPr="00A06D86">
              <w:rPr>
                <w:rFonts w:ascii="Arial" w:hAnsi="Arial" w:cs="Arial"/>
                <w:color w:val="000000"/>
                <w:sz w:val="18"/>
                <w:szCs w:val="18"/>
              </w:rPr>
              <w:t xml:space="preserve"> DEPOZIT</w:t>
            </w:r>
          </w:p>
          <w:p w:rsidR="00750B34" w:rsidRPr="00750B34" w:rsidRDefault="00750B34" w:rsidP="00A459F0">
            <w:pPr>
              <w:pStyle w:val="Odstavekseznama"/>
              <w:numPr>
                <w:ilvl w:val="0"/>
                <w:numId w:val="45"/>
              </w:numPr>
              <w:spacing w:before="225" w:after="225"/>
              <w:jc w:val="both"/>
            </w:pPr>
            <w:r w:rsidRPr="00A06D86">
              <w:rPr>
                <w:rFonts w:ascii="Arial" w:hAnsi="Arial" w:cs="Arial"/>
                <w:color w:val="000000"/>
                <w:sz w:val="18"/>
                <w:szCs w:val="18"/>
              </w:rPr>
              <w:t>Višina zavarovanja: 10% pogodbene vrednosti z DDV</w:t>
            </w:r>
          </w:p>
          <w:p w:rsidR="00750B34" w:rsidRPr="00750B34" w:rsidRDefault="00750B34" w:rsidP="00A459F0">
            <w:pPr>
              <w:pStyle w:val="Odstavekseznama"/>
              <w:numPr>
                <w:ilvl w:val="0"/>
                <w:numId w:val="45"/>
              </w:numPr>
              <w:spacing w:before="225" w:after="225"/>
              <w:jc w:val="both"/>
            </w:pPr>
            <w:r w:rsidRPr="00A06D86">
              <w:rPr>
                <w:rFonts w:ascii="Arial" w:hAnsi="Arial" w:cs="Arial"/>
                <w:color w:val="000000"/>
                <w:sz w:val="18"/>
                <w:szCs w:val="18"/>
              </w:rPr>
              <w:t xml:space="preserve">Čas veljavnosti: do </w:t>
            </w:r>
            <w:r w:rsidR="00A06D86">
              <w:rPr>
                <w:rFonts w:ascii="Arial" w:hAnsi="Arial" w:cs="Arial"/>
                <w:color w:val="000000"/>
                <w:sz w:val="18"/>
                <w:szCs w:val="18"/>
              </w:rPr>
              <w:t xml:space="preserve">primopredaje oz. </w:t>
            </w:r>
            <w:r w:rsidRPr="00A06D86">
              <w:rPr>
                <w:rFonts w:ascii="Arial" w:hAnsi="Arial" w:cs="Arial"/>
                <w:color w:val="000000"/>
                <w:sz w:val="18"/>
                <w:szCs w:val="18"/>
              </w:rPr>
              <w:t>izročitve zavarovanja za odpravo napak v garancijskem roku.</w:t>
            </w:r>
          </w:p>
          <w:p w:rsidR="00750B34" w:rsidRPr="00750B34" w:rsidRDefault="00750B34" w:rsidP="00750B34">
            <w:pPr>
              <w:spacing w:before="225" w:after="225"/>
              <w:jc w:val="both"/>
            </w:pPr>
            <w:r w:rsidRPr="00750B34">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750B34" w:rsidRPr="00750B34" w:rsidRDefault="00750B34" w:rsidP="00750B34">
            <w:pPr>
              <w:spacing w:before="225" w:after="225"/>
              <w:jc w:val="both"/>
              <w:rPr>
                <w:rFonts w:ascii="Arial" w:hAnsi="Arial" w:cs="Arial"/>
                <w:color w:val="000000"/>
                <w:sz w:val="18"/>
                <w:szCs w:val="18"/>
              </w:rPr>
            </w:pPr>
            <w:r w:rsidRPr="00750B34">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750B34" w:rsidRPr="00750B34" w:rsidRDefault="00750B34" w:rsidP="00A06D86">
      <w:pPr>
        <w:spacing w:after="0" w:line="240" w:lineRule="auto"/>
        <w:jc w:val="center"/>
      </w:pPr>
      <w:r w:rsidRPr="00750B34">
        <w:rPr>
          <w:rFonts w:ascii="Arial" w:hAnsi="Arial" w:cs="Arial"/>
          <w:b/>
          <w:bCs/>
          <w:color w:val="000000"/>
          <w:sz w:val="18"/>
          <w:szCs w:val="18"/>
        </w:rPr>
        <w:t>2</w:t>
      </w:r>
      <w:r w:rsidR="00A06D86">
        <w:rPr>
          <w:rFonts w:ascii="Arial" w:hAnsi="Arial" w:cs="Arial"/>
          <w:b/>
          <w:bCs/>
          <w:color w:val="000000"/>
          <w:sz w:val="18"/>
          <w:szCs w:val="18"/>
        </w:rPr>
        <w:t>4</w:t>
      </w:r>
      <w:r w:rsidRPr="00750B34">
        <w:rPr>
          <w:rFonts w:ascii="Arial" w:hAnsi="Arial" w:cs="Arial"/>
          <w:b/>
          <w:bCs/>
          <w:color w:val="000000"/>
          <w:sz w:val="18"/>
          <w:szCs w:val="18"/>
        </w:rPr>
        <w:t>. člen</w:t>
      </w:r>
    </w:p>
    <w:tbl>
      <w:tblPr>
        <w:tblW w:w="0" w:type="auto"/>
        <w:tblLook w:val="04A0" w:firstRow="1" w:lastRow="0" w:firstColumn="1" w:lastColumn="0" w:noHBand="0" w:noVBand="1"/>
      </w:tblPr>
      <w:tblGrid>
        <w:gridCol w:w="9070"/>
      </w:tblGrid>
      <w:tr w:rsidR="00750B34" w:rsidRPr="00750B34" w:rsidTr="00B70235">
        <w:trPr>
          <w:trHeight w:val="3023"/>
        </w:trPr>
        <w:tc>
          <w:tcPr>
            <w:tcW w:w="9070" w:type="dxa"/>
            <w:tcMar>
              <w:top w:w="0" w:type="auto"/>
              <w:bottom w:w="0" w:type="auto"/>
            </w:tcMar>
          </w:tcPr>
          <w:p w:rsidR="00A06D86" w:rsidRDefault="00A06D86" w:rsidP="00750B34">
            <w:pPr>
              <w:spacing w:after="0"/>
              <w:jc w:val="both"/>
              <w:rPr>
                <w:rFonts w:ascii="Arial" w:hAnsi="Arial" w:cs="Arial"/>
                <w:color w:val="000000"/>
                <w:sz w:val="18"/>
                <w:szCs w:val="18"/>
              </w:rPr>
            </w:pPr>
          </w:p>
          <w:p w:rsidR="00750B34" w:rsidRPr="00750B34" w:rsidRDefault="00750B34" w:rsidP="00750B34">
            <w:pPr>
              <w:spacing w:after="0"/>
              <w:jc w:val="both"/>
            </w:pPr>
            <w:r w:rsidRPr="00750B34">
              <w:rPr>
                <w:rFonts w:ascii="Arial" w:hAnsi="Arial" w:cs="Arial"/>
                <w:color w:val="000000"/>
                <w:sz w:val="18"/>
                <w:szCs w:val="18"/>
              </w:rPr>
              <w:t>ZAVAROVANJE ZA ODPRAVO NAPAK</w:t>
            </w:r>
          </w:p>
          <w:p w:rsidR="00750B34" w:rsidRPr="00750B34" w:rsidRDefault="00750B34" w:rsidP="00750B34">
            <w:pPr>
              <w:spacing w:after="0"/>
              <w:jc w:val="both"/>
            </w:pPr>
            <w:r w:rsidRPr="00750B34">
              <w:rPr>
                <w:rFonts w:ascii="Arial" w:hAnsi="Arial" w:cs="Arial"/>
                <w:color w:val="000000"/>
                <w:sz w:val="18"/>
                <w:szCs w:val="18"/>
              </w:rPr>
              <w:t>Instrument zavarovanja: menica</w:t>
            </w:r>
          </w:p>
          <w:p w:rsidR="00750B34" w:rsidRPr="00750B34" w:rsidRDefault="00750B34" w:rsidP="00750B34">
            <w:pPr>
              <w:spacing w:after="0"/>
              <w:jc w:val="both"/>
            </w:pPr>
            <w:r w:rsidRPr="00750B34">
              <w:rPr>
                <w:rFonts w:ascii="Arial" w:hAnsi="Arial" w:cs="Arial"/>
                <w:color w:val="000000"/>
                <w:sz w:val="18"/>
                <w:szCs w:val="18"/>
              </w:rPr>
              <w:t>Višina zavarovanja: 5% pogodbene vrednosti z DDV</w:t>
            </w:r>
          </w:p>
          <w:p w:rsidR="00750B34" w:rsidRPr="00750B34" w:rsidRDefault="00750B34" w:rsidP="00750B34">
            <w:pPr>
              <w:spacing w:after="0"/>
              <w:jc w:val="both"/>
            </w:pPr>
            <w:r w:rsidRPr="00750B34">
              <w:rPr>
                <w:rFonts w:ascii="Arial" w:hAnsi="Arial" w:cs="Arial"/>
                <w:color w:val="000000"/>
                <w:sz w:val="18"/>
                <w:szCs w:val="18"/>
              </w:rPr>
              <w:t>Čas veljavnosti: še najmanj 1 mesec po poteku garancijskega roka</w:t>
            </w:r>
          </w:p>
          <w:p w:rsidR="00750B34" w:rsidRPr="00750B34" w:rsidRDefault="00750B34" w:rsidP="00750B34">
            <w:pPr>
              <w:spacing w:after="0"/>
              <w:jc w:val="both"/>
              <w:rPr>
                <w:rFonts w:ascii="Arial" w:hAnsi="Arial" w:cs="Arial"/>
                <w:color w:val="000000"/>
                <w:sz w:val="18"/>
                <w:szCs w:val="18"/>
              </w:rPr>
            </w:pPr>
          </w:p>
          <w:p w:rsidR="00750B34" w:rsidRPr="00750B34" w:rsidRDefault="00750B34" w:rsidP="00750B34">
            <w:pPr>
              <w:spacing w:after="0"/>
              <w:jc w:val="both"/>
            </w:pPr>
            <w:r w:rsidRPr="00750B34">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rsidR="00750B34" w:rsidRPr="00750B34" w:rsidRDefault="00750B34" w:rsidP="00750B34">
            <w:pPr>
              <w:spacing w:after="0"/>
              <w:jc w:val="both"/>
            </w:pPr>
            <w:r w:rsidRPr="00750B34">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rsidR="00750B34" w:rsidRDefault="00750B34">
      <w:pPr>
        <w:spacing w:after="0" w:line="240" w:lineRule="auto"/>
        <w:jc w:val="center"/>
        <w:rPr>
          <w:rFonts w:ascii="Arial" w:hAnsi="Arial" w:cs="Arial"/>
          <w:b/>
          <w:bCs/>
          <w:color w:val="000000"/>
          <w:sz w:val="18"/>
          <w:szCs w:val="18"/>
        </w:rPr>
      </w:pPr>
    </w:p>
    <w:p w:rsidR="00C94A8C" w:rsidRDefault="002D17A1">
      <w:pPr>
        <w:spacing w:before="225" w:after="225" w:line="240" w:lineRule="auto"/>
        <w:jc w:val="both"/>
      </w:pPr>
      <w:r>
        <w:rPr>
          <w:rFonts w:ascii="Arial" w:hAnsi="Arial" w:cs="Arial"/>
          <w:b/>
          <w:bCs/>
          <w:color w:val="000000"/>
          <w:sz w:val="18"/>
          <w:szCs w:val="18"/>
        </w:rPr>
        <w:t>X</w:t>
      </w:r>
      <w:r w:rsidR="00A06D86">
        <w:rPr>
          <w:rFonts w:ascii="Arial" w:hAnsi="Arial" w:cs="Arial"/>
          <w:b/>
          <w:bCs/>
          <w:color w:val="000000"/>
          <w:sz w:val="18"/>
          <w:szCs w:val="18"/>
        </w:rPr>
        <w:t>IV</w:t>
      </w:r>
      <w:r>
        <w:rPr>
          <w:rFonts w:ascii="Arial" w:hAnsi="Arial" w:cs="Arial"/>
          <w:b/>
          <w:bCs/>
          <w:color w:val="000000"/>
          <w:sz w:val="18"/>
          <w:szCs w:val="18"/>
        </w:rPr>
        <w:t>. ODSTOP OD POGODBE</w:t>
      </w:r>
    </w:p>
    <w:p w:rsidR="00C94A8C" w:rsidRDefault="002D17A1">
      <w:pPr>
        <w:spacing w:after="0" w:line="240" w:lineRule="auto"/>
        <w:jc w:val="center"/>
      </w:pPr>
      <w:r>
        <w:rPr>
          <w:rFonts w:ascii="Arial" w:hAnsi="Arial" w:cs="Arial"/>
          <w:b/>
          <w:bCs/>
          <w:color w:val="000000"/>
          <w:sz w:val="18"/>
          <w:szCs w:val="18"/>
        </w:rPr>
        <w:t>2</w:t>
      </w:r>
      <w:r w:rsidR="00A06D86">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A06D86" w:rsidRPr="00A06D86" w:rsidRDefault="00A06D86" w:rsidP="00A06D86">
            <w:pPr>
              <w:spacing w:before="225" w:after="225"/>
              <w:jc w:val="both"/>
            </w:pPr>
            <w:r w:rsidRPr="00A06D86">
              <w:rPr>
                <w:rFonts w:ascii="Arial" w:hAnsi="Arial" w:cs="Arial"/>
                <w:sz w:val="18"/>
                <w:szCs w:val="18"/>
              </w:rPr>
              <w:t>Vsaka od pogodbenih strank lahko zaradi kršitve pogodbenih določil odpove to pogodbo z enomesečnim odpovednim rokom s priporočenem pismom po pošti. Odpovedni rok prične teči z dnem prejema poštne pošiljke.</w:t>
            </w:r>
          </w:p>
          <w:p w:rsidR="00A06D86" w:rsidRPr="00A06D86" w:rsidRDefault="00A06D86" w:rsidP="00A06D86">
            <w:pPr>
              <w:spacing w:before="225" w:after="225"/>
              <w:jc w:val="both"/>
            </w:pPr>
            <w:r w:rsidRPr="00A06D86">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rsidR="00A06D86" w:rsidRPr="00A06D86" w:rsidRDefault="00A06D86" w:rsidP="00A06D86">
            <w:pPr>
              <w:spacing w:before="225" w:after="225"/>
              <w:jc w:val="both"/>
            </w:pPr>
            <w:r w:rsidRPr="00A06D86">
              <w:rPr>
                <w:rFonts w:ascii="Arial" w:hAnsi="Arial" w:cs="Arial"/>
                <w:sz w:val="18"/>
                <w:szCs w:val="18"/>
              </w:rPr>
              <w:t>Naročnik ima pravico odstopiti od pogodbe kadarkoli, brez posledic za naročnika, če:</w:t>
            </w:r>
          </w:p>
          <w:p w:rsidR="00A06D86" w:rsidRPr="00A06D86" w:rsidRDefault="00A06D86" w:rsidP="00A459F0">
            <w:pPr>
              <w:pStyle w:val="Odstavekseznama"/>
              <w:numPr>
                <w:ilvl w:val="0"/>
                <w:numId w:val="47"/>
              </w:numPr>
              <w:spacing w:before="225" w:after="225"/>
              <w:jc w:val="both"/>
            </w:pPr>
            <w:r w:rsidRPr="00A06D86">
              <w:rPr>
                <w:rFonts w:ascii="Arial" w:hAnsi="Arial" w:cs="Arial"/>
                <w:sz w:val="18"/>
                <w:szCs w:val="18"/>
              </w:rPr>
              <w:t>pride izvajalec v takšno finančno situacijo, ki bi mu onemogočila izvedbo pogodbenih obveznosti;</w:t>
            </w:r>
          </w:p>
          <w:p w:rsidR="00A06D86" w:rsidRPr="00A06D86" w:rsidRDefault="00A06D86" w:rsidP="00A459F0">
            <w:pPr>
              <w:pStyle w:val="Odstavekseznama"/>
              <w:numPr>
                <w:ilvl w:val="0"/>
                <w:numId w:val="47"/>
              </w:numPr>
              <w:spacing w:before="225" w:after="225"/>
              <w:jc w:val="both"/>
            </w:pPr>
            <w:r w:rsidRPr="00A06D86">
              <w:rPr>
                <w:rFonts w:ascii="Arial" w:hAnsi="Arial" w:cs="Arial"/>
                <w:sz w:val="18"/>
                <w:szCs w:val="18"/>
              </w:rPr>
              <w:t>izvajalec po svoji krivdi v roku 14 dni od veljavnosti pogodbe in uvedbe v delo ne prične z delom;</w:t>
            </w:r>
          </w:p>
          <w:p w:rsidR="00A06D86" w:rsidRPr="00A06D86" w:rsidRDefault="00A06D86" w:rsidP="00A459F0">
            <w:pPr>
              <w:pStyle w:val="Odstavekseznama"/>
              <w:numPr>
                <w:ilvl w:val="0"/>
                <w:numId w:val="47"/>
              </w:numPr>
              <w:spacing w:before="225" w:after="225"/>
              <w:jc w:val="both"/>
            </w:pPr>
            <w:r w:rsidRPr="00A06D86">
              <w:rPr>
                <w:rFonts w:ascii="Arial" w:hAnsi="Arial" w:cs="Arial"/>
                <w:sz w:val="18"/>
                <w:szCs w:val="18"/>
              </w:rPr>
              <w:t xml:space="preserve">izvajalec po svoji krivdi kasni z deli po faznih rokih iz potrjenega terminskega plana del več kot 30 dni, </w:t>
            </w:r>
          </w:p>
          <w:p w:rsidR="00A06D86" w:rsidRPr="00A06D86" w:rsidRDefault="00A06D86" w:rsidP="00A459F0">
            <w:pPr>
              <w:pStyle w:val="Odstavekseznama"/>
              <w:numPr>
                <w:ilvl w:val="0"/>
                <w:numId w:val="47"/>
              </w:numPr>
              <w:spacing w:before="225" w:after="225"/>
              <w:jc w:val="both"/>
            </w:pPr>
            <w:r w:rsidRPr="00A06D86">
              <w:rPr>
                <w:rFonts w:ascii="Arial" w:hAnsi="Arial" w:cs="Arial"/>
                <w:sz w:val="18"/>
                <w:szCs w:val="18"/>
              </w:rPr>
              <w:t>če ne dosega pogodbeno dogovorjene kvalitete in standardov in je ne more vzpostaviti niti v naknadno dogovorjenem roku, ki mu ga določi naročnik.</w:t>
            </w:r>
          </w:p>
          <w:p w:rsidR="00A06D86" w:rsidRPr="00A06D86" w:rsidRDefault="00A06D86" w:rsidP="00A06D86">
            <w:pPr>
              <w:spacing w:before="225" w:after="225"/>
              <w:jc w:val="both"/>
            </w:pPr>
            <w:r w:rsidRPr="00A06D86">
              <w:rPr>
                <w:rFonts w:ascii="Arial" w:hAnsi="Arial" w:cs="Arial"/>
                <w:sz w:val="18"/>
                <w:szCs w:val="18"/>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A06D86" w:rsidRPr="00A06D86" w:rsidTr="00B70235">
              <w:tc>
                <w:tcPr>
                  <w:tcW w:w="0" w:type="auto"/>
                  <w:tcMar>
                    <w:top w:w="0" w:type="auto"/>
                    <w:bottom w:w="0" w:type="auto"/>
                  </w:tcMar>
                </w:tcPr>
                <w:p w:rsidR="00A06D86" w:rsidRPr="00A06D86" w:rsidRDefault="00A06D86" w:rsidP="00A459F0">
                  <w:pPr>
                    <w:pStyle w:val="Odstavekseznama"/>
                    <w:numPr>
                      <w:ilvl w:val="0"/>
                      <w:numId w:val="46"/>
                    </w:numPr>
                    <w:jc w:val="both"/>
                    <w:rPr>
                      <w:rFonts w:ascii="Arial" w:hAnsi="Arial" w:cs="Arial"/>
                      <w:sz w:val="18"/>
                      <w:szCs w:val="18"/>
                    </w:rPr>
                  </w:pPr>
                  <w:r w:rsidRPr="00A06D86">
                    <w:rPr>
                      <w:rFonts w:ascii="Arial" w:hAnsi="Arial" w:cs="Arial"/>
                      <w:sz w:val="18"/>
                      <w:szCs w:val="18"/>
                    </w:rPr>
                    <w:t>javno naročilo je bilo bistveno spremenjeno, kar terja nov postopek javnega naročanja;</w:t>
                  </w:r>
                </w:p>
                <w:p w:rsidR="00A06D86" w:rsidRPr="00A06D86" w:rsidRDefault="00A06D86" w:rsidP="00A459F0">
                  <w:pPr>
                    <w:pStyle w:val="Odstavekseznama"/>
                    <w:numPr>
                      <w:ilvl w:val="0"/>
                      <w:numId w:val="46"/>
                    </w:numPr>
                    <w:jc w:val="both"/>
                    <w:rPr>
                      <w:rFonts w:ascii="Arial" w:hAnsi="Arial" w:cs="Arial"/>
                      <w:sz w:val="18"/>
                      <w:szCs w:val="18"/>
                    </w:rPr>
                  </w:pPr>
                  <w:r w:rsidRPr="00A06D86">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rsidR="00A06D86" w:rsidRPr="00A06D86" w:rsidRDefault="00A06D86" w:rsidP="00A459F0">
                  <w:pPr>
                    <w:pStyle w:val="Odstavekseznama"/>
                    <w:numPr>
                      <w:ilvl w:val="0"/>
                      <w:numId w:val="46"/>
                    </w:numPr>
                    <w:jc w:val="both"/>
                    <w:rPr>
                      <w:rFonts w:ascii="Arial" w:hAnsi="Arial" w:cs="Arial"/>
                      <w:sz w:val="18"/>
                      <w:szCs w:val="18"/>
                    </w:rPr>
                  </w:pPr>
                  <w:r w:rsidRPr="00A06D86">
                    <w:rPr>
                      <w:rFonts w:ascii="Arial" w:hAnsi="Arial" w:cs="Arial"/>
                      <w:sz w:val="18"/>
                      <w:szCs w:val="18"/>
                    </w:rPr>
                    <w:t>zaradi hudih kršitev obveznosti iz PEU, PDEU in ZJN-3, ki jih je po postopku v skladu z 258. členom PDEU ugotovilo Sodišče Evropske unije, javno naročilo ne bi smelo biti oddano izvajalcu.</w:t>
                  </w:r>
                </w:p>
              </w:tc>
            </w:tr>
          </w:tbl>
          <w:p w:rsidR="00A06D86" w:rsidRPr="00A06D86" w:rsidRDefault="00A06D86" w:rsidP="00A06D86">
            <w:pPr>
              <w:spacing w:before="225" w:after="225"/>
              <w:jc w:val="both"/>
            </w:pPr>
            <w:r w:rsidRPr="00A06D86">
              <w:rPr>
                <w:rFonts w:ascii="Arial" w:hAnsi="Arial" w:cs="Arial"/>
                <w:sz w:val="18"/>
                <w:szCs w:val="18"/>
              </w:rPr>
              <w:t>Odstop od pogodbe učinkuje z dnem, ko izvajalec prejme pisno izjavo naročnika o odstopu.</w:t>
            </w:r>
          </w:p>
          <w:p w:rsidR="00A06D86" w:rsidRPr="00A06D86" w:rsidRDefault="00A06D86" w:rsidP="00A06D86">
            <w:pPr>
              <w:spacing w:before="225" w:after="225"/>
              <w:jc w:val="both"/>
            </w:pPr>
            <w:r w:rsidRPr="00A06D86">
              <w:rPr>
                <w:rFonts w:ascii="Arial" w:hAnsi="Arial" w:cs="Arial"/>
                <w:sz w:val="18"/>
                <w:szCs w:val="18"/>
              </w:rPr>
              <w:t>Naročnik lahko odstopi od pogodbe brez odpovednega roka, če izvajalec zamuja s svojimi aktivnostmi, ne izpolni svojih obveznosti ali izpolni svojo obveznost, ki pa je v bistvenih delih v nasprotju z zahtevami naročnika, ne glede na določilo prvega odstavka tega člena.</w:t>
            </w:r>
          </w:p>
          <w:p w:rsidR="00A06D86" w:rsidRPr="00A06D86" w:rsidRDefault="00A06D86" w:rsidP="00A06D86">
            <w:pPr>
              <w:spacing w:before="225" w:after="225"/>
              <w:jc w:val="both"/>
            </w:pPr>
            <w:r w:rsidRPr="00A06D86">
              <w:rPr>
                <w:rFonts w:ascii="Arial" w:hAnsi="Arial" w:cs="Arial"/>
                <w:sz w:val="18"/>
                <w:szCs w:val="18"/>
              </w:rPr>
              <w:t>Naročnik ima pravico enostransko odstopiti od pogodbe brez odpovednega roka v primeru, da zanjo nima zagotovljenih sredstev.</w:t>
            </w:r>
          </w:p>
          <w:p w:rsidR="00A06D86" w:rsidRPr="00A06D86" w:rsidRDefault="00A06D86" w:rsidP="00A06D86">
            <w:pPr>
              <w:spacing w:before="225" w:after="225"/>
              <w:jc w:val="both"/>
            </w:pPr>
            <w:r w:rsidRPr="00A06D86">
              <w:rPr>
                <w:rFonts w:ascii="Arial" w:hAnsi="Arial" w:cs="Arial"/>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A06D86" w:rsidRPr="00A06D86" w:rsidRDefault="00A06D86" w:rsidP="00A06D86">
            <w:pPr>
              <w:spacing w:before="225" w:after="225"/>
              <w:jc w:val="both"/>
            </w:pPr>
            <w:r w:rsidRPr="00A06D86">
              <w:rPr>
                <w:rFonts w:ascii="Arial" w:hAnsi="Arial" w:cs="Arial"/>
                <w:sz w:val="18"/>
                <w:szCs w:val="18"/>
              </w:rPr>
              <w:t>V primeru predčasnega prenehanja veljavnosti pogodbe sta pogodbeni strani obvezani poravnati obveznosti, ki jih imata druga do druge in so nastale do trenutka prenehanja pogodbe.</w:t>
            </w:r>
          </w:p>
          <w:p w:rsidR="00A06D86" w:rsidRPr="00A06D86" w:rsidRDefault="00A06D86" w:rsidP="00A06D86">
            <w:pPr>
              <w:spacing w:before="225" w:after="225"/>
              <w:jc w:val="both"/>
            </w:pPr>
            <w:r w:rsidRPr="00A06D86">
              <w:rPr>
                <w:rFonts w:ascii="Arial" w:hAnsi="Arial" w:cs="Arial"/>
                <w:sz w:val="18"/>
                <w:szCs w:val="18"/>
              </w:rPr>
              <w:t>Odstop od pogodbe učinkuje z dnem, ko izvajalec prejme pisno izjavo naročnika o odstopu.</w:t>
            </w:r>
          </w:p>
          <w:p w:rsidR="00C94A8C" w:rsidRDefault="00A06D86" w:rsidP="00A06D86">
            <w:pPr>
              <w:spacing w:before="225" w:after="225"/>
              <w:jc w:val="both"/>
            </w:pPr>
            <w:r w:rsidRPr="00A06D86">
              <w:rPr>
                <w:rFonts w:ascii="Arial" w:hAnsi="Arial" w:cs="Arial"/>
                <w:sz w:val="18"/>
                <w:szCs w:val="18"/>
              </w:rPr>
              <w:t>Naročnik bo istočasno z odstopom od pogodbe zaradi kršitev pogodbe s strani izvajalca, pričel s postopki za unovčenje zavarovanja za dobro izvedbo pogodbenih obveznosti.</w:t>
            </w:r>
          </w:p>
        </w:tc>
      </w:tr>
    </w:tbl>
    <w:p w:rsidR="00C94A8C" w:rsidRDefault="002D17A1">
      <w:pPr>
        <w:spacing w:before="225" w:after="225" w:line="240" w:lineRule="auto"/>
        <w:jc w:val="both"/>
      </w:pPr>
      <w:r>
        <w:rPr>
          <w:rFonts w:ascii="Arial" w:hAnsi="Arial" w:cs="Arial"/>
          <w:b/>
          <w:bCs/>
          <w:color w:val="000000"/>
          <w:sz w:val="18"/>
          <w:szCs w:val="18"/>
        </w:rPr>
        <w:t>X</w:t>
      </w:r>
      <w:r w:rsidR="00A06D86">
        <w:rPr>
          <w:rFonts w:ascii="Arial" w:hAnsi="Arial" w:cs="Arial"/>
          <w:b/>
          <w:bCs/>
          <w:color w:val="000000"/>
          <w:sz w:val="18"/>
          <w:szCs w:val="18"/>
        </w:rPr>
        <w:t>V</w:t>
      </w:r>
      <w:r>
        <w:rPr>
          <w:rFonts w:ascii="Arial" w:hAnsi="Arial" w:cs="Arial"/>
          <w:b/>
          <w:bCs/>
          <w:color w:val="000000"/>
          <w:sz w:val="18"/>
          <w:szCs w:val="18"/>
        </w:rPr>
        <w:t>. SOCIALNA KLAVZULA IN RAZVEZNI POGOJ</w:t>
      </w:r>
    </w:p>
    <w:p w:rsidR="00C94A8C" w:rsidRDefault="002D17A1">
      <w:pPr>
        <w:spacing w:after="0" w:line="240" w:lineRule="auto"/>
        <w:jc w:val="center"/>
      </w:pPr>
      <w:r>
        <w:rPr>
          <w:rFonts w:ascii="Arial" w:hAnsi="Arial" w:cs="Arial"/>
          <w:b/>
          <w:bCs/>
          <w:color w:val="000000"/>
          <w:sz w:val="18"/>
          <w:szCs w:val="18"/>
        </w:rPr>
        <w:t>2</w:t>
      </w:r>
      <w:r w:rsidR="00A06D86">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A06D86" w:rsidRPr="00A06D86" w:rsidRDefault="00A06D86" w:rsidP="00A06D86">
            <w:pPr>
              <w:spacing w:before="225" w:after="225"/>
              <w:jc w:val="both"/>
            </w:pPr>
            <w:r w:rsidRPr="00A06D86">
              <w:rPr>
                <w:rFonts w:ascii="Arial" w:hAnsi="Arial" w:cs="Arial"/>
                <w:color w:val="000000"/>
                <w:sz w:val="18"/>
                <w:szCs w:val="18"/>
              </w:rPr>
              <w:t>Ta pogodba je sklenjena pod razveznim pogojem, ki se uresniči v primeru izpolnitve ene od naslednjih okoliščin:</w:t>
            </w:r>
          </w:p>
          <w:tbl>
            <w:tblPr>
              <w:tblW w:w="0" w:type="auto"/>
              <w:tblLook w:val="04A0" w:firstRow="1" w:lastRow="0" w:firstColumn="1" w:lastColumn="0" w:noHBand="0" w:noVBand="1"/>
            </w:tblPr>
            <w:tblGrid>
              <w:gridCol w:w="8746"/>
            </w:tblGrid>
            <w:tr w:rsidR="00A06D86" w:rsidRPr="00A06D86" w:rsidTr="00B70235">
              <w:tc>
                <w:tcPr>
                  <w:tcW w:w="0" w:type="auto"/>
                  <w:tcMar>
                    <w:top w:w="0" w:type="auto"/>
                    <w:bottom w:w="0" w:type="auto"/>
                  </w:tcMar>
                </w:tcPr>
                <w:p w:rsidR="00A06D86" w:rsidRPr="00A06D86" w:rsidRDefault="00A06D86" w:rsidP="00A459F0">
                  <w:pPr>
                    <w:numPr>
                      <w:ilvl w:val="0"/>
                      <w:numId w:val="48"/>
                    </w:numPr>
                    <w:jc w:val="both"/>
                    <w:rPr>
                      <w:rFonts w:ascii="Arial" w:hAnsi="Arial" w:cs="Arial"/>
                      <w:color w:val="000000"/>
                      <w:sz w:val="18"/>
                      <w:szCs w:val="18"/>
                    </w:rPr>
                  </w:pPr>
                  <w:r w:rsidRPr="00A06D86">
                    <w:rPr>
                      <w:rFonts w:ascii="Arial" w:hAnsi="Arial" w:cs="Arial"/>
                      <w:color w:val="000000"/>
                      <w:sz w:val="18"/>
                      <w:szCs w:val="18"/>
                    </w:rPr>
                    <w:t xml:space="preserve">če bo naročnik seznanjen, da je sodišče s pravnomočno odločitvijo ugotovilo kršitev obveznosti delovne, </w:t>
                  </w:r>
                  <w:proofErr w:type="spellStart"/>
                  <w:r w:rsidRPr="00A06D86">
                    <w:rPr>
                      <w:rFonts w:ascii="Arial" w:hAnsi="Arial" w:cs="Arial"/>
                      <w:color w:val="000000"/>
                      <w:sz w:val="18"/>
                      <w:szCs w:val="18"/>
                    </w:rPr>
                    <w:t>okoljske</w:t>
                  </w:r>
                  <w:proofErr w:type="spellEnd"/>
                  <w:r w:rsidRPr="00A06D86">
                    <w:rPr>
                      <w:rFonts w:ascii="Arial" w:hAnsi="Arial" w:cs="Arial"/>
                      <w:color w:val="000000"/>
                      <w:sz w:val="18"/>
                      <w:szCs w:val="18"/>
                    </w:rPr>
                    <w:t xml:space="preserve"> ali socialne zakonodaje s strani izvajalca ali podizvajalca ali</w:t>
                  </w:r>
                </w:p>
                <w:p w:rsidR="00A06D86" w:rsidRPr="00A06D86" w:rsidRDefault="00A06D86" w:rsidP="00A459F0">
                  <w:pPr>
                    <w:numPr>
                      <w:ilvl w:val="0"/>
                      <w:numId w:val="48"/>
                    </w:numPr>
                    <w:jc w:val="both"/>
                    <w:rPr>
                      <w:rFonts w:ascii="Arial" w:hAnsi="Arial" w:cs="Arial"/>
                      <w:color w:val="000000"/>
                      <w:sz w:val="18"/>
                      <w:szCs w:val="18"/>
                    </w:rPr>
                  </w:pPr>
                  <w:r w:rsidRPr="00A06D86">
                    <w:rPr>
                      <w:rFonts w:ascii="Arial" w:hAnsi="Arial" w:cs="Arial"/>
                      <w:color w:val="000000"/>
                      <w:sz w:val="18"/>
                      <w:szCs w:val="18"/>
                    </w:rPr>
                    <w:t xml:space="preserve">če bo naročnik seznanjen, da je pristojni državni organ pri izvajalcu ali podizvajalcu v času izvajanja pogodbe ugotovil najmanj dve kršitvi v zvezi s: </w:t>
                  </w:r>
                </w:p>
                <w:p w:rsidR="00A06D86" w:rsidRPr="00A06D86" w:rsidRDefault="00A06D86" w:rsidP="00A459F0">
                  <w:pPr>
                    <w:pStyle w:val="Odstavekseznama"/>
                    <w:numPr>
                      <w:ilvl w:val="0"/>
                      <w:numId w:val="49"/>
                    </w:numPr>
                    <w:jc w:val="both"/>
                    <w:rPr>
                      <w:rFonts w:ascii="Arial" w:hAnsi="Arial" w:cs="Arial"/>
                      <w:color w:val="000000"/>
                      <w:sz w:val="18"/>
                      <w:szCs w:val="18"/>
                    </w:rPr>
                  </w:pPr>
                  <w:r w:rsidRPr="00A06D86">
                    <w:rPr>
                      <w:rFonts w:ascii="Arial" w:hAnsi="Arial" w:cs="Arial"/>
                      <w:color w:val="000000"/>
                      <w:sz w:val="18"/>
                      <w:szCs w:val="18"/>
                    </w:rPr>
                    <w:t>plačilom za delo,</w:t>
                  </w:r>
                </w:p>
                <w:p w:rsidR="00A06D86" w:rsidRPr="00A06D86" w:rsidRDefault="00A06D86" w:rsidP="00A459F0">
                  <w:pPr>
                    <w:pStyle w:val="Odstavekseznama"/>
                    <w:numPr>
                      <w:ilvl w:val="0"/>
                      <w:numId w:val="49"/>
                    </w:numPr>
                    <w:jc w:val="both"/>
                    <w:rPr>
                      <w:rFonts w:ascii="Arial" w:hAnsi="Arial" w:cs="Arial"/>
                      <w:color w:val="000000"/>
                      <w:sz w:val="18"/>
                      <w:szCs w:val="18"/>
                    </w:rPr>
                  </w:pPr>
                  <w:r w:rsidRPr="00A06D86">
                    <w:rPr>
                      <w:rFonts w:ascii="Arial" w:hAnsi="Arial" w:cs="Arial"/>
                      <w:color w:val="000000"/>
                      <w:sz w:val="18"/>
                      <w:szCs w:val="18"/>
                    </w:rPr>
                    <w:t>delovnim časom,</w:t>
                  </w:r>
                </w:p>
                <w:p w:rsidR="00A06D86" w:rsidRPr="00A06D86" w:rsidRDefault="00A06D86" w:rsidP="00A459F0">
                  <w:pPr>
                    <w:pStyle w:val="Odstavekseznama"/>
                    <w:numPr>
                      <w:ilvl w:val="0"/>
                      <w:numId w:val="49"/>
                    </w:numPr>
                    <w:jc w:val="both"/>
                    <w:rPr>
                      <w:rFonts w:ascii="Arial" w:hAnsi="Arial" w:cs="Arial"/>
                      <w:color w:val="000000"/>
                      <w:sz w:val="18"/>
                      <w:szCs w:val="18"/>
                    </w:rPr>
                  </w:pPr>
                  <w:r w:rsidRPr="00A06D86">
                    <w:rPr>
                      <w:rFonts w:ascii="Arial" w:hAnsi="Arial" w:cs="Arial"/>
                      <w:color w:val="000000"/>
                      <w:sz w:val="18"/>
                      <w:szCs w:val="18"/>
                    </w:rPr>
                    <w:t>počitki,</w:t>
                  </w:r>
                </w:p>
                <w:p w:rsidR="00A06D86" w:rsidRPr="00A06D86" w:rsidRDefault="00A06D86" w:rsidP="00A459F0">
                  <w:pPr>
                    <w:pStyle w:val="Odstavekseznama"/>
                    <w:numPr>
                      <w:ilvl w:val="0"/>
                      <w:numId w:val="49"/>
                    </w:numPr>
                    <w:jc w:val="both"/>
                    <w:rPr>
                      <w:rFonts w:ascii="Arial" w:hAnsi="Arial" w:cs="Arial"/>
                      <w:color w:val="000000"/>
                      <w:sz w:val="18"/>
                      <w:szCs w:val="18"/>
                    </w:rPr>
                  </w:pPr>
                  <w:r w:rsidRPr="00A06D86">
                    <w:rPr>
                      <w:rFonts w:ascii="Arial" w:hAnsi="Arial" w:cs="Arial"/>
                      <w:color w:val="000000"/>
                      <w:sz w:val="18"/>
                      <w:szCs w:val="18"/>
                    </w:rPr>
                    <w:t>opravljanjem dela na podlagi pogodb civilnega prava kljub obstoju elementov delovnega razmerja ali v zvezi z zaposlovanjem na črno</w:t>
                  </w:r>
                </w:p>
              </w:tc>
            </w:tr>
          </w:tbl>
          <w:p w:rsidR="00A06D86" w:rsidRPr="00A06D86" w:rsidRDefault="00A06D86" w:rsidP="00A06D86">
            <w:pPr>
              <w:spacing w:before="225" w:after="225"/>
              <w:ind w:left="708"/>
              <w:jc w:val="both"/>
            </w:pPr>
            <w:r w:rsidRPr="00A06D86">
              <w:rPr>
                <w:rFonts w:ascii="Arial" w:hAnsi="Arial" w:cs="Arial"/>
                <w:color w:val="000000"/>
                <w:sz w:val="18"/>
                <w:szCs w:val="18"/>
              </w:rPr>
              <w:t>in za kateri mu je bila s pravnomočno odločitvijo ali več pravnomočnimi odločitvami izrečena globa za prekršek,</w:t>
            </w:r>
          </w:p>
          <w:p w:rsidR="00A06D86" w:rsidRPr="00A06D86" w:rsidRDefault="00A06D86" w:rsidP="00A06D86">
            <w:pPr>
              <w:spacing w:before="225" w:after="225"/>
              <w:jc w:val="both"/>
            </w:pPr>
            <w:r w:rsidRPr="00A06D86">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A06D86" w:rsidRPr="00A06D86" w:rsidRDefault="00A06D86" w:rsidP="00A06D86">
            <w:pPr>
              <w:spacing w:before="225" w:after="225"/>
              <w:jc w:val="both"/>
            </w:pPr>
            <w:r w:rsidRPr="00A06D86">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rsidR="00C94A8C" w:rsidRDefault="00A06D86" w:rsidP="00A06D86">
            <w:pPr>
              <w:spacing w:before="225" w:after="225"/>
              <w:jc w:val="both"/>
            </w:pPr>
            <w:r w:rsidRPr="00A06D86">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rsidR="00C94A8C" w:rsidRDefault="002D17A1">
      <w:pPr>
        <w:spacing w:before="225" w:after="225" w:line="240" w:lineRule="auto"/>
        <w:jc w:val="both"/>
      </w:pPr>
      <w:r>
        <w:rPr>
          <w:rFonts w:ascii="Arial" w:hAnsi="Arial" w:cs="Arial"/>
          <w:b/>
          <w:bCs/>
          <w:color w:val="000000"/>
          <w:sz w:val="18"/>
          <w:szCs w:val="18"/>
        </w:rPr>
        <w:t>X</w:t>
      </w:r>
      <w:r w:rsidR="00A06D86">
        <w:rPr>
          <w:rFonts w:ascii="Arial" w:hAnsi="Arial" w:cs="Arial"/>
          <w:b/>
          <w:bCs/>
          <w:color w:val="000000"/>
          <w:sz w:val="18"/>
          <w:szCs w:val="18"/>
        </w:rPr>
        <w:t>V</w:t>
      </w:r>
      <w:r>
        <w:rPr>
          <w:rFonts w:ascii="Arial" w:hAnsi="Arial" w:cs="Arial"/>
          <w:b/>
          <w:bCs/>
          <w:color w:val="000000"/>
          <w:sz w:val="18"/>
          <w:szCs w:val="18"/>
        </w:rPr>
        <w:t>I. REVIZIJSKA SLED</w:t>
      </w:r>
    </w:p>
    <w:p w:rsidR="00C94A8C" w:rsidRDefault="00A06D86">
      <w:pPr>
        <w:spacing w:after="0" w:line="240" w:lineRule="auto"/>
        <w:jc w:val="center"/>
      </w:pPr>
      <w:r>
        <w:rPr>
          <w:rFonts w:ascii="Arial" w:hAnsi="Arial" w:cs="Arial"/>
          <w:b/>
          <w:bCs/>
          <w:color w:val="000000"/>
          <w:sz w:val="18"/>
          <w:szCs w:val="18"/>
        </w:rPr>
        <w:t>27</w:t>
      </w:r>
      <w:r w:rsidR="002D17A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403744" w:rsidRDefault="00403744" w:rsidP="00403744">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rsidR="00403744" w:rsidRDefault="00403744" w:rsidP="00403744">
            <w:pPr>
              <w:spacing w:before="225" w:after="225"/>
              <w:jc w:val="both"/>
            </w:pPr>
            <w:r>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rsidR="00403744" w:rsidRDefault="00403744" w:rsidP="00403744">
            <w:pPr>
              <w:spacing w:before="225" w:after="225"/>
              <w:jc w:val="both"/>
            </w:pPr>
            <w:r>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rsidR="00403744" w:rsidRDefault="00403744" w:rsidP="00403744">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C94A8C" w:rsidRDefault="00403744" w:rsidP="00403744">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C94A8C" w:rsidRDefault="002D17A1">
      <w:pPr>
        <w:spacing w:before="225" w:after="225" w:line="240" w:lineRule="auto"/>
        <w:jc w:val="both"/>
      </w:pPr>
      <w:r>
        <w:rPr>
          <w:rFonts w:ascii="Arial" w:hAnsi="Arial" w:cs="Arial"/>
          <w:b/>
          <w:bCs/>
          <w:color w:val="000000"/>
          <w:sz w:val="18"/>
          <w:szCs w:val="18"/>
        </w:rPr>
        <w:t>XV</w:t>
      </w:r>
      <w:r w:rsidR="00BD1D37">
        <w:rPr>
          <w:rFonts w:ascii="Arial" w:hAnsi="Arial" w:cs="Arial"/>
          <w:b/>
          <w:bCs/>
          <w:color w:val="000000"/>
          <w:sz w:val="18"/>
          <w:szCs w:val="18"/>
        </w:rPr>
        <w:t>II</w:t>
      </w:r>
      <w:r>
        <w:rPr>
          <w:rFonts w:ascii="Arial" w:hAnsi="Arial" w:cs="Arial"/>
          <w:b/>
          <w:bCs/>
          <w:color w:val="000000"/>
          <w:sz w:val="18"/>
          <w:szCs w:val="18"/>
        </w:rPr>
        <w:t>. PROTIKORUPCIJSKA KLAVZULA</w:t>
      </w:r>
    </w:p>
    <w:p w:rsidR="00C94A8C" w:rsidRDefault="002D17A1">
      <w:pPr>
        <w:spacing w:after="0" w:line="240" w:lineRule="auto"/>
        <w:jc w:val="center"/>
      </w:pPr>
      <w:r>
        <w:rPr>
          <w:rFonts w:ascii="Arial" w:hAnsi="Arial" w:cs="Arial"/>
          <w:b/>
          <w:bCs/>
          <w:color w:val="000000"/>
          <w:sz w:val="18"/>
          <w:szCs w:val="18"/>
        </w:rPr>
        <w:t>2</w:t>
      </w:r>
      <w:r w:rsidR="00BD1D37">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C94A8C">
              <w:tc>
                <w:tcPr>
                  <w:tcW w:w="0" w:type="auto"/>
                  <w:tcMar>
                    <w:top w:w="0" w:type="auto"/>
                    <w:bottom w:w="0" w:type="auto"/>
                  </w:tcMar>
                </w:tcPr>
                <w:p w:rsidR="00C94A8C" w:rsidRDefault="002D17A1" w:rsidP="00A459F0">
                  <w:pPr>
                    <w:numPr>
                      <w:ilvl w:val="0"/>
                      <w:numId w:val="34"/>
                    </w:numPr>
                    <w:jc w:val="both"/>
                    <w:rPr>
                      <w:rFonts w:ascii="Arial" w:hAnsi="Arial" w:cs="Arial"/>
                      <w:color w:val="000000"/>
                      <w:sz w:val="18"/>
                      <w:szCs w:val="18"/>
                    </w:rPr>
                  </w:pPr>
                  <w:r>
                    <w:rPr>
                      <w:rFonts w:ascii="Arial" w:hAnsi="Arial" w:cs="Arial"/>
                      <w:color w:val="000000"/>
                      <w:sz w:val="18"/>
                      <w:szCs w:val="18"/>
                    </w:rPr>
                    <w:t>pridobitev posla ali</w:t>
                  </w:r>
                </w:p>
                <w:p w:rsidR="00C94A8C" w:rsidRDefault="002D17A1" w:rsidP="00A459F0">
                  <w:pPr>
                    <w:numPr>
                      <w:ilvl w:val="0"/>
                      <w:numId w:val="34"/>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C94A8C" w:rsidRDefault="002D17A1" w:rsidP="00A459F0">
                  <w:pPr>
                    <w:numPr>
                      <w:ilvl w:val="0"/>
                      <w:numId w:val="3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C94A8C" w:rsidRDefault="002D17A1" w:rsidP="00A459F0">
                  <w:pPr>
                    <w:numPr>
                      <w:ilvl w:val="0"/>
                      <w:numId w:val="3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rsidR="00C94A8C" w:rsidRDefault="00C94A8C"/>
          <w:p w:rsidR="00C94A8C" w:rsidRDefault="002D17A1">
            <w:pPr>
              <w:spacing w:before="225" w:after="225"/>
              <w:jc w:val="both"/>
            </w:pPr>
            <w:r>
              <w:rPr>
                <w:rFonts w:ascii="Arial" w:hAnsi="Arial" w:cs="Arial"/>
                <w:color w:val="000000"/>
                <w:sz w:val="18"/>
                <w:szCs w:val="18"/>
              </w:rPr>
              <w:t>je pogodba nična.</w:t>
            </w:r>
          </w:p>
        </w:tc>
      </w:tr>
    </w:tbl>
    <w:p w:rsidR="00C94A8C" w:rsidRDefault="002D17A1">
      <w:pPr>
        <w:spacing w:before="225" w:after="225" w:line="240" w:lineRule="auto"/>
        <w:jc w:val="both"/>
      </w:pPr>
      <w:r>
        <w:rPr>
          <w:rFonts w:ascii="Arial" w:hAnsi="Arial" w:cs="Arial"/>
          <w:b/>
          <w:bCs/>
          <w:color w:val="000000"/>
          <w:sz w:val="18"/>
          <w:szCs w:val="18"/>
        </w:rPr>
        <w:t>XV</w:t>
      </w:r>
      <w:r w:rsidR="00BD1D37">
        <w:rPr>
          <w:rFonts w:ascii="Arial" w:hAnsi="Arial" w:cs="Arial"/>
          <w:b/>
          <w:bCs/>
          <w:color w:val="000000"/>
          <w:sz w:val="18"/>
          <w:szCs w:val="18"/>
        </w:rPr>
        <w:t>III</w:t>
      </w:r>
      <w:r>
        <w:rPr>
          <w:rFonts w:ascii="Arial" w:hAnsi="Arial" w:cs="Arial"/>
          <w:b/>
          <w:bCs/>
          <w:color w:val="000000"/>
          <w:sz w:val="18"/>
          <w:szCs w:val="18"/>
        </w:rPr>
        <w:t>. REŠEVANJE SPOROV</w:t>
      </w:r>
    </w:p>
    <w:p w:rsidR="00C94A8C" w:rsidRDefault="002D17A1">
      <w:pPr>
        <w:spacing w:after="0" w:line="240" w:lineRule="auto"/>
        <w:jc w:val="center"/>
      </w:pPr>
      <w:r>
        <w:rPr>
          <w:rFonts w:ascii="Arial" w:hAnsi="Arial" w:cs="Arial"/>
          <w:b/>
          <w:bCs/>
          <w:color w:val="000000"/>
          <w:sz w:val="18"/>
          <w:szCs w:val="18"/>
        </w:rPr>
        <w:t>2</w:t>
      </w:r>
      <w:r w:rsidR="00BD1D37">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rPr>
                <w:rFonts w:ascii="Arial" w:hAnsi="Arial" w:cs="Arial"/>
                <w:color w:val="000000"/>
                <w:sz w:val="18"/>
                <w:szCs w:val="18"/>
              </w:rPr>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rsidR="002724D2" w:rsidRPr="002724D2" w:rsidRDefault="002724D2" w:rsidP="002724D2">
            <w:pPr>
              <w:spacing w:before="225" w:after="225"/>
              <w:jc w:val="both"/>
              <w:rPr>
                <w:rFonts w:ascii="Arial" w:hAnsi="Arial" w:cs="Arial"/>
                <w:sz w:val="18"/>
                <w:szCs w:val="18"/>
              </w:rPr>
            </w:pPr>
            <w:r w:rsidRPr="002724D2">
              <w:rPr>
                <w:rFonts w:ascii="Arial" w:hAnsi="Arial" w:cs="Arial"/>
                <w:sz w:val="18"/>
                <w:szCs w:val="18"/>
              </w:rPr>
              <w:t>Pri tolmačenju te pogodbe in reševanju sporov se poleg pogodbe in Obligacijskega zakonika upošteva še:</w:t>
            </w:r>
          </w:p>
          <w:p w:rsidR="002724D2" w:rsidRPr="002724D2" w:rsidRDefault="002724D2" w:rsidP="00A459F0">
            <w:pPr>
              <w:pStyle w:val="Odstavekseznama"/>
              <w:numPr>
                <w:ilvl w:val="0"/>
                <w:numId w:val="46"/>
              </w:numPr>
              <w:spacing w:before="225" w:after="225"/>
              <w:jc w:val="both"/>
              <w:rPr>
                <w:rFonts w:ascii="Arial" w:hAnsi="Arial" w:cs="Arial"/>
                <w:sz w:val="18"/>
                <w:szCs w:val="18"/>
              </w:rPr>
            </w:pPr>
            <w:r w:rsidRPr="002724D2">
              <w:rPr>
                <w:rFonts w:ascii="Arial" w:hAnsi="Arial" w:cs="Arial"/>
                <w:sz w:val="18"/>
                <w:szCs w:val="18"/>
              </w:rPr>
              <w:t>razpisno dokumentacijo</w:t>
            </w:r>
          </w:p>
          <w:p w:rsidR="002724D2" w:rsidRPr="002724D2" w:rsidRDefault="002724D2" w:rsidP="00A459F0">
            <w:pPr>
              <w:pStyle w:val="Odstavekseznama"/>
              <w:numPr>
                <w:ilvl w:val="0"/>
                <w:numId w:val="46"/>
              </w:numPr>
              <w:spacing w:before="225" w:after="225"/>
              <w:jc w:val="both"/>
              <w:rPr>
                <w:rFonts w:ascii="Arial" w:hAnsi="Arial" w:cs="Arial"/>
                <w:sz w:val="18"/>
                <w:szCs w:val="18"/>
              </w:rPr>
            </w:pPr>
            <w:r w:rsidRPr="002724D2">
              <w:rPr>
                <w:rFonts w:ascii="Arial" w:hAnsi="Arial" w:cs="Arial"/>
                <w:sz w:val="18"/>
                <w:szCs w:val="18"/>
              </w:rPr>
              <w:t>ponudbeno dokumentacijo</w:t>
            </w:r>
          </w:p>
          <w:p w:rsidR="002724D2" w:rsidRPr="002724D2" w:rsidRDefault="002724D2" w:rsidP="00A459F0">
            <w:pPr>
              <w:pStyle w:val="Odstavekseznama"/>
              <w:numPr>
                <w:ilvl w:val="0"/>
                <w:numId w:val="46"/>
              </w:numPr>
              <w:spacing w:before="225" w:after="225"/>
              <w:jc w:val="both"/>
              <w:rPr>
                <w:rFonts w:ascii="Arial" w:hAnsi="Arial" w:cs="Arial"/>
                <w:sz w:val="18"/>
                <w:szCs w:val="18"/>
              </w:rPr>
            </w:pPr>
            <w:r w:rsidRPr="002724D2">
              <w:rPr>
                <w:rFonts w:ascii="Arial" w:hAnsi="Arial" w:cs="Arial"/>
                <w:sz w:val="18"/>
                <w:szCs w:val="18"/>
              </w:rPr>
              <w:t>obvestilo o izbiri najugodnejšega ponudnika</w:t>
            </w:r>
          </w:p>
          <w:p w:rsidR="002724D2" w:rsidRPr="002724D2" w:rsidRDefault="002724D2" w:rsidP="00A459F0">
            <w:pPr>
              <w:pStyle w:val="Odstavekseznama"/>
              <w:numPr>
                <w:ilvl w:val="0"/>
                <w:numId w:val="46"/>
              </w:numPr>
              <w:spacing w:before="225" w:after="225"/>
              <w:jc w:val="both"/>
              <w:rPr>
                <w:rFonts w:ascii="Arial" w:hAnsi="Arial" w:cs="Arial"/>
                <w:sz w:val="18"/>
                <w:szCs w:val="18"/>
              </w:rPr>
            </w:pPr>
            <w:r w:rsidRPr="002724D2">
              <w:rPr>
                <w:rFonts w:ascii="Arial" w:hAnsi="Arial" w:cs="Arial"/>
                <w:sz w:val="18"/>
                <w:szCs w:val="18"/>
              </w:rPr>
              <w:t>specifikacije in na njih nanašajoče prospekte</w:t>
            </w:r>
          </w:p>
          <w:p w:rsidR="00BD1D37" w:rsidRDefault="002724D2" w:rsidP="002724D2">
            <w:pPr>
              <w:pStyle w:val="Odstavekseznama"/>
              <w:spacing w:before="225" w:after="225"/>
              <w:jc w:val="both"/>
            </w:pPr>
            <w:r w:rsidRPr="002724D2">
              <w:rPr>
                <w:rFonts w:ascii="Arial" w:hAnsi="Arial" w:cs="Arial"/>
                <w:sz w:val="18"/>
                <w:szCs w:val="18"/>
              </w:rPr>
              <w:t>•</w:t>
            </w:r>
            <w:r>
              <w:rPr>
                <w:rFonts w:ascii="Arial" w:hAnsi="Arial" w:cs="Arial"/>
                <w:sz w:val="18"/>
                <w:szCs w:val="18"/>
              </w:rPr>
              <w:t xml:space="preserve">      </w:t>
            </w:r>
            <w:r w:rsidRPr="002724D2">
              <w:rPr>
                <w:rFonts w:ascii="Arial" w:hAnsi="Arial" w:cs="Arial"/>
                <w:sz w:val="18"/>
                <w:szCs w:val="18"/>
              </w:rPr>
              <w:t>drugo dokumentacijo v zvezi s pogodbo</w:t>
            </w:r>
          </w:p>
        </w:tc>
      </w:tr>
    </w:tbl>
    <w:p w:rsidR="00C94A8C" w:rsidRDefault="002D17A1">
      <w:pPr>
        <w:spacing w:before="225" w:after="225" w:line="240" w:lineRule="auto"/>
        <w:jc w:val="both"/>
      </w:pPr>
      <w:r>
        <w:rPr>
          <w:rFonts w:ascii="Arial" w:hAnsi="Arial" w:cs="Arial"/>
          <w:b/>
          <w:bCs/>
          <w:color w:val="000000"/>
          <w:sz w:val="18"/>
          <w:szCs w:val="18"/>
        </w:rPr>
        <w:t>XVI. KONČNE DOLOČBE</w:t>
      </w:r>
    </w:p>
    <w:p w:rsidR="00C94A8C" w:rsidRDefault="002724D2">
      <w:pPr>
        <w:spacing w:after="0" w:line="240" w:lineRule="auto"/>
        <w:jc w:val="center"/>
      </w:pPr>
      <w:r>
        <w:rPr>
          <w:rFonts w:ascii="Arial" w:hAnsi="Arial" w:cs="Arial"/>
          <w:b/>
          <w:bCs/>
          <w:color w:val="000000"/>
          <w:sz w:val="18"/>
          <w:szCs w:val="18"/>
        </w:rPr>
        <w:t>30</w:t>
      </w:r>
      <w:r w:rsidR="002D17A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C94A8C" w:rsidRDefault="002D17A1">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rsidR="00C94A8C" w:rsidRDefault="002724D2">
      <w:pPr>
        <w:spacing w:after="0" w:line="240" w:lineRule="auto"/>
        <w:jc w:val="center"/>
      </w:pPr>
      <w:r>
        <w:rPr>
          <w:rFonts w:ascii="Arial" w:hAnsi="Arial" w:cs="Arial"/>
          <w:b/>
          <w:bCs/>
          <w:color w:val="000000"/>
          <w:sz w:val="18"/>
          <w:szCs w:val="18"/>
        </w:rPr>
        <w:t>31</w:t>
      </w:r>
      <w:r w:rsidR="002D17A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2724D2" w:rsidRPr="002724D2" w:rsidRDefault="002724D2" w:rsidP="002724D2">
            <w:pPr>
              <w:spacing w:before="225" w:after="225"/>
              <w:jc w:val="both"/>
            </w:pPr>
            <w:r w:rsidRPr="002724D2">
              <w:rPr>
                <w:rFonts w:ascii="Arial" w:hAnsi="Arial" w:cs="Arial"/>
                <w:color w:val="000000"/>
                <w:sz w:val="18"/>
                <w:szCs w:val="18"/>
              </w:rPr>
              <w:t>Pogodba stopi v veljavo, ko jo podpiše zadnja od pogodbenih strank in ko izvajalec izroči naročniku zavarovanje za dobro izvedbo pogodbenih obveznosti.</w:t>
            </w:r>
          </w:p>
          <w:p w:rsidR="002724D2" w:rsidRDefault="002724D2">
            <w:pPr>
              <w:spacing w:before="225" w:after="225"/>
              <w:jc w:val="both"/>
              <w:rPr>
                <w:rFonts w:ascii="Arial" w:hAnsi="Arial" w:cs="Arial"/>
                <w:color w:val="000000"/>
                <w:sz w:val="18"/>
                <w:szCs w:val="18"/>
              </w:rPr>
            </w:pPr>
            <w:r>
              <w:rPr>
                <w:rFonts w:ascii="Arial" w:hAnsi="Arial" w:cs="Arial"/>
                <w:color w:val="000000"/>
                <w:sz w:val="18"/>
                <w:szCs w:val="18"/>
              </w:rPr>
              <w:t>Pogodba je sestavljena in podpisana v dveh (2) enakih izvodih, od katerih izvajalec prejme en (1) izvod in naročnik en (1) izvod.</w:t>
            </w:r>
          </w:p>
          <w:p w:rsidR="002724D2" w:rsidRPr="002724D2" w:rsidRDefault="002724D2" w:rsidP="002724D2">
            <w:pPr>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Pr="002724D2">
              <w:rPr>
                <w:rFonts w:ascii="Arial" w:eastAsia="Times New Roman" w:hAnsi="Arial" w:cs="Arial"/>
                <w:sz w:val="18"/>
                <w:szCs w:val="18"/>
                <w:lang w:eastAsia="sl-SI"/>
              </w:rPr>
              <w:t xml:space="preserve">Priloge: </w:t>
            </w:r>
          </w:p>
          <w:p w:rsidR="002724D2" w:rsidRPr="002724D2" w:rsidRDefault="002724D2" w:rsidP="00A459F0">
            <w:pPr>
              <w:numPr>
                <w:ilvl w:val="0"/>
                <w:numId w:val="50"/>
              </w:numPr>
              <w:contextualSpacing/>
              <w:rPr>
                <w:rFonts w:ascii="Arial" w:eastAsia="Times New Roman" w:hAnsi="Arial" w:cs="Arial"/>
                <w:sz w:val="18"/>
                <w:szCs w:val="18"/>
                <w:lang w:eastAsia="sl-SI"/>
              </w:rPr>
            </w:pPr>
            <w:r w:rsidRPr="002724D2">
              <w:rPr>
                <w:rFonts w:ascii="Arial" w:eastAsia="Times New Roman" w:hAnsi="Arial" w:cs="Arial"/>
                <w:sz w:val="18"/>
                <w:szCs w:val="18"/>
                <w:lang w:eastAsia="sl-SI"/>
              </w:rPr>
              <w:t>PONUDBA PONUDNIKA ŠT.____________</w:t>
            </w:r>
            <w:r>
              <w:rPr>
                <w:rFonts w:ascii="Arial" w:eastAsia="Times New Roman" w:hAnsi="Arial" w:cs="Arial"/>
                <w:sz w:val="18"/>
                <w:szCs w:val="18"/>
                <w:lang w:eastAsia="sl-SI"/>
              </w:rPr>
              <w:t xml:space="preserve"> in Popis s predračunom</w:t>
            </w:r>
          </w:p>
          <w:p w:rsidR="002724D2" w:rsidRDefault="002724D2" w:rsidP="00A459F0">
            <w:pPr>
              <w:numPr>
                <w:ilvl w:val="0"/>
                <w:numId w:val="50"/>
              </w:numPr>
              <w:contextualSpacing/>
              <w:rPr>
                <w:rFonts w:ascii="Arial" w:eastAsia="Times New Roman" w:hAnsi="Arial" w:cs="Arial"/>
                <w:sz w:val="18"/>
                <w:szCs w:val="18"/>
                <w:lang w:eastAsia="sl-SI"/>
              </w:rPr>
            </w:pPr>
            <w:r w:rsidRPr="002724D2">
              <w:rPr>
                <w:rFonts w:ascii="Arial" w:eastAsia="Times New Roman" w:hAnsi="Arial" w:cs="Arial"/>
                <w:sz w:val="18"/>
                <w:szCs w:val="18"/>
                <w:lang w:eastAsia="sl-SI"/>
              </w:rPr>
              <w:t>SPECIFIKACIJE NAROČNIKA ZA PREDMET JN</w:t>
            </w:r>
          </w:p>
          <w:p w:rsidR="002724D2" w:rsidRPr="002724D2" w:rsidRDefault="002724D2" w:rsidP="00A459F0">
            <w:pPr>
              <w:numPr>
                <w:ilvl w:val="0"/>
                <w:numId w:val="50"/>
              </w:numPr>
              <w:contextualSpacing/>
              <w:rPr>
                <w:rFonts w:ascii="Arial" w:eastAsia="Times New Roman" w:hAnsi="Arial" w:cs="Arial"/>
                <w:sz w:val="18"/>
                <w:szCs w:val="18"/>
                <w:lang w:eastAsia="sl-SI"/>
              </w:rPr>
            </w:pPr>
            <w:r>
              <w:rPr>
                <w:rFonts w:ascii="Arial" w:eastAsia="Times New Roman" w:hAnsi="Arial" w:cs="Arial"/>
                <w:sz w:val="18"/>
                <w:szCs w:val="18"/>
                <w:lang w:eastAsia="sl-SI"/>
              </w:rPr>
              <w:t>Dokumentacija o morebitnih podizvajalcih</w:t>
            </w:r>
          </w:p>
          <w:p w:rsidR="002724D2" w:rsidRDefault="002724D2">
            <w:pPr>
              <w:spacing w:before="225" w:after="225"/>
              <w:jc w:val="both"/>
              <w:rPr>
                <w:rFonts w:ascii="Arial" w:hAnsi="Arial" w:cs="Arial"/>
                <w:color w:val="000000"/>
                <w:sz w:val="18"/>
                <w:szCs w:val="18"/>
              </w:rPr>
            </w:pPr>
          </w:p>
          <w:p w:rsidR="002724D2" w:rsidRDefault="002724D2">
            <w:pPr>
              <w:spacing w:before="225" w:after="225"/>
              <w:jc w:val="both"/>
            </w:pPr>
          </w:p>
        </w:tc>
      </w:tr>
    </w:tbl>
    <w:p w:rsidR="00C94A8C" w:rsidRDefault="002D17A1">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rsidR="002B4EF9" w:rsidRDefault="002B4EF9">
      <w:pPr>
        <w:spacing w:before="975" w:after="225" w:line="240" w:lineRule="auto"/>
        <w:jc w:val="both"/>
        <w:rPr>
          <w:rFonts w:ascii="Arial" w:hAnsi="Arial" w:cs="Arial"/>
          <w:color w:val="000000"/>
          <w:sz w:val="18"/>
          <w:szCs w:val="18"/>
        </w:rPr>
      </w:pPr>
    </w:p>
    <w:p w:rsidR="002B4EF9" w:rsidRDefault="002B4EF9">
      <w:pPr>
        <w:spacing w:before="975" w:after="225" w:line="240" w:lineRule="auto"/>
        <w:jc w:val="both"/>
        <w:rPr>
          <w:rFonts w:ascii="Arial" w:hAnsi="Arial" w:cs="Arial"/>
          <w:color w:val="000000"/>
          <w:sz w:val="18"/>
          <w:szCs w:val="18"/>
        </w:rPr>
      </w:pPr>
    </w:p>
    <w:p w:rsidR="005D2F34" w:rsidRPr="005D2F34" w:rsidRDefault="005D2F34" w:rsidP="005D2F34">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jc w:val="center"/>
        <w:outlineLvl w:val="0"/>
        <w:rPr>
          <w:rFonts w:ascii="Arial" w:eastAsiaTheme="majorEastAsia" w:hAnsi="Arial" w:cs="Arial"/>
          <w:b/>
          <w:bCs/>
          <w:color w:val="FFFFFF" w:themeColor="background1"/>
          <w:sz w:val="26"/>
          <w:szCs w:val="28"/>
        </w:rPr>
      </w:pPr>
      <w:r w:rsidRPr="005D2F34">
        <w:rPr>
          <w:rFonts w:ascii="Arial" w:eastAsiaTheme="majorEastAsia" w:hAnsi="Arial" w:cs="Arial"/>
          <w:b/>
          <w:bCs/>
          <w:color w:val="FFFFFF" w:themeColor="background1"/>
          <w:sz w:val="26"/>
          <w:szCs w:val="28"/>
        </w:rPr>
        <w:t>Vzorec VZDRŽ. pogodbe</w:t>
      </w:r>
    </w:p>
    <w:p w:rsidR="005D2F34" w:rsidRPr="005D2F34" w:rsidRDefault="005D2F34" w:rsidP="005D2F34">
      <w:pPr>
        <w:rPr>
          <w:rFonts w:ascii="Arial" w:hAnsi="Arial" w:cs="Arial"/>
          <w:sz w:val="18"/>
          <w:szCs w:val="18"/>
        </w:rPr>
      </w:pPr>
    </w:p>
    <w:p w:rsidR="005D2F34" w:rsidRPr="005D2F34" w:rsidRDefault="005D2F34" w:rsidP="005D2F34">
      <w:pPr>
        <w:keepNext/>
        <w:spacing w:after="0" w:line="240" w:lineRule="auto"/>
        <w:ind w:left="-142"/>
        <w:outlineLvl w:val="0"/>
        <w:rPr>
          <w:rFonts w:ascii="Arial" w:eastAsia="Arial Unicode MS" w:hAnsi="Arial" w:cs="Arial"/>
          <w:b/>
          <w:bCs/>
          <w:sz w:val="18"/>
          <w:szCs w:val="18"/>
          <w:lang w:eastAsia="sl-SI"/>
        </w:rPr>
      </w:pPr>
      <w:r w:rsidRPr="005D2F34">
        <w:rPr>
          <w:rFonts w:ascii="Arial" w:eastAsia="Times New Roman" w:hAnsi="Arial" w:cs="Arial"/>
          <w:b/>
          <w:bCs/>
          <w:sz w:val="18"/>
          <w:szCs w:val="18"/>
          <w:lang w:eastAsia="sl-SI"/>
        </w:rPr>
        <w:t>NAROČNIK</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b/>
          <w:sz w:val="18"/>
          <w:szCs w:val="18"/>
          <w:lang w:eastAsia="sl-SI"/>
        </w:rPr>
        <w:t xml:space="preserve">SPLOŠNA BOLNIŠNICA NOVO MESTO, </w:t>
      </w:r>
      <w:r w:rsidRPr="005D2F34">
        <w:rPr>
          <w:rFonts w:ascii="Arial" w:eastAsia="Times New Roman" w:hAnsi="Arial" w:cs="Arial"/>
          <w:sz w:val="18"/>
          <w:szCs w:val="18"/>
          <w:lang w:eastAsia="sl-SI"/>
        </w:rPr>
        <w:t xml:space="preserve">Šmihelska cesta 1, 8000 Novo mesto, ki jo zastopa direktorica </w:t>
      </w:r>
      <w:proofErr w:type="spellStart"/>
      <w:r w:rsidRPr="005D2F34">
        <w:rPr>
          <w:rFonts w:ascii="Arial" w:eastAsia="Times New Roman" w:hAnsi="Arial" w:cs="Arial"/>
          <w:sz w:val="18"/>
          <w:szCs w:val="18"/>
          <w:lang w:eastAsia="sl-SI"/>
        </w:rPr>
        <w:t>doc.dr</w:t>
      </w:r>
      <w:proofErr w:type="spellEnd"/>
      <w:r w:rsidRPr="005D2F34">
        <w:rPr>
          <w:rFonts w:ascii="Arial" w:eastAsia="Times New Roman" w:hAnsi="Arial" w:cs="Arial"/>
          <w:sz w:val="18"/>
          <w:szCs w:val="18"/>
          <w:lang w:eastAsia="sl-SI"/>
        </w:rPr>
        <w:t xml:space="preserve">. Milena Kramar Zupan    </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ID številka: SI82657106</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Matična številka: 5054621</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in </w:t>
      </w:r>
    </w:p>
    <w:p w:rsidR="005D2F34" w:rsidRPr="005D2F34" w:rsidRDefault="005D2F34" w:rsidP="005D2F34">
      <w:pPr>
        <w:tabs>
          <w:tab w:val="center" w:pos="4153"/>
          <w:tab w:val="right" w:pos="8306"/>
        </w:tabs>
        <w:spacing w:after="0" w:line="240" w:lineRule="auto"/>
        <w:ind w:left="-142"/>
        <w:jc w:val="both"/>
        <w:rPr>
          <w:rFonts w:ascii="Arial" w:eastAsia="Times New Roman" w:hAnsi="Arial" w:cs="Arial"/>
          <w:sz w:val="18"/>
          <w:szCs w:val="18"/>
          <w:lang w:val="de-DE" w:eastAsia="sl-SI"/>
        </w:rPr>
      </w:pPr>
      <w:r w:rsidRPr="005D2F34">
        <w:rPr>
          <w:rFonts w:ascii="Arial" w:eastAsia="Times New Roman" w:hAnsi="Arial" w:cs="Arial"/>
          <w:sz w:val="18"/>
          <w:szCs w:val="18"/>
          <w:lang w:val="de-DE" w:eastAsia="sl-SI"/>
        </w:rPr>
        <w:t xml:space="preserve"> </w:t>
      </w:r>
    </w:p>
    <w:p w:rsidR="005D2F34" w:rsidRPr="005D2F34" w:rsidRDefault="005D2F34" w:rsidP="005D2F34">
      <w:pPr>
        <w:spacing w:after="0" w:line="240" w:lineRule="auto"/>
        <w:ind w:left="-142"/>
        <w:jc w:val="both"/>
        <w:rPr>
          <w:rFonts w:ascii="Arial" w:eastAsia="Times New Roman" w:hAnsi="Arial" w:cs="Arial"/>
          <w:b/>
          <w:sz w:val="18"/>
          <w:szCs w:val="18"/>
          <w:lang w:eastAsia="sl-SI"/>
        </w:rPr>
      </w:pPr>
      <w:r w:rsidRPr="005D2F34">
        <w:rPr>
          <w:rFonts w:ascii="Arial" w:eastAsia="Times New Roman" w:hAnsi="Arial" w:cs="Arial"/>
          <w:b/>
          <w:sz w:val="18"/>
          <w:szCs w:val="18"/>
          <w:lang w:eastAsia="sl-SI"/>
        </w:rPr>
        <w:t>IZVAJALEC</w:t>
      </w:r>
    </w:p>
    <w:p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
          <w:sz w:val="18"/>
          <w:szCs w:val="18"/>
          <w:lang w:eastAsia="sl-SI"/>
        </w:rPr>
        <w:t>___________________________________________________</w:t>
      </w:r>
      <w:r w:rsidRPr="005D2F34">
        <w:rPr>
          <w:rFonts w:ascii="Arial" w:eastAsia="Times New Roman" w:hAnsi="Arial" w:cs="Arial"/>
          <w:bCs/>
          <w:sz w:val="18"/>
          <w:szCs w:val="18"/>
          <w:lang w:eastAsia="sl-SI"/>
        </w:rPr>
        <w:t>, ki ga/jo zastopa direktor/ica</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__________________________</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ID številka:           _______________</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Matična številka:  _______________</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sta sklenila naslednjo </w:t>
      </w:r>
    </w:p>
    <w:p w:rsidR="005D2F34" w:rsidRPr="005D2F34" w:rsidRDefault="005D2F34" w:rsidP="005D2F34">
      <w:pPr>
        <w:keepNext/>
        <w:spacing w:after="0" w:line="240" w:lineRule="auto"/>
        <w:ind w:left="-142"/>
        <w:jc w:val="center"/>
        <w:outlineLvl w:val="2"/>
        <w:rPr>
          <w:rFonts w:ascii="Arial" w:eastAsia="Arial Unicode MS" w:hAnsi="Arial" w:cs="Arial"/>
          <w:b/>
          <w:sz w:val="18"/>
          <w:szCs w:val="18"/>
          <w:lang w:eastAsia="sl-SI"/>
        </w:rPr>
      </w:pPr>
      <w:r w:rsidRPr="005D2F34">
        <w:rPr>
          <w:rFonts w:ascii="Arial" w:eastAsia="Times New Roman" w:hAnsi="Arial" w:cs="Arial"/>
          <w:b/>
          <w:sz w:val="18"/>
          <w:szCs w:val="18"/>
          <w:lang w:eastAsia="sl-SI"/>
        </w:rPr>
        <w:t>VZDRŽEVALNO   POGODBO</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 člen</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B70235">
      <w:pPr>
        <w:spacing w:before="40" w:after="0" w:line="240" w:lineRule="auto"/>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Pogodbeni stranki ugotavljata, da je naročnik v skladu z Zakonom o javnem naročanju (Uradni list RS. št. 91/15 in 14/18; v nadaljevanju: ZJN-3)  ter na podlagi javnega naročila po odprtem postopku za javno naročilo: </w:t>
      </w:r>
      <w:r w:rsidR="00B70235" w:rsidRPr="00B70235">
        <w:rPr>
          <w:rFonts w:ascii="Arial" w:eastAsia="Times New Roman" w:hAnsi="Arial" w:cs="Arial"/>
          <w:sz w:val="18"/>
          <w:szCs w:val="18"/>
          <w:lang w:eastAsia="sl-SI"/>
        </w:rPr>
        <w:t>OPREMA ZA KUHINJE - TERMIČNI ELEMENTI IN OPREMA ZA POMIVANJE POSODE</w:t>
      </w:r>
      <w:r w:rsidR="00B70235">
        <w:rPr>
          <w:rFonts w:ascii="Arial" w:eastAsia="Times New Roman" w:hAnsi="Arial" w:cs="Arial"/>
          <w:sz w:val="18"/>
          <w:szCs w:val="18"/>
          <w:lang w:eastAsia="sl-SI"/>
        </w:rPr>
        <w:t>, in sicer za</w:t>
      </w:r>
      <w:r w:rsidR="00B70235" w:rsidRPr="00B70235">
        <w:rPr>
          <w:rFonts w:ascii="Arial" w:eastAsia="Times New Roman" w:hAnsi="Arial" w:cs="Arial"/>
          <w:sz w:val="18"/>
          <w:szCs w:val="18"/>
          <w:lang w:eastAsia="sl-SI"/>
        </w:rPr>
        <w:t xml:space="preserve"> Sklop 1: TERMIČNI ELEMENTI </w:t>
      </w:r>
      <w:r w:rsidR="00B70235">
        <w:rPr>
          <w:rFonts w:ascii="Arial" w:eastAsia="Times New Roman" w:hAnsi="Arial" w:cs="Arial"/>
          <w:sz w:val="18"/>
          <w:szCs w:val="18"/>
          <w:lang w:eastAsia="sl-SI"/>
        </w:rPr>
        <w:t xml:space="preserve"> in </w:t>
      </w:r>
      <w:r w:rsidR="00B70235" w:rsidRPr="00B70235">
        <w:rPr>
          <w:rFonts w:ascii="Arial" w:eastAsia="Times New Roman" w:hAnsi="Arial" w:cs="Arial"/>
          <w:sz w:val="18"/>
          <w:szCs w:val="18"/>
          <w:lang w:eastAsia="sl-SI"/>
        </w:rPr>
        <w:t xml:space="preserve">Sklop 2: OPREMA ZA POMIVANJE POSODE </w:t>
      </w:r>
      <w:r w:rsidRPr="005D2F34">
        <w:rPr>
          <w:rFonts w:ascii="Arial" w:eastAsia="Times New Roman" w:hAnsi="Arial" w:cs="Arial"/>
          <w:sz w:val="18"/>
          <w:szCs w:val="18"/>
          <w:lang w:eastAsia="sl-SI"/>
        </w:rPr>
        <w:t xml:space="preserve">(v nadaljevanju oprema), objavljenega na portalu javnih naročil, datum objave ………………, številka objave ………………  in v TED (EU) pod št. objave……………..izbral izvajalca za dobavo in  montažo opreme, ki je vključeval  tudi vzdrževanje dobavljene opreme za dobo </w:t>
      </w:r>
      <w:r w:rsidR="00814ACD">
        <w:rPr>
          <w:rFonts w:ascii="Arial" w:eastAsia="Times New Roman" w:hAnsi="Arial" w:cs="Arial"/>
          <w:sz w:val="18"/>
          <w:szCs w:val="18"/>
          <w:lang w:eastAsia="sl-SI"/>
        </w:rPr>
        <w:t>5</w:t>
      </w:r>
      <w:r w:rsidRPr="005D2F34">
        <w:rPr>
          <w:rFonts w:ascii="Arial" w:eastAsia="Times New Roman" w:hAnsi="Arial" w:cs="Arial"/>
          <w:sz w:val="18"/>
          <w:szCs w:val="18"/>
          <w:lang w:eastAsia="sl-SI"/>
        </w:rPr>
        <w:t xml:space="preserve"> let po preteku garancijskega roka opreme. </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2. člen</w:t>
      </w:r>
    </w:p>
    <w:p w:rsidR="005D2F34" w:rsidRPr="005D2F34" w:rsidRDefault="005D2F34" w:rsidP="005D2F34">
      <w:pPr>
        <w:spacing w:after="0" w:line="240" w:lineRule="auto"/>
        <w:ind w:left="-142"/>
        <w:jc w:val="center"/>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S to pogodbo se pogodbeni stranki dogovorita o splošnih in posebnih pogojih izvedbe predmetnega javnega naročila. Sestavni del te pogodbe sta ponudba izvajalca št._________ z dne ______________________ in specifikacija zahtev naročnika za predmet javnega naročila.</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Za razlago veljajo tudi vsi drugi pogoji predmetnega javnega naročila, in sicer razpisna dokumentacija, ponudbena dokumentacija. </w:t>
      </w:r>
    </w:p>
    <w:p w:rsidR="005D2F34" w:rsidRPr="005D2F34" w:rsidRDefault="005D2F34" w:rsidP="005D2F34">
      <w:pPr>
        <w:spacing w:after="0" w:line="240" w:lineRule="auto"/>
        <w:ind w:left="-142"/>
        <w:jc w:val="center"/>
        <w:rPr>
          <w:rFonts w:ascii="Arial" w:eastAsia="Times New Roman" w:hAnsi="Arial" w:cs="Arial"/>
          <w:iCs/>
          <w:sz w:val="18"/>
          <w:szCs w:val="18"/>
          <w:lang w:eastAsia="sl-SI"/>
        </w:rPr>
      </w:pPr>
    </w:p>
    <w:p w:rsidR="005D2F34" w:rsidRPr="005D2F34" w:rsidRDefault="005D2F34" w:rsidP="005D2F34">
      <w:pPr>
        <w:spacing w:after="0" w:line="240" w:lineRule="auto"/>
        <w:ind w:left="-142"/>
        <w:jc w:val="center"/>
        <w:rPr>
          <w:rFonts w:ascii="Arial" w:eastAsia="Times New Roman" w:hAnsi="Arial" w:cs="Arial"/>
          <w:iCs/>
          <w:sz w:val="18"/>
          <w:szCs w:val="18"/>
          <w:lang w:eastAsia="sl-SI"/>
        </w:rPr>
      </w:pPr>
      <w:r w:rsidRPr="005D2F34">
        <w:rPr>
          <w:rFonts w:ascii="Arial" w:eastAsia="Times New Roman" w:hAnsi="Arial" w:cs="Arial"/>
          <w:iCs/>
          <w:sz w:val="18"/>
          <w:szCs w:val="18"/>
          <w:lang w:eastAsia="sl-SI"/>
        </w:rPr>
        <w:t>3. člen</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keepNext/>
        <w:spacing w:after="0" w:line="240" w:lineRule="auto"/>
        <w:outlineLvl w:val="3"/>
        <w:rPr>
          <w:rFonts w:ascii="Arial" w:eastAsia="Arial Unicode MS" w:hAnsi="Arial" w:cs="Arial"/>
          <w:bCs/>
          <w:sz w:val="18"/>
          <w:szCs w:val="18"/>
          <w:lang w:eastAsia="sl-SI"/>
        </w:rPr>
      </w:pPr>
      <w:r w:rsidRPr="005D2F34">
        <w:rPr>
          <w:rFonts w:ascii="Arial" w:eastAsia="Arial Unicode MS" w:hAnsi="Arial" w:cs="Arial"/>
          <w:bCs/>
          <w:sz w:val="18"/>
          <w:szCs w:val="18"/>
          <w:lang w:eastAsia="sl-SI"/>
        </w:rPr>
        <w:t xml:space="preserve">Predmet te pogodbe je izvajanje storitev: </w:t>
      </w:r>
      <w:r w:rsidRPr="005D2F34">
        <w:rPr>
          <w:rFonts w:ascii="Arial" w:eastAsia="Times New Roman" w:hAnsi="Arial" w:cs="Arial"/>
          <w:b/>
          <w:sz w:val="18"/>
          <w:szCs w:val="18"/>
        </w:rPr>
        <w:t>VZDRŽEVANJE OPREME</w:t>
      </w:r>
      <w:r w:rsidRPr="005D2F34">
        <w:rPr>
          <w:rFonts w:ascii="Arial" w:eastAsia="Times New Roman" w:hAnsi="Arial" w:cs="Arial"/>
          <w:bCs/>
          <w:sz w:val="18"/>
          <w:szCs w:val="18"/>
        </w:rPr>
        <w:t>, in sicer</w:t>
      </w:r>
      <w:r w:rsidRPr="005D2F34">
        <w:rPr>
          <w:rFonts w:ascii="Arial" w:eastAsia="Arial Unicode MS" w:hAnsi="Arial" w:cs="Arial"/>
          <w:bCs/>
          <w:sz w:val="18"/>
          <w:szCs w:val="18"/>
          <w:lang w:eastAsia="sl-SI"/>
        </w:rPr>
        <w:t xml:space="preserve"> </w:t>
      </w:r>
    </w:p>
    <w:p w:rsidR="005D2F34" w:rsidRPr="005D2F34" w:rsidRDefault="005D2F34" w:rsidP="00A459F0">
      <w:pPr>
        <w:numPr>
          <w:ilvl w:val="0"/>
          <w:numId w:val="51"/>
        </w:numPr>
        <w:spacing w:after="0" w:line="240" w:lineRule="auto"/>
        <w:rPr>
          <w:rFonts w:ascii="Arial" w:eastAsia="Times New Roman" w:hAnsi="Arial" w:cs="Arial"/>
          <w:b/>
          <w:bCs/>
          <w:sz w:val="18"/>
          <w:szCs w:val="18"/>
        </w:rPr>
      </w:pPr>
      <w:r w:rsidRPr="005D2F34">
        <w:rPr>
          <w:rFonts w:ascii="Arial" w:eastAsia="Times New Roman" w:hAnsi="Arial" w:cs="Arial"/>
          <w:b/>
          <w:bCs/>
          <w:sz w:val="18"/>
          <w:szCs w:val="18"/>
        </w:rPr>
        <w:t xml:space="preserve">Preventivno vzdrževanje po izteku _________(min </w:t>
      </w:r>
      <w:r w:rsidR="00814ACD">
        <w:rPr>
          <w:rFonts w:ascii="Arial" w:eastAsia="Times New Roman" w:hAnsi="Arial" w:cs="Arial"/>
          <w:b/>
          <w:bCs/>
          <w:sz w:val="18"/>
          <w:szCs w:val="18"/>
        </w:rPr>
        <w:t>24</w:t>
      </w:r>
      <w:r w:rsidRPr="005D2F34">
        <w:rPr>
          <w:rFonts w:ascii="Arial" w:eastAsia="Times New Roman" w:hAnsi="Arial" w:cs="Arial"/>
          <w:b/>
          <w:bCs/>
          <w:sz w:val="18"/>
          <w:szCs w:val="18"/>
        </w:rPr>
        <w:t>) mesečne garancijske dobe,</w:t>
      </w:r>
    </w:p>
    <w:p w:rsidR="005D2F34" w:rsidRPr="005D2F34" w:rsidRDefault="005D2F34" w:rsidP="00A459F0">
      <w:pPr>
        <w:numPr>
          <w:ilvl w:val="0"/>
          <w:numId w:val="51"/>
        </w:numPr>
        <w:spacing w:after="0" w:line="240" w:lineRule="auto"/>
        <w:rPr>
          <w:rFonts w:ascii="Arial" w:eastAsia="Times New Roman" w:hAnsi="Arial" w:cs="Arial"/>
          <w:b/>
          <w:bCs/>
          <w:sz w:val="18"/>
          <w:szCs w:val="18"/>
        </w:rPr>
      </w:pPr>
      <w:r w:rsidRPr="005D2F34">
        <w:rPr>
          <w:rFonts w:ascii="Arial" w:eastAsia="Arial Unicode MS" w:hAnsi="Arial" w:cs="Arial"/>
          <w:b/>
          <w:bCs/>
          <w:sz w:val="18"/>
          <w:szCs w:val="18"/>
          <w:lang w:eastAsia="sl-SI"/>
        </w:rPr>
        <w:t xml:space="preserve">Izredno vzdrževanje – odprava napak, okvar </w:t>
      </w:r>
      <w:r w:rsidRPr="005D2F34">
        <w:rPr>
          <w:rFonts w:ascii="Arial" w:eastAsia="Times New Roman" w:hAnsi="Arial" w:cs="Arial"/>
          <w:b/>
          <w:bCs/>
          <w:sz w:val="18"/>
          <w:szCs w:val="18"/>
        </w:rPr>
        <w:t xml:space="preserve"> po izteku _______ (min </w:t>
      </w:r>
      <w:r w:rsidR="00814ACD">
        <w:rPr>
          <w:rFonts w:ascii="Arial" w:eastAsia="Times New Roman" w:hAnsi="Arial" w:cs="Arial"/>
          <w:b/>
          <w:bCs/>
          <w:sz w:val="18"/>
          <w:szCs w:val="18"/>
        </w:rPr>
        <w:t>24</w:t>
      </w:r>
      <w:r w:rsidRPr="005D2F34">
        <w:rPr>
          <w:rFonts w:ascii="Arial" w:eastAsia="Times New Roman" w:hAnsi="Arial" w:cs="Arial"/>
          <w:b/>
          <w:bCs/>
          <w:sz w:val="18"/>
          <w:szCs w:val="18"/>
        </w:rPr>
        <w:t>) mesečne garancijske dobe</w:t>
      </w:r>
      <w:r w:rsidRPr="005D2F34">
        <w:rPr>
          <w:rFonts w:ascii="Arial" w:eastAsia="Arial Unicode MS" w:hAnsi="Arial" w:cs="Arial"/>
          <w:b/>
          <w:bCs/>
          <w:sz w:val="18"/>
          <w:szCs w:val="18"/>
          <w:lang w:eastAsia="sl-SI"/>
        </w:rPr>
        <w:t>,</w:t>
      </w: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Oprema, ki je predmet vzdrževanja po tej pogodbi: </w:t>
      </w:r>
    </w:p>
    <w:p w:rsidR="005D2F34" w:rsidRPr="005D2F34" w:rsidRDefault="005D2F34" w:rsidP="00A459F0">
      <w:pPr>
        <w:numPr>
          <w:ilvl w:val="0"/>
          <w:numId w:val="51"/>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______________________________</w:t>
      </w:r>
    </w:p>
    <w:p w:rsidR="005D2F34" w:rsidRPr="005D2F34" w:rsidRDefault="005D2F34" w:rsidP="00A459F0">
      <w:pPr>
        <w:numPr>
          <w:ilvl w:val="0"/>
          <w:numId w:val="51"/>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______________________________</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v skladu z zahtevami naročnika iz priloge: Specifikacija zahtev naročnika za predmet javnega naročila</w:t>
      </w:r>
    </w:p>
    <w:p w:rsidR="005D2F34" w:rsidRPr="005D2F34" w:rsidRDefault="005D2F34" w:rsidP="005D2F34">
      <w:pPr>
        <w:autoSpaceDE w:val="0"/>
        <w:autoSpaceDN w:val="0"/>
        <w:adjustRightInd w:val="0"/>
        <w:spacing w:after="0" w:line="240" w:lineRule="auto"/>
        <w:ind w:left="-142"/>
        <w:jc w:val="both"/>
        <w:rPr>
          <w:rFonts w:ascii="Arial" w:eastAsia="Times New Roman" w:hAnsi="Arial" w:cs="Arial"/>
          <w:iCs/>
          <w:sz w:val="18"/>
          <w:szCs w:val="18"/>
          <w:lang w:eastAsia="sl-SI"/>
        </w:rPr>
      </w:pPr>
    </w:p>
    <w:p w:rsidR="005D2F34" w:rsidRDefault="005D2F34" w:rsidP="005D2F34">
      <w:pPr>
        <w:autoSpaceDE w:val="0"/>
        <w:autoSpaceDN w:val="0"/>
        <w:adjustRightInd w:val="0"/>
        <w:spacing w:after="0" w:line="240" w:lineRule="auto"/>
        <w:ind w:left="-142"/>
        <w:jc w:val="both"/>
        <w:rPr>
          <w:rFonts w:ascii="Arial" w:eastAsia="Times New Roman" w:hAnsi="Arial" w:cs="Arial"/>
          <w:iCs/>
          <w:sz w:val="18"/>
          <w:szCs w:val="18"/>
          <w:lang w:eastAsia="sl-SI"/>
        </w:rPr>
      </w:pPr>
      <w:r w:rsidRPr="005D2F34">
        <w:rPr>
          <w:rFonts w:ascii="Arial" w:eastAsia="Times New Roman" w:hAnsi="Arial" w:cs="Arial"/>
          <w:iCs/>
          <w:sz w:val="18"/>
          <w:szCs w:val="18"/>
          <w:lang w:eastAsia="sl-SI"/>
        </w:rPr>
        <w:t xml:space="preserve">Naročnik si pridržuje pravico do </w:t>
      </w:r>
      <w:r w:rsidRPr="005D2F34">
        <w:rPr>
          <w:rFonts w:ascii="Arial" w:eastAsia="Times New Roman" w:hAnsi="Arial" w:cs="Arial"/>
          <w:sz w:val="18"/>
          <w:szCs w:val="18"/>
          <w:lang w:eastAsia="sl-SI"/>
        </w:rPr>
        <w:t xml:space="preserve">spremembe obsega pogodbenih storitev glede na spremenjene naročnikove potrebe v času trajanja pogodbe. </w:t>
      </w:r>
      <w:r w:rsidRPr="005D2F34">
        <w:rPr>
          <w:rFonts w:ascii="Arial" w:eastAsia="Times New Roman" w:hAnsi="Arial" w:cs="Arial"/>
          <w:iCs/>
          <w:sz w:val="18"/>
          <w:szCs w:val="18"/>
          <w:lang w:eastAsia="sl-SI"/>
        </w:rPr>
        <w:t>Vse tovrstne spremembe pogodbeni stranki določita z aneksom k tej pogodbi.</w:t>
      </w:r>
    </w:p>
    <w:p w:rsidR="002B4EF9" w:rsidRDefault="002B4EF9" w:rsidP="005D2F34">
      <w:pPr>
        <w:autoSpaceDE w:val="0"/>
        <w:autoSpaceDN w:val="0"/>
        <w:adjustRightInd w:val="0"/>
        <w:spacing w:after="0" w:line="240" w:lineRule="auto"/>
        <w:ind w:left="-142"/>
        <w:jc w:val="both"/>
        <w:rPr>
          <w:rFonts w:ascii="Arial" w:eastAsia="Times New Roman" w:hAnsi="Arial" w:cs="Arial"/>
          <w:iCs/>
          <w:sz w:val="18"/>
          <w:szCs w:val="18"/>
          <w:lang w:eastAsia="sl-SI"/>
        </w:rPr>
      </w:pPr>
    </w:p>
    <w:p w:rsidR="002B4EF9" w:rsidRDefault="002B4EF9" w:rsidP="005D2F34">
      <w:pPr>
        <w:autoSpaceDE w:val="0"/>
        <w:autoSpaceDN w:val="0"/>
        <w:adjustRightInd w:val="0"/>
        <w:spacing w:after="0" w:line="240" w:lineRule="auto"/>
        <w:ind w:left="-142"/>
        <w:jc w:val="both"/>
        <w:rPr>
          <w:rFonts w:ascii="Arial" w:eastAsia="Times New Roman" w:hAnsi="Arial" w:cs="Arial"/>
          <w:iCs/>
          <w:sz w:val="18"/>
          <w:szCs w:val="18"/>
          <w:lang w:eastAsia="sl-SI"/>
        </w:rPr>
      </w:pPr>
    </w:p>
    <w:p w:rsidR="002B4EF9" w:rsidRPr="005D2F34" w:rsidRDefault="002B4EF9" w:rsidP="005D2F34">
      <w:pPr>
        <w:autoSpaceDE w:val="0"/>
        <w:autoSpaceDN w:val="0"/>
        <w:adjustRightInd w:val="0"/>
        <w:spacing w:after="0" w:line="240" w:lineRule="auto"/>
        <w:ind w:left="-142"/>
        <w:jc w:val="both"/>
        <w:rPr>
          <w:rFonts w:ascii="Arial" w:eastAsia="Times New Roman" w:hAnsi="Arial" w:cs="Arial"/>
          <w:iCs/>
          <w:sz w:val="18"/>
          <w:szCs w:val="18"/>
          <w:lang w:eastAsia="sl-SI"/>
        </w:rPr>
      </w:pPr>
    </w:p>
    <w:p w:rsidR="005D2F34" w:rsidRPr="005D2F34" w:rsidRDefault="005D2F34" w:rsidP="005D2F34">
      <w:pPr>
        <w:autoSpaceDE w:val="0"/>
        <w:autoSpaceDN w:val="0"/>
        <w:adjustRightInd w:val="0"/>
        <w:spacing w:after="0" w:line="240" w:lineRule="auto"/>
        <w:ind w:left="-142"/>
        <w:jc w:val="both"/>
        <w:rPr>
          <w:rFonts w:ascii="Arial" w:eastAsia="Times New Roman" w:hAnsi="Arial" w:cs="Arial"/>
          <w:iCs/>
          <w:sz w:val="18"/>
          <w:szCs w:val="18"/>
          <w:lang w:eastAsia="sl-SI"/>
        </w:rPr>
      </w:pPr>
    </w:p>
    <w:p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4. člen</w:t>
      </w:r>
    </w:p>
    <w:p w:rsidR="005D2F34" w:rsidRPr="005D2F34" w:rsidRDefault="005D2F34" w:rsidP="005D2F34">
      <w:pPr>
        <w:spacing w:after="0" w:line="240" w:lineRule="auto"/>
        <w:ind w:left="-142"/>
        <w:rPr>
          <w:rFonts w:ascii="Arial" w:eastAsia="Times New Roman" w:hAnsi="Arial" w:cs="Arial"/>
          <w:bCs/>
          <w:iCs/>
          <w:sz w:val="18"/>
          <w:szCs w:val="18"/>
          <w:lang w:eastAsia="sl-SI"/>
        </w:rPr>
      </w:pPr>
    </w:p>
    <w:p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t>Izvajalec mora za vsako koledarsko leto izdelati terminski plan za storitve Preventivnega vzdrževanja in ga dostaviti pooblaščeni osebi naročnika v potrditev. Obojestransko potrjeni terminski plan za posamezno leto je vsakoletna priloga in sestavni del te pogodbe.</w:t>
      </w:r>
    </w:p>
    <w:p w:rsidR="005D2F34" w:rsidRPr="005D2F34" w:rsidRDefault="005D2F34" w:rsidP="005D2F34">
      <w:pPr>
        <w:spacing w:after="0" w:line="240" w:lineRule="auto"/>
        <w:ind w:left="-142"/>
        <w:rPr>
          <w:rFonts w:ascii="Arial" w:eastAsia="Times New Roman" w:hAnsi="Arial" w:cs="Arial"/>
          <w:b/>
          <w:iCs/>
          <w:sz w:val="18"/>
          <w:szCs w:val="18"/>
          <w:lang w:eastAsia="sl-SI"/>
        </w:rPr>
      </w:pPr>
    </w:p>
    <w:p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5. člen</w:t>
      </w:r>
    </w:p>
    <w:p w:rsidR="005D2F34" w:rsidRPr="005D2F34" w:rsidRDefault="005D2F34" w:rsidP="005D2F34">
      <w:pPr>
        <w:spacing w:after="0" w:line="240" w:lineRule="auto"/>
        <w:ind w:left="-142"/>
        <w:jc w:val="center"/>
        <w:rPr>
          <w:rFonts w:ascii="Arial" w:eastAsia="Times New Roman" w:hAnsi="Arial" w:cs="Arial"/>
          <w:b/>
          <w:iCs/>
          <w:sz w:val="18"/>
          <w:szCs w:val="18"/>
          <w:lang w:eastAsia="sl-SI"/>
        </w:rPr>
      </w:pPr>
    </w:p>
    <w:p w:rsidR="005D2F34" w:rsidRPr="005D2F34" w:rsidRDefault="00814ACD" w:rsidP="005D2F34">
      <w:pPr>
        <w:spacing w:after="0" w:line="240" w:lineRule="auto"/>
        <w:ind w:left="-142"/>
        <w:jc w:val="both"/>
        <w:rPr>
          <w:rFonts w:ascii="Arial" w:eastAsia="Times New Roman" w:hAnsi="Arial" w:cs="Arial"/>
          <w:iCs/>
          <w:sz w:val="18"/>
          <w:szCs w:val="18"/>
          <w:lang w:eastAsia="sl-SI"/>
        </w:rPr>
      </w:pPr>
      <w:r>
        <w:rPr>
          <w:rFonts w:ascii="Arial" w:eastAsia="Times New Roman" w:hAnsi="Arial" w:cs="Arial"/>
          <w:iCs/>
          <w:sz w:val="18"/>
          <w:szCs w:val="18"/>
          <w:lang w:eastAsia="sl-SI"/>
        </w:rPr>
        <w:t>Letni</w:t>
      </w:r>
      <w:r w:rsidR="005D2F34" w:rsidRPr="005D2F34">
        <w:rPr>
          <w:rFonts w:ascii="Arial" w:eastAsia="Times New Roman" w:hAnsi="Arial" w:cs="Arial"/>
          <w:iCs/>
          <w:sz w:val="18"/>
          <w:szCs w:val="18"/>
          <w:lang w:eastAsia="sl-SI"/>
        </w:rPr>
        <w:t xml:space="preserve"> pavšal preventivnega vzdrževanja znaša ______________ EUR brez DDV oz. ___________EUR z DDV. </w:t>
      </w:r>
    </w:p>
    <w:p w:rsidR="005D2F34" w:rsidRPr="005D2F34" w:rsidRDefault="005D2F34" w:rsidP="005D2F34">
      <w:pPr>
        <w:spacing w:after="0" w:line="240" w:lineRule="auto"/>
        <w:ind w:left="-142"/>
        <w:jc w:val="both"/>
        <w:rPr>
          <w:rFonts w:ascii="Arial" w:eastAsia="Times New Roman" w:hAnsi="Arial" w:cs="Arial"/>
          <w:b/>
          <w:iCs/>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Okvirna </w:t>
      </w:r>
      <w:r w:rsidR="00814ACD">
        <w:rPr>
          <w:rFonts w:ascii="Arial" w:eastAsia="Times New Roman" w:hAnsi="Arial" w:cs="Arial"/>
          <w:sz w:val="18"/>
          <w:szCs w:val="18"/>
          <w:lang w:eastAsia="sl-SI"/>
        </w:rPr>
        <w:t>pet</w:t>
      </w:r>
      <w:r w:rsidRPr="005D2F34">
        <w:rPr>
          <w:rFonts w:ascii="Arial" w:eastAsia="Times New Roman" w:hAnsi="Arial" w:cs="Arial"/>
          <w:sz w:val="18"/>
          <w:szCs w:val="18"/>
          <w:lang w:eastAsia="sl-SI"/>
        </w:rPr>
        <w:t xml:space="preserve">letna pogodbena vrednost storitev preventivnega vzdrževanja opreme  znaša </w:t>
      </w:r>
      <w:r w:rsidRPr="005D2F34">
        <w:rPr>
          <w:rFonts w:ascii="Arial" w:eastAsia="Times New Roman" w:hAnsi="Arial" w:cs="Arial"/>
          <w:iCs/>
          <w:sz w:val="18"/>
          <w:szCs w:val="18"/>
          <w:lang w:eastAsia="sl-SI"/>
        </w:rPr>
        <w:t>______________ EUR brez DDV oz. ___________EUR z DDV</w:t>
      </w:r>
      <w:r w:rsidRPr="005D2F34">
        <w:rPr>
          <w:rFonts w:ascii="Arial" w:eastAsia="Times New Roman" w:hAnsi="Arial" w:cs="Arial"/>
          <w:sz w:val="18"/>
          <w:szCs w:val="18"/>
          <w:lang w:eastAsia="sl-SI"/>
        </w:rPr>
        <w:t xml:space="preserve">.  </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bCs/>
          <w:sz w:val="18"/>
          <w:szCs w:val="18"/>
          <w:lang w:eastAsia="sl-SI"/>
        </w:rPr>
      </w:pPr>
      <w:r w:rsidRPr="005D2F34">
        <w:rPr>
          <w:rFonts w:ascii="Arial" w:eastAsia="Times New Roman" w:hAnsi="Arial" w:cs="Arial"/>
          <w:bCs/>
          <w:sz w:val="18"/>
          <w:szCs w:val="18"/>
          <w:lang w:eastAsia="sl-SI"/>
        </w:rPr>
        <w:t xml:space="preserve">V ceni so vključeni vsi  stroški izvajalca, popusti in rabati. </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rPr>
        <w:t>Vrednost storitev : I</w:t>
      </w:r>
      <w:r w:rsidRPr="005D2F34">
        <w:rPr>
          <w:rFonts w:ascii="Arial" w:eastAsia="Times New Roman" w:hAnsi="Arial" w:cs="Arial"/>
          <w:bCs/>
          <w:sz w:val="18"/>
          <w:szCs w:val="18"/>
          <w:lang w:eastAsia="sl-SI"/>
        </w:rPr>
        <w:t xml:space="preserve">zredno vzdrževanje – odprava napak, okvar se obračunava po </w:t>
      </w:r>
      <w:r w:rsidRPr="005D2F34">
        <w:rPr>
          <w:rFonts w:ascii="Arial" w:eastAsia="Times New Roman" w:hAnsi="Arial" w:cs="Arial"/>
          <w:bCs/>
          <w:sz w:val="18"/>
          <w:szCs w:val="18"/>
          <w:lang w:eastAsia="ar-SA"/>
        </w:rPr>
        <w:t xml:space="preserve">dejansko nastalih stroških (porabljeni material, delo, potni stroški), po cenah </w:t>
      </w:r>
      <w:r w:rsidRPr="005D2F34">
        <w:rPr>
          <w:rFonts w:ascii="Arial" w:eastAsia="Times New Roman" w:hAnsi="Arial" w:cs="Arial"/>
          <w:bCs/>
          <w:sz w:val="18"/>
          <w:szCs w:val="18"/>
          <w:lang w:eastAsia="sl-SI"/>
        </w:rPr>
        <w:t>navedenih v ponudbi ter ceniku rezervnih delov izvajalca (ki je bil predložen v okviru ponudbene dokumentacije), ki sta tudi sestavni del te pogodbe.</w:t>
      </w:r>
      <w:r w:rsidRPr="005D2F34">
        <w:rPr>
          <w:rFonts w:ascii="Arial" w:eastAsia="Times New Roman" w:hAnsi="Arial" w:cs="Arial"/>
          <w:bCs/>
          <w:sz w:val="18"/>
          <w:szCs w:val="18"/>
          <w:lang w:eastAsia="ar-SA"/>
        </w:rPr>
        <w:t xml:space="preserve"> </w:t>
      </w:r>
    </w:p>
    <w:p w:rsidR="005D2F34" w:rsidRPr="005D2F34" w:rsidRDefault="005D2F34" w:rsidP="005D2F34">
      <w:pPr>
        <w:spacing w:after="0" w:line="240" w:lineRule="auto"/>
        <w:ind w:left="-142"/>
        <w:rPr>
          <w:rFonts w:ascii="Arial" w:eastAsia="Times New Roman" w:hAnsi="Arial" w:cs="Arial"/>
          <w:bCs/>
          <w:iCs/>
          <w:sz w:val="18"/>
          <w:szCs w:val="18"/>
          <w:lang w:eastAsia="sl-SI"/>
        </w:rPr>
      </w:pPr>
    </w:p>
    <w:p w:rsidR="005D2F34" w:rsidRPr="005D2F34" w:rsidRDefault="005D2F34" w:rsidP="005D2F34">
      <w:pPr>
        <w:spacing w:after="0" w:line="240" w:lineRule="auto"/>
        <w:ind w:left="-142"/>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 xml:space="preserve">Izvajalec se obvezuje naročniku zagotavljati popust na cene rezervnih delov iz cenika proizvajalca, </w:t>
      </w:r>
      <w:r w:rsidRPr="005D2F34">
        <w:rPr>
          <w:rFonts w:ascii="Arial" w:eastAsia="Times New Roman" w:hAnsi="Arial" w:cs="Arial"/>
          <w:bCs/>
          <w:sz w:val="18"/>
          <w:szCs w:val="18"/>
          <w:lang w:eastAsia="sl-SI"/>
        </w:rPr>
        <w:t>ki je bil predložen v okviru ponudbene dokumentacije, v višini: …………………%.</w:t>
      </w:r>
    </w:p>
    <w:p w:rsidR="005D2F34" w:rsidRPr="005D2F34" w:rsidRDefault="005D2F34" w:rsidP="005D2F34">
      <w:pPr>
        <w:spacing w:after="0" w:line="240" w:lineRule="auto"/>
        <w:ind w:left="-142"/>
        <w:jc w:val="center"/>
        <w:rPr>
          <w:rFonts w:ascii="Arial" w:eastAsia="Times New Roman" w:hAnsi="Arial" w:cs="Arial"/>
          <w:b/>
          <w:iCs/>
          <w:sz w:val="18"/>
          <w:szCs w:val="18"/>
          <w:lang w:eastAsia="sl-SI"/>
        </w:rPr>
      </w:pPr>
    </w:p>
    <w:p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6. člen</w:t>
      </w:r>
    </w:p>
    <w:p w:rsidR="005D2F34" w:rsidRPr="005D2F34" w:rsidRDefault="005D2F34" w:rsidP="005D2F34">
      <w:pPr>
        <w:tabs>
          <w:tab w:val="left" w:pos="1418"/>
        </w:tabs>
        <w:suppressAutoHyphens/>
        <w:spacing w:after="0" w:line="240" w:lineRule="auto"/>
        <w:ind w:left="-142"/>
        <w:rPr>
          <w:rFonts w:ascii="Arial" w:eastAsia="Times New Roman" w:hAnsi="Arial" w:cs="Arial"/>
          <w:b/>
          <w:sz w:val="18"/>
          <w:szCs w:val="18"/>
        </w:rPr>
      </w:pPr>
    </w:p>
    <w:p w:rsidR="005D2F34" w:rsidRPr="005D2F34" w:rsidRDefault="005D2F34" w:rsidP="005D2F34">
      <w:pPr>
        <w:tabs>
          <w:tab w:val="left" w:pos="1418"/>
        </w:tabs>
        <w:suppressAutoHyphens/>
        <w:spacing w:after="0" w:line="240" w:lineRule="auto"/>
        <w:ind w:left="-142"/>
        <w:jc w:val="both"/>
        <w:rPr>
          <w:rFonts w:ascii="Arial" w:eastAsia="Times New Roman" w:hAnsi="Arial" w:cs="Arial"/>
          <w:bCs/>
          <w:sz w:val="18"/>
          <w:szCs w:val="18"/>
        </w:rPr>
      </w:pPr>
      <w:r w:rsidRPr="005D2F34">
        <w:rPr>
          <w:rFonts w:ascii="Arial" w:eastAsia="Times New Roman" w:hAnsi="Arial" w:cs="Arial"/>
          <w:bCs/>
          <w:sz w:val="18"/>
          <w:szCs w:val="18"/>
        </w:rPr>
        <w:t>Cene po predračunu in cene po</w:t>
      </w:r>
      <w:r w:rsidRPr="005D2F34">
        <w:rPr>
          <w:rFonts w:ascii="Arial" w:eastAsia="Times New Roman" w:hAnsi="Arial" w:cs="Arial"/>
          <w:bCs/>
          <w:sz w:val="18"/>
          <w:szCs w:val="18"/>
          <w:lang w:eastAsia="sl-SI"/>
        </w:rPr>
        <w:t xml:space="preserve"> ceniku rezervnih delov izvajalca (ki je bil predložen v okviru ponudbene dokumentacije) </w:t>
      </w:r>
      <w:r w:rsidRPr="005D2F34">
        <w:rPr>
          <w:rFonts w:ascii="Arial" w:eastAsia="Times New Roman" w:hAnsi="Arial" w:cs="Arial"/>
          <w:bCs/>
          <w:sz w:val="18"/>
          <w:szCs w:val="18"/>
        </w:rPr>
        <w:t xml:space="preserve">so fiksne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Uradni list RS št.1/04). </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Izvajalec se zavezuje naročnika pisno zaprositi za spremembo cen. O spremembi cen pogodbeni stranki skleneta aneks k tej pogodbi.</w:t>
      </w:r>
    </w:p>
    <w:p w:rsidR="005D2F34" w:rsidRPr="005D2F34" w:rsidRDefault="005D2F34" w:rsidP="005D2F34">
      <w:pPr>
        <w:spacing w:after="0" w:line="240" w:lineRule="auto"/>
        <w:ind w:left="-142"/>
        <w:jc w:val="center"/>
        <w:rPr>
          <w:rFonts w:ascii="Arial" w:eastAsia="Times New Roman" w:hAnsi="Arial" w:cs="Arial"/>
          <w:b/>
          <w:iCs/>
          <w:sz w:val="18"/>
          <w:szCs w:val="18"/>
          <w:lang w:eastAsia="sl-SI"/>
        </w:rPr>
      </w:pPr>
    </w:p>
    <w:p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7. člen</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iCs/>
          <w:sz w:val="18"/>
          <w:szCs w:val="18"/>
          <w:lang w:eastAsia="sl-SI"/>
        </w:rPr>
        <w:t>Izvajalec se obvezuje, da bo naročniku izvajal storitve skladno s prilogo: Specifikacijo zahtev naročnika za predmet javnega naročila,</w:t>
      </w:r>
      <w:r w:rsidRPr="005D2F34">
        <w:rPr>
          <w:rFonts w:ascii="Arial" w:eastAsia="Times New Roman" w:hAnsi="Arial" w:cs="Arial"/>
          <w:bCs/>
          <w:sz w:val="18"/>
          <w:szCs w:val="18"/>
          <w:lang w:eastAsia="sl-SI"/>
        </w:rPr>
        <w:t xml:space="preserve"> skladno s pravili stroke, mednarodnimi standardi in veljavnimi predpisi v Republiki Sloveniji.</w:t>
      </w:r>
    </w:p>
    <w:p w:rsidR="005D2F34" w:rsidRPr="005D2F34" w:rsidRDefault="005D2F34" w:rsidP="005D2F34">
      <w:pPr>
        <w:spacing w:after="0" w:line="240" w:lineRule="auto"/>
        <w:ind w:left="-142"/>
        <w:jc w:val="center"/>
        <w:rPr>
          <w:rFonts w:ascii="Arial" w:eastAsia="Times New Roman" w:hAnsi="Arial" w:cs="Arial"/>
          <w:b/>
          <w:iCs/>
          <w:sz w:val="18"/>
          <w:szCs w:val="18"/>
          <w:lang w:eastAsia="sl-SI"/>
        </w:rPr>
      </w:pPr>
    </w:p>
    <w:p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8. člen</w:t>
      </w:r>
    </w:p>
    <w:p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p>
    <w:p w:rsidR="005D2F34" w:rsidRPr="005D2F34" w:rsidRDefault="005D2F34" w:rsidP="005D2F34">
      <w:pPr>
        <w:spacing w:after="0" w:line="240" w:lineRule="auto"/>
        <w:ind w:left="-142"/>
        <w:jc w:val="both"/>
        <w:rPr>
          <w:rFonts w:ascii="Arial" w:eastAsia="Times New Roman" w:hAnsi="Arial" w:cs="Arial"/>
          <w:b/>
          <w:sz w:val="18"/>
          <w:szCs w:val="18"/>
          <w:lang w:eastAsia="sl-SI"/>
        </w:rPr>
      </w:pPr>
      <w:r w:rsidRPr="005D2F34">
        <w:rPr>
          <w:rFonts w:ascii="Arial" w:hAnsi="Arial" w:cs="Arial"/>
          <w:position w:val="-2"/>
          <w:sz w:val="18"/>
          <w:szCs w:val="18"/>
        </w:rPr>
        <w:t xml:space="preserve">Odzivni čas servisa je največ </w:t>
      </w:r>
      <w:r w:rsidR="00814ACD">
        <w:rPr>
          <w:rFonts w:ascii="Arial" w:hAnsi="Arial" w:cs="Arial"/>
          <w:position w:val="-2"/>
          <w:sz w:val="18"/>
          <w:szCs w:val="18"/>
        </w:rPr>
        <w:t>6</w:t>
      </w:r>
      <w:r w:rsidRPr="005D2F34">
        <w:rPr>
          <w:rFonts w:ascii="Arial" w:hAnsi="Arial" w:cs="Arial"/>
          <w:position w:val="-2"/>
          <w:sz w:val="18"/>
          <w:szCs w:val="18"/>
        </w:rPr>
        <w:t xml:space="preserve"> ur po prijavi okvare s strani pooblaščene osebe naročnika  (po e-pošti, v nujnih primerih tudi po telefonu). Odzivni čas je čas, da se servis javi in se z naročnikom dogovorita o vsebini in času  odprave okvare.  Obisk serviserja na lokaciji naročnika, da detajlno preveri stanje okvare in odprava okvare</w:t>
      </w:r>
      <w:r w:rsidR="00814ACD">
        <w:rPr>
          <w:rFonts w:ascii="Arial" w:hAnsi="Arial" w:cs="Arial"/>
          <w:position w:val="-2"/>
          <w:sz w:val="18"/>
          <w:szCs w:val="18"/>
        </w:rPr>
        <w:t xml:space="preserve"> </w:t>
      </w:r>
      <w:r w:rsidRPr="005D2F34">
        <w:rPr>
          <w:rFonts w:ascii="Arial" w:hAnsi="Arial" w:cs="Arial"/>
          <w:position w:val="-2"/>
          <w:sz w:val="18"/>
          <w:szCs w:val="18"/>
        </w:rPr>
        <w:t xml:space="preserve">v največ </w:t>
      </w:r>
      <w:r w:rsidR="00814ACD">
        <w:rPr>
          <w:rFonts w:ascii="Arial" w:hAnsi="Arial" w:cs="Arial"/>
          <w:position w:val="-2"/>
          <w:sz w:val="18"/>
          <w:szCs w:val="18"/>
        </w:rPr>
        <w:t>12</w:t>
      </w:r>
      <w:r w:rsidRPr="005D2F34">
        <w:rPr>
          <w:rFonts w:ascii="Arial" w:hAnsi="Arial" w:cs="Arial"/>
          <w:position w:val="-2"/>
          <w:sz w:val="18"/>
          <w:szCs w:val="18"/>
        </w:rPr>
        <w:t xml:space="preserve"> urah (čas odprave napake je lahko izjemoma daljši, po predhodnem dogovoru z naročnikom), šteto od prejema pisnega obvestila o okvari.</w:t>
      </w:r>
    </w:p>
    <w:p w:rsidR="005D2F34" w:rsidRPr="005D2F34" w:rsidRDefault="005D2F34" w:rsidP="005D2F34">
      <w:pPr>
        <w:spacing w:after="0" w:line="240" w:lineRule="auto"/>
        <w:ind w:left="-142"/>
        <w:rPr>
          <w:rFonts w:ascii="Arial" w:eastAsia="Times New Roman" w:hAnsi="Arial" w:cs="Arial"/>
          <w:b/>
          <w:iCs/>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rPr>
      </w:pPr>
      <w:r w:rsidRPr="005D2F34">
        <w:rPr>
          <w:rFonts w:ascii="Arial" w:eastAsia="Times New Roman" w:hAnsi="Arial" w:cs="Arial"/>
          <w:sz w:val="18"/>
          <w:szCs w:val="18"/>
          <w:lang w:eastAsia="sl-SI"/>
        </w:rPr>
        <w:t>Izvajalec zagotavlja dosegljivost servisne službe na:</w:t>
      </w:r>
    </w:p>
    <w:p w:rsidR="005D2F34" w:rsidRPr="005D2F34" w:rsidRDefault="005D2F34" w:rsidP="005D2F34">
      <w:pPr>
        <w:spacing w:after="0" w:line="240" w:lineRule="auto"/>
        <w:ind w:left="-142"/>
        <w:rPr>
          <w:rFonts w:ascii="Arial" w:eastAsia="Times New Roman" w:hAnsi="Arial" w:cs="Arial"/>
          <w:sz w:val="18"/>
          <w:szCs w:val="18"/>
        </w:rPr>
      </w:pPr>
    </w:p>
    <w:p w:rsidR="005D2F34" w:rsidRPr="005D2F34" w:rsidRDefault="005D2F34" w:rsidP="005D2F34">
      <w:pPr>
        <w:spacing w:after="0" w:line="240" w:lineRule="auto"/>
        <w:ind w:left="-142"/>
        <w:rPr>
          <w:rFonts w:ascii="Arial" w:eastAsia="Arial Unicode MS" w:hAnsi="Arial" w:cs="Arial"/>
          <w:sz w:val="18"/>
          <w:szCs w:val="18"/>
        </w:rPr>
      </w:pPr>
      <w:r w:rsidRPr="005D2F34">
        <w:rPr>
          <w:rFonts w:ascii="Arial" w:eastAsia="Times New Roman" w:hAnsi="Arial" w:cs="Arial"/>
          <w:sz w:val="18"/>
          <w:szCs w:val="18"/>
          <w:lang w:eastAsia="sl-SI"/>
        </w:rPr>
        <w:t>telefonski številki _____________________________</w:t>
      </w:r>
    </w:p>
    <w:p w:rsidR="005D2F34" w:rsidRPr="005D2F34" w:rsidRDefault="005D2F34" w:rsidP="005D2F34">
      <w:pPr>
        <w:spacing w:after="0" w:line="240" w:lineRule="auto"/>
        <w:ind w:left="-142"/>
        <w:rPr>
          <w:rFonts w:ascii="Arial" w:eastAsia="Times New Roman" w:hAnsi="Arial" w:cs="Arial"/>
          <w:sz w:val="18"/>
          <w:szCs w:val="18"/>
        </w:rPr>
      </w:pPr>
    </w:p>
    <w:p w:rsidR="005D2F34" w:rsidRPr="005D2F34" w:rsidRDefault="005D2F34" w:rsidP="005D2F34">
      <w:pPr>
        <w:spacing w:after="0" w:line="240" w:lineRule="auto"/>
        <w:ind w:left="-142"/>
        <w:rPr>
          <w:rFonts w:ascii="Arial" w:eastAsia="Times New Roman" w:hAnsi="Arial" w:cs="Arial"/>
          <w:sz w:val="18"/>
          <w:szCs w:val="18"/>
          <w:lang w:eastAsia="sl-SI"/>
        </w:rPr>
      </w:pPr>
      <w:proofErr w:type="spellStart"/>
      <w:r w:rsidRPr="005D2F34">
        <w:rPr>
          <w:rFonts w:ascii="Arial" w:eastAsia="Times New Roman" w:hAnsi="Arial" w:cs="Arial"/>
          <w:sz w:val="18"/>
          <w:szCs w:val="18"/>
          <w:lang w:eastAsia="sl-SI"/>
        </w:rPr>
        <w:t>gsm</w:t>
      </w:r>
      <w:proofErr w:type="spellEnd"/>
      <w:r w:rsidRPr="005D2F34">
        <w:rPr>
          <w:rFonts w:ascii="Arial" w:eastAsia="Times New Roman" w:hAnsi="Arial" w:cs="Arial"/>
          <w:sz w:val="18"/>
          <w:szCs w:val="18"/>
          <w:lang w:eastAsia="sl-SI"/>
        </w:rPr>
        <w:t>_________________________________________</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rPr>
      </w:pPr>
      <w:proofErr w:type="spellStart"/>
      <w:r w:rsidRPr="005D2F34">
        <w:rPr>
          <w:rFonts w:ascii="Arial" w:eastAsia="Times New Roman" w:hAnsi="Arial" w:cs="Arial"/>
          <w:sz w:val="18"/>
          <w:szCs w:val="18"/>
          <w:lang w:eastAsia="sl-SI"/>
        </w:rPr>
        <w:t>fax</w:t>
      </w:r>
      <w:proofErr w:type="spellEnd"/>
      <w:r w:rsidRPr="005D2F34">
        <w:rPr>
          <w:rFonts w:ascii="Arial" w:eastAsia="Times New Roman" w:hAnsi="Arial" w:cs="Arial"/>
          <w:sz w:val="18"/>
          <w:szCs w:val="18"/>
          <w:lang w:eastAsia="sl-SI"/>
        </w:rPr>
        <w:t>_________________________________________</w:t>
      </w:r>
    </w:p>
    <w:p w:rsidR="005D2F34" w:rsidRPr="005D2F34" w:rsidRDefault="005D2F34" w:rsidP="005D2F34">
      <w:pPr>
        <w:spacing w:after="0" w:line="240" w:lineRule="auto"/>
        <w:ind w:left="-142"/>
        <w:rPr>
          <w:rFonts w:ascii="Arial" w:eastAsia="Times New Roman" w:hAnsi="Arial" w:cs="Arial"/>
          <w:sz w:val="18"/>
          <w:szCs w:val="18"/>
        </w:rPr>
      </w:pPr>
    </w:p>
    <w:p w:rsidR="005D2F34" w:rsidRPr="005D2F34" w:rsidRDefault="005D2F34" w:rsidP="005D2F34">
      <w:pPr>
        <w:spacing w:after="0" w:line="240" w:lineRule="auto"/>
        <w:ind w:left="-142"/>
        <w:rPr>
          <w:rFonts w:ascii="Arial" w:eastAsia="Arial Unicode MS" w:hAnsi="Arial" w:cs="Arial"/>
          <w:sz w:val="18"/>
          <w:szCs w:val="18"/>
        </w:rPr>
      </w:pPr>
      <w:r w:rsidRPr="005D2F34">
        <w:rPr>
          <w:rFonts w:ascii="Arial" w:eastAsia="Times New Roman" w:hAnsi="Arial" w:cs="Arial"/>
          <w:sz w:val="18"/>
          <w:szCs w:val="18"/>
          <w:lang w:eastAsia="sl-SI"/>
        </w:rPr>
        <w:t>e-mail_______________________________________</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Kontaktna oseba ______________________________</w:t>
      </w:r>
    </w:p>
    <w:p w:rsidR="00814ACD" w:rsidRPr="005D2F34" w:rsidRDefault="00814ACD" w:rsidP="00814ACD">
      <w:pPr>
        <w:spacing w:after="0" w:line="240" w:lineRule="auto"/>
        <w:rPr>
          <w:rFonts w:ascii="Arial" w:eastAsia="Times New Roman" w:hAnsi="Arial" w:cs="Arial"/>
          <w:b/>
          <w:iCs/>
          <w:sz w:val="18"/>
          <w:szCs w:val="18"/>
          <w:lang w:eastAsia="sl-SI"/>
        </w:rPr>
      </w:pPr>
    </w:p>
    <w:p w:rsidR="005D2F34" w:rsidRPr="005D2F34" w:rsidRDefault="005D2F34" w:rsidP="005D2F34">
      <w:pPr>
        <w:spacing w:after="0" w:line="240" w:lineRule="auto"/>
        <w:ind w:left="-142"/>
        <w:rPr>
          <w:rFonts w:ascii="Arial" w:eastAsia="Times New Roman" w:hAnsi="Arial" w:cs="Arial"/>
          <w:b/>
          <w:iCs/>
          <w:sz w:val="18"/>
          <w:szCs w:val="18"/>
          <w:lang w:eastAsia="sl-SI"/>
        </w:rPr>
      </w:pPr>
    </w:p>
    <w:p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 xml:space="preserve"> 9. člen</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Izvajalec se obvezuje po vsakokratnem opravljanju storitev na opremi, vpisati vsa opravljena dela v servisno knjigo aparature (dvojnik servisne knjige se mora nahajati ob aparatu) ter  izdati poročilo o opravljenih storitvah in pisno izjavo o ustreznosti rezultatov delovanja naprave v skladu s predpisanimi normativi. </w:t>
      </w:r>
    </w:p>
    <w:p w:rsidR="005D2F34" w:rsidRPr="005D2F34" w:rsidRDefault="005D2F34" w:rsidP="005D2F34">
      <w:pPr>
        <w:spacing w:after="0" w:line="240" w:lineRule="auto"/>
        <w:ind w:left="-142"/>
        <w:rPr>
          <w:rFonts w:ascii="Arial" w:eastAsia="Times New Roman" w:hAnsi="Arial" w:cs="Arial"/>
          <w:b/>
          <w:sz w:val="18"/>
          <w:szCs w:val="18"/>
          <w:lang w:eastAsia="sl-SI"/>
        </w:rPr>
      </w:pPr>
    </w:p>
    <w:p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t>Izvajalec se obvezuje po vsakokratnem opravljanju storitev: Izredno vzdrževanje – odprava napak, okvar v poročilo o opravljenih storitvah navesti podatke o zamenjanih rezervnih delih,  porabljenem potrošnem materialu, število ur dela serviserja,  potovalnih urah in podatke o kilometrini.</w:t>
      </w:r>
    </w:p>
    <w:p w:rsidR="005D2F34" w:rsidRPr="005D2F34" w:rsidRDefault="005D2F34" w:rsidP="005D2F34">
      <w:pPr>
        <w:tabs>
          <w:tab w:val="left" w:pos="4320"/>
        </w:tabs>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sz w:val="18"/>
          <w:szCs w:val="18"/>
          <w:lang w:eastAsia="sl-SI"/>
        </w:rPr>
        <w:t xml:space="preserve">   </w:t>
      </w:r>
      <w:r w:rsidRPr="005D2F34">
        <w:rPr>
          <w:rFonts w:ascii="Arial" w:eastAsia="Times New Roman" w:hAnsi="Arial" w:cs="Arial"/>
          <w:bCs/>
          <w:iCs/>
          <w:sz w:val="18"/>
          <w:szCs w:val="18"/>
          <w:lang w:eastAsia="sl-SI"/>
        </w:rPr>
        <w:t xml:space="preserve"> 10. člen</w:t>
      </w:r>
    </w:p>
    <w:p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p>
    <w:p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t xml:space="preserve">Izvajalec se obvezuje servisno dokumentacijo (servisne naloge in pisne  izjave o ustreznosti rezultatov delovanja servisirane  naprave, poročila,…) po vsakokratnem opravljanju storitev, ki so predmet pogodbe dostaviti naročniku v dveh izvodih (original in kopija), od katerih prejme en izvod (kopijo) vodja </w:t>
      </w:r>
      <w:r w:rsidR="002B4EF9">
        <w:rPr>
          <w:rFonts w:ascii="Arial" w:eastAsia="Times New Roman" w:hAnsi="Arial" w:cs="Arial"/>
          <w:bCs/>
          <w:sz w:val="18"/>
          <w:szCs w:val="18"/>
          <w:lang w:eastAsia="sl-SI"/>
        </w:rPr>
        <w:t>službe za prehrano</w:t>
      </w:r>
      <w:r w:rsidRPr="005D2F34">
        <w:rPr>
          <w:rFonts w:ascii="Arial" w:eastAsia="Times New Roman" w:hAnsi="Arial" w:cs="Arial"/>
          <w:bCs/>
          <w:sz w:val="18"/>
          <w:szCs w:val="18"/>
          <w:lang w:eastAsia="sl-SI"/>
        </w:rPr>
        <w:t>, en izvod pa vodja služb</w:t>
      </w:r>
      <w:r w:rsidR="002B4EF9">
        <w:rPr>
          <w:rFonts w:ascii="Arial" w:eastAsia="Times New Roman" w:hAnsi="Arial" w:cs="Arial"/>
          <w:bCs/>
          <w:sz w:val="18"/>
          <w:szCs w:val="18"/>
          <w:lang w:eastAsia="sl-SI"/>
        </w:rPr>
        <w:t xml:space="preserve">e, pristojen za vzdrževanje nemedicinske opreme </w:t>
      </w:r>
      <w:r w:rsidRPr="005D2F34">
        <w:rPr>
          <w:rFonts w:ascii="Arial" w:eastAsia="Times New Roman" w:hAnsi="Arial" w:cs="Arial"/>
          <w:bCs/>
          <w:sz w:val="18"/>
          <w:szCs w:val="18"/>
          <w:lang w:eastAsia="sl-SI"/>
        </w:rPr>
        <w:t xml:space="preserve">naročnika. </w:t>
      </w:r>
    </w:p>
    <w:p w:rsidR="005D2F34" w:rsidRPr="005D2F34" w:rsidRDefault="005D2F34" w:rsidP="005D2F34">
      <w:pPr>
        <w:spacing w:after="0" w:line="240" w:lineRule="auto"/>
        <w:ind w:left="-142"/>
        <w:rPr>
          <w:rFonts w:ascii="Arial" w:eastAsia="Times New Roman" w:hAnsi="Arial" w:cs="Arial"/>
          <w:b/>
          <w:iCs/>
          <w:sz w:val="18"/>
          <w:szCs w:val="18"/>
          <w:lang w:eastAsia="sl-SI"/>
        </w:rPr>
      </w:pPr>
    </w:p>
    <w:p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11. člen</w:t>
      </w:r>
    </w:p>
    <w:p w:rsidR="005D2F34" w:rsidRPr="005D2F34" w:rsidRDefault="005D2F34" w:rsidP="005D2F34">
      <w:pPr>
        <w:tabs>
          <w:tab w:val="left" w:pos="4320"/>
        </w:tabs>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Izvajalec se obvezuje za  storitve vzdrževanja in vse novo vgrajene dele zagotavljati garancijo ……………………. </w:t>
      </w:r>
      <w:r w:rsidRPr="005D2F34">
        <w:rPr>
          <w:rFonts w:ascii="Arial" w:eastAsia="Times New Roman" w:hAnsi="Arial" w:cs="Arial"/>
          <w:i/>
          <w:iCs/>
          <w:sz w:val="18"/>
          <w:szCs w:val="18"/>
          <w:lang w:eastAsia="sl-SI"/>
        </w:rPr>
        <w:t>(najmanj 12)</w:t>
      </w:r>
      <w:r w:rsidRPr="005D2F34">
        <w:rPr>
          <w:rFonts w:ascii="Arial" w:eastAsia="Times New Roman" w:hAnsi="Arial" w:cs="Arial"/>
          <w:sz w:val="18"/>
          <w:szCs w:val="18"/>
          <w:lang w:eastAsia="sl-SI"/>
        </w:rPr>
        <w:t xml:space="preserve"> mesecev.  </w:t>
      </w:r>
    </w:p>
    <w:p w:rsidR="005D2F34" w:rsidRPr="005D2F34" w:rsidRDefault="005D2F34" w:rsidP="005D2F34">
      <w:pPr>
        <w:spacing w:after="0" w:line="240" w:lineRule="auto"/>
        <w:ind w:left="-142"/>
        <w:rPr>
          <w:rFonts w:ascii="Arial" w:eastAsia="Times New Roman" w:hAnsi="Arial" w:cs="Arial"/>
          <w:b/>
          <w:sz w:val="18"/>
          <w:szCs w:val="18"/>
          <w:lang w:eastAsia="sl-SI"/>
        </w:rPr>
      </w:pPr>
    </w:p>
    <w:p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t>Naročnik izgubi pravico do garancije v primeru da sam ali po tretji osebi brez dovoljenja izvajalca izvaja vzdrževalna dela na opremi navedeni v Prilogi 1: Specifikacija zahtev naročnika.</w:t>
      </w:r>
    </w:p>
    <w:p w:rsidR="005D2F34" w:rsidRPr="005D2F34" w:rsidRDefault="005D2F34" w:rsidP="005D2F34">
      <w:pPr>
        <w:spacing w:after="0" w:line="240" w:lineRule="auto"/>
        <w:ind w:left="-142"/>
        <w:rPr>
          <w:rFonts w:ascii="Arial" w:eastAsia="Times New Roman" w:hAnsi="Arial" w:cs="Arial"/>
          <w:bCs/>
          <w:sz w:val="18"/>
          <w:szCs w:val="18"/>
          <w:lang w:eastAsia="sl-SI"/>
        </w:rPr>
      </w:pPr>
    </w:p>
    <w:p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12. člen</w:t>
      </w:r>
    </w:p>
    <w:p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t xml:space="preserve">Izvajalec se obvezuje ob podpisu pogodbe podpisati tudi izjavo o zagotavljanju varnosti in zdravja pri delu ter požarnega varstva pri izvajanju pogodbenih del, ki je v prilogi in je sestavni de te pogodbe. </w:t>
      </w:r>
    </w:p>
    <w:p w:rsidR="005D2F34" w:rsidRPr="005D2F34" w:rsidRDefault="005D2F34" w:rsidP="005D2F34">
      <w:pPr>
        <w:spacing w:after="0" w:line="240" w:lineRule="auto"/>
        <w:ind w:left="-142"/>
        <w:jc w:val="both"/>
        <w:rPr>
          <w:rFonts w:ascii="Arial" w:eastAsia="Times New Roman" w:hAnsi="Arial" w:cs="Arial"/>
          <w:bCs/>
          <w:sz w:val="18"/>
          <w:szCs w:val="18"/>
          <w:lang w:eastAsia="sl-SI"/>
        </w:rPr>
      </w:pPr>
    </w:p>
    <w:p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t>Izvajalec se zaveže spoštovati hišni red naročnika za zunanje izvajalce, ki je objavljen na spletni strani naročnika.</w:t>
      </w:r>
    </w:p>
    <w:p w:rsidR="005D2F34" w:rsidRPr="005D2F34" w:rsidRDefault="005D2F34" w:rsidP="005D2F34">
      <w:pPr>
        <w:spacing w:after="0" w:line="240" w:lineRule="auto"/>
        <w:rPr>
          <w:rFonts w:ascii="Arial" w:eastAsia="Times New Roman" w:hAnsi="Arial" w:cs="Arial"/>
          <w:bCs/>
          <w:sz w:val="18"/>
          <w:szCs w:val="18"/>
          <w:lang w:eastAsia="sl-SI"/>
        </w:rPr>
      </w:pPr>
    </w:p>
    <w:p w:rsidR="005D2F34" w:rsidRPr="005D2F34" w:rsidRDefault="005D2F34" w:rsidP="005D2F34">
      <w:pPr>
        <w:spacing w:after="0" w:line="240" w:lineRule="auto"/>
        <w:ind w:left="-142"/>
        <w:rPr>
          <w:rFonts w:ascii="Arial" w:eastAsia="Times New Roman" w:hAnsi="Arial" w:cs="Arial"/>
          <w:bCs/>
          <w:sz w:val="18"/>
          <w:szCs w:val="18"/>
          <w:lang w:eastAsia="sl-SI"/>
        </w:rPr>
      </w:pPr>
    </w:p>
    <w:p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13. člen</w:t>
      </w:r>
    </w:p>
    <w:p w:rsidR="005D2F34" w:rsidRPr="005D2F34" w:rsidRDefault="005D2F34" w:rsidP="005D2F34">
      <w:pPr>
        <w:tabs>
          <w:tab w:val="left" w:pos="4320"/>
        </w:tabs>
        <w:spacing w:after="0" w:line="240" w:lineRule="auto"/>
        <w:ind w:left="-142"/>
        <w:rPr>
          <w:rFonts w:ascii="Arial" w:eastAsia="Times New Roman" w:hAnsi="Arial" w:cs="Arial"/>
          <w:sz w:val="18"/>
          <w:szCs w:val="18"/>
          <w:lang w:eastAsia="sl-SI"/>
        </w:rPr>
      </w:pPr>
    </w:p>
    <w:p w:rsidR="005D2F34" w:rsidRPr="005D2F34" w:rsidRDefault="005D2F34" w:rsidP="005D2F34">
      <w:pPr>
        <w:tabs>
          <w:tab w:val="left" w:pos="4320"/>
        </w:tabs>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Naročnik se obvezuje izvajalcu omogočiti nemoten dostop do opreme, ki je predmet servisiranja za namen izvajanja pogodbenih storitev.</w:t>
      </w:r>
    </w:p>
    <w:p w:rsidR="005D2F34" w:rsidRPr="005D2F34" w:rsidRDefault="005D2F34" w:rsidP="005D2F34">
      <w:pPr>
        <w:tabs>
          <w:tab w:val="left" w:pos="4320"/>
        </w:tabs>
        <w:spacing w:after="0" w:line="240" w:lineRule="auto"/>
        <w:ind w:left="-142"/>
        <w:rPr>
          <w:rFonts w:ascii="Arial" w:eastAsia="Times New Roman" w:hAnsi="Arial" w:cs="Arial"/>
          <w:sz w:val="18"/>
          <w:szCs w:val="18"/>
          <w:lang w:eastAsia="sl-SI"/>
        </w:rPr>
      </w:pPr>
    </w:p>
    <w:p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14. člen</w:t>
      </w:r>
    </w:p>
    <w:p w:rsidR="005D2F34" w:rsidRPr="005D2F34" w:rsidRDefault="005D2F34" w:rsidP="005D2F34">
      <w:pPr>
        <w:spacing w:after="0" w:line="240" w:lineRule="auto"/>
        <w:ind w:left="-142"/>
        <w:rPr>
          <w:rFonts w:ascii="Arial" w:eastAsia="Times New Roman" w:hAnsi="Arial" w:cs="Arial"/>
          <w:b/>
          <w:iCs/>
          <w:sz w:val="18"/>
          <w:szCs w:val="18"/>
          <w:lang w:eastAsia="sl-SI"/>
        </w:rPr>
      </w:pPr>
    </w:p>
    <w:p w:rsidR="005D2F34" w:rsidRPr="005D2F34" w:rsidRDefault="005D2F34" w:rsidP="005D2F34">
      <w:pPr>
        <w:spacing w:after="0" w:line="240" w:lineRule="auto"/>
        <w:ind w:left="-142"/>
        <w:jc w:val="both"/>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 xml:space="preserve">Naročnik se obveže plačevati storitve </w:t>
      </w:r>
      <w:r w:rsidRPr="005D2F34">
        <w:rPr>
          <w:rFonts w:ascii="Arial" w:eastAsia="Times New Roman" w:hAnsi="Arial" w:cs="Arial"/>
          <w:bCs/>
          <w:sz w:val="18"/>
          <w:szCs w:val="18"/>
          <w:lang w:eastAsia="sl-SI"/>
        </w:rPr>
        <w:t xml:space="preserve">preventivnega vzdrževanja opreme  </w:t>
      </w:r>
      <w:r w:rsidRPr="005D2F34">
        <w:rPr>
          <w:rFonts w:ascii="Arial" w:eastAsia="Times New Roman" w:hAnsi="Arial" w:cs="Arial"/>
          <w:bCs/>
          <w:iCs/>
          <w:sz w:val="18"/>
          <w:szCs w:val="18"/>
          <w:lang w:eastAsia="sl-SI"/>
        </w:rPr>
        <w:t>v roku 30 dni po prejemu posameznega računa, ki se izstavi po opravljenih storitvah</w:t>
      </w:r>
      <w:r w:rsidRPr="005D2F34">
        <w:rPr>
          <w:rFonts w:ascii="Arial" w:eastAsia="Times New Roman" w:hAnsi="Arial" w:cs="Arial"/>
          <w:bCs/>
          <w:sz w:val="18"/>
          <w:szCs w:val="18"/>
          <w:lang w:eastAsia="ar-SA"/>
        </w:rPr>
        <w:t>,</w:t>
      </w:r>
      <w:r w:rsidRPr="005D2F34">
        <w:rPr>
          <w:rFonts w:ascii="Arial" w:eastAsia="Times New Roman" w:hAnsi="Arial" w:cs="Arial"/>
          <w:bCs/>
          <w:sz w:val="18"/>
          <w:szCs w:val="18"/>
          <w:lang w:eastAsia="sl-SI"/>
        </w:rPr>
        <w:t xml:space="preserve"> na osnovi s strani naročnika potrjenih poročil o opravljenih storitvah in zamenjanih rezervnih delih</w:t>
      </w:r>
      <w:r w:rsidRPr="005D2F34">
        <w:rPr>
          <w:rFonts w:ascii="Arial" w:eastAsia="Times New Roman" w:hAnsi="Arial" w:cs="Arial"/>
          <w:bCs/>
          <w:iCs/>
          <w:sz w:val="18"/>
          <w:szCs w:val="18"/>
          <w:lang w:eastAsia="sl-SI"/>
        </w:rPr>
        <w:t xml:space="preserve">,  storitve </w:t>
      </w:r>
      <w:r w:rsidRPr="005D2F34">
        <w:rPr>
          <w:rFonts w:ascii="Arial" w:eastAsia="Times New Roman" w:hAnsi="Arial" w:cs="Arial"/>
          <w:bCs/>
          <w:sz w:val="18"/>
          <w:szCs w:val="18"/>
          <w:lang w:eastAsia="sl-SI"/>
        </w:rPr>
        <w:t xml:space="preserve"> Izrednega vzdrževanja – odprave napak, okvar pa se naročnik obvezuje plačati po dejansko </w:t>
      </w:r>
      <w:r w:rsidRPr="005D2F34">
        <w:rPr>
          <w:rFonts w:ascii="Arial" w:eastAsia="Times New Roman" w:hAnsi="Arial" w:cs="Arial"/>
          <w:bCs/>
          <w:sz w:val="18"/>
          <w:szCs w:val="18"/>
          <w:lang w:eastAsia="ar-SA"/>
        </w:rPr>
        <w:t>nastalih stroških,</w:t>
      </w:r>
      <w:r w:rsidRPr="005D2F34">
        <w:rPr>
          <w:rFonts w:ascii="Arial" w:eastAsia="Times New Roman" w:hAnsi="Arial" w:cs="Arial"/>
          <w:bCs/>
          <w:sz w:val="18"/>
          <w:szCs w:val="18"/>
          <w:lang w:eastAsia="sl-SI"/>
        </w:rPr>
        <w:t xml:space="preserve"> na osnovi s strani naročnika potrjenih poročil o opravljenih storitvah in zamenjanih delih in porabljenem potrošnem materialu, servisnih urah in potovalnih urah v roku 30 dni po prejemu posameznega računa, ki se izstavi po opravljenih storitvah, </w:t>
      </w:r>
      <w:r w:rsidRPr="005D2F34">
        <w:rPr>
          <w:rFonts w:ascii="Arial" w:eastAsia="Times New Roman" w:hAnsi="Arial" w:cs="Arial"/>
          <w:bCs/>
          <w:iCs/>
          <w:sz w:val="18"/>
          <w:szCs w:val="18"/>
          <w:lang w:eastAsia="sl-SI"/>
        </w:rPr>
        <w:t xml:space="preserve">na transakcijski </w:t>
      </w:r>
      <w:r w:rsidRPr="005D2F34">
        <w:rPr>
          <w:rFonts w:ascii="Arial" w:eastAsia="Times New Roman" w:hAnsi="Arial" w:cs="Arial"/>
          <w:bCs/>
          <w:sz w:val="18"/>
          <w:szCs w:val="18"/>
          <w:lang w:eastAsia="sl-SI"/>
        </w:rPr>
        <w:t xml:space="preserve">račun izvajalca št.: ___________________________________, odprt pri ___________________ banki. </w:t>
      </w:r>
    </w:p>
    <w:p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p>
    <w:p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15. člen</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Pogodbeni stranki se dogovorita, da lahko izvajalec naročniku v primeru zamude plačila zaračuna zakonite zamudne obresti. </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16. člen</w:t>
      </w: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rsidR="005D2F34" w:rsidRPr="005D2F34" w:rsidRDefault="005D2F34" w:rsidP="005D2F34">
      <w:pPr>
        <w:spacing w:after="0" w:line="240" w:lineRule="auto"/>
        <w:ind w:left="-142"/>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 xml:space="preserve">Pooblaščeni predstavnik naročnika za nadzor nad izvajanjem pogodbe je: </w:t>
      </w:r>
      <w:r w:rsidR="00814ACD">
        <w:rPr>
          <w:rFonts w:ascii="Arial" w:eastAsia="Times New Roman" w:hAnsi="Arial" w:cs="Arial"/>
          <w:bCs/>
          <w:iCs/>
          <w:sz w:val="18"/>
          <w:szCs w:val="18"/>
          <w:lang w:eastAsia="sl-SI"/>
        </w:rPr>
        <w:t>___________</w:t>
      </w:r>
      <w:r w:rsidRPr="005D2F34">
        <w:rPr>
          <w:rFonts w:ascii="Arial" w:eastAsia="Times New Roman" w:hAnsi="Arial" w:cs="Arial"/>
          <w:bCs/>
          <w:iCs/>
          <w:sz w:val="18"/>
          <w:szCs w:val="18"/>
          <w:lang w:eastAsia="sl-SI"/>
        </w:rPr>
        <w:t xml:space="preserve"> (tel.: </w:t>
      </w:r>
      <w:r w:rsidR="00814ACD">
        <w:rPr>
          <w:rFonts w:ascii="Arial" w:eastAsia="Times New Roman" w:hAnsi="Arial" w:cs="Arial"/>
          <w:bCs/>
          <w:iCs/>
          <w:sz w:val="18"/>
          <w:szCs w:val="18"/>
          <w:lang w:eastAsia="sl-SI"/>
        </w:rPr>
        <w:t>________</w:t>
      </w:r>
      <w:r w:rsidRPr="005D2F34">
        <w:rPr>
          <w:rFonts w:ascii="Arial" w:eastAsia="Times New Roman" w:hAnsi="Arial" w:cs="Arial"/>
          <w:bCs/>
          <w:iCs/>
          <w:sz w:val="18"/>
          <w:szCs w:val="18"/>
          <w:lang w:eastAsia="sl-SI"/>
        </w:rPr>
        <w:t xml:space="preserve">, </w:t>
      </w:r>
      <w:proofErr w:type="spellStart"/>
      <w:r w:rsidRPr="005D2F34">
        <w:rPr>
          <w:rFonts w:ascii="Arial" w:eastAsia="Times New Roman" w:hAnsi="Arial" w:cs="Arial"/>
          <w:bCs/>
          <w:iCs/>
          <w:sz w:val="18"/>
          <w:szCs w:val="18"/>
          <w:lang w:eastAsia="sl-SI"/>
        </w:rPr>
        <w:t>gsm</w:t>
      </w:r>
      <w:proofErr w:type="spellEnd"/>
      <w:r w:rsidRPr="005D2F34">
        <w:rPr>
          <w:rFonts w:ascii="Arial" w:eastAsia="Times New Roman" w:hAnsi="Arial" w:cs="Arial"/>
          <w:bCs/>
          <w:iCs/>
          <w:sz w:val="18"/>
          <w:szCs w:val="18"/>
          <w:lang w:eastAsia="sl-SI"/>
        </w:rPr>
        <w:t xml:space="preserve">: </w:t>
      </w:r>
      <w:r w:rsidR="00814ACD">
        <w:rPr>
          <w:rFonts w:ascii="Arial" w:eastAsia="Times New Roman" w:hAnsi="Arial" w:cs="Arial"/>
          <w:bCs/>
          <w:iCs/>
          <w:sz w:val="18"/>
          <w:szCs w:val="18"/>
          <w:lang w:eastAsia="sl-SI"/>
        </w:rPr>
        <w:t>_____________</w:t>
      </w:r>
      <w:r w:rsidRPr="005D2F34">
        <w:rPr>
          <w:rFonts w:ascii="Arial" w:eastAsia="Times New Roman" w:hAnsi="Arial" w:cs="Arial"/>
          <w:bCs/>
          <w:iCs/>
          <w:sz w:val="18"/>
          <w:szCs w:val="18"/>
          <w:lang w:eastAsia="sl-SI"/>
        </w:rPr>
        <w:t>).</w:t>
      </w:r>
    </w:p>
    <w:p w:rsidR="005D2F34" w:rsidRPr="005D2F34" w:rsidRDefault="005D2F34" w:rsidP="005D2F34">
      <w:pPr>
        <w:spacing w:after="0" w:line="240" w:lineRule="auto"/>
        <w:ind w:left="-142"/>
        <w:rPr>
          <w:rFonts w:ascii="Arial" w:eastAsia="Times New Roman" w:hAnsi="Arial" w:cs="Arial"/>
          <w:bCs/>
          <w:iCs/>
          <w:sz w:val="18"/>
          <w:szCs w:val="18"/>
          <w:lang w:eastAsia="sl-SI"/>
        </w:rPr>
      </w:pPr>
    </w:p>
    <w:p w:rsidR="005D2F34" w:rsidRPr="005D2F34" w:rsidRDefault="005D2F34" w:rsidP="005D2F34">
      <w:pPr>
        <w:spacing w:after="0" w:line="240" w:lineRule="auto"/>
        <w:ind w:left="-142"/>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 xml:space="preserve">Skrbnik  pogodbe s strani naročnika je </w:t>
      </w:r>
      <w:r w:rsidR="00814ACD">
        <w:rPr>
          <w:rFonts w:ascii="Arial" w:eastAsia="Times New Roman" w:hAnsi="Arial" w:cs="Arial"/>
          <w:bCs/>
          <w:iCs/>
          <w:sz w:val="18"/>
          <w:szCs w:val="18"/>
          <w:lang w:eastAsia="sl-SI"/>
        </w:rPr>
        <w:t>Barbara Slak Turk</w:t>
      </w:r>
      <w:r w:rsidRPr="005D2F34">
        <w:rPr>
          <w:rFonts w:ascii="Arial" w:eastAsia="Times New Roman" w:hAnsi="Arial" w:cs="Arial"/>
          <w:bCs/>
          <w:iCs/>
          <w:sz w:val="18"/>
          <w:szCs w:val="18"/>
          <w:lang w:eastAsia="sl-SI"/>
        </w:rPr>
        <w:t>.</w:t>
      </w: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rsidR="005D2F34" w:rsidRPr="005D2F34" w:rsidRDefault="005D2F34" w:rsidP="005D2F34">
      <w:pPr>
        <w:spacing w:after="0" w:line="240" w:lineRule="auto"/>
        <w:ind w:left="-142"/>
        <w:rPr>
          <w:rFonts w:ascii="Arial" w:eastAsia="Times New Roman" w:hAnsi="Arial" w:cs="Arial"/>
          <w:iCs/>
          <w:sz w:val="18"/>
          <w:szCs w:val="18"/>
          <w:lang w:eastAsia="sl-SI"/>
        </w:rPr>
      </w:pPr>
      <w:r w:rsidRPr="005D2F34">
        <w:rPr>
          <w:rFonts w:ascii="Arial" w:eastAsia="Times New Roman" w:hAnsi="Arial" w:cs="Arial"/>
          <w:iCs/>
          <w:sz w:val="18"/>
          <w:szCs w:val="18"/>
          <w:lang w:eastAsia="sl-SI"/>
        </w:rPr>
        <w:t>Skrbnik  pogodbe s strani izvajalca je ______________________________.</w:t>
      </w:r>
    </w:p>
    <w:p w:rsidR="005D2F34" w:rsidRPr="005D2F34" w:rsidRDefault="005D2F34" w:rsidP="005D2F34">
      <w:pPr>
        <w:spacing w:after="0" w:line="240" w:lineRule="auto"/>
        <w:ind w:left="-142"/>
        <w:rPr>
          <w:rFonts w:ascii="Arial" w:eastAsia="Times New Roman" w:hAnsi="Arial" w:cs="Arial"/>
          <w:iCs/>
          <w:sz w:val="18"/>
          <w:szCs w:val="18"/>
          <w:lang w:eastAsia="sl-SI"/>
        </w:rPr>
      </w:pPr>
    </w:p>
    <w:p w:rsidR="005D2F34" w:rsidRPr="005D2F34" w:rsidRDefault="005D2F34" w:rsidP="005D2F34">
      <w:pPr>
        <w:spacing w:after="0" w:line="240" w:lineRule="auto"/>
        <w:ind w:left="-142"/>
        <w:jc w:val="center"/>
        <w:rPr>
          <w:rFonts w:ascii="Arial" w:eastAsia="Times New Roman" w:hAnsi="Arial" w:cs="Arial"/>
          <w:iCs/>
          <w:sz w:val="18"/>
          <w:szCs w:val="18"/>
          <w:lang w:eastAsia="sl-SI"/>
        </w:rPr>
      </w:pPr>
      <w:r w:rsidRPr="005D2F34">
        <w:rPr>
          <w:rFonts w:ascii="Arial" w:eastAsia="Times New Roman" w:hAnsi="Arial" w:cs="Arial"/>
          <w:sz w:val="18"/>
          <w:szCs w:val="18"/>
          <w:lang w:eastAsia="sl-SI"/>
        </w:rPr>
        <w:t>17. člen</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Pogodbeni stranki se zavezujeta, da bosta vse podatke tehničnega in poslovnega značaja, do katerih imata dostop pri izvrševanju te pogodbe, vzajemno varovali kot poslovno tajnost.</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Za izvajalca so vsi podatki, do katerih pride pri naročniku zaradi opravljanja pogodbenih obveznosti, kakor zaradi ostalih intervencij strogo zaupne narave, razen, če naročnik določi drugače. V tem primeru mora naročnik natančno določiti vrsto podatkov (ali katero od drugih oznak) za katere zaupnost ni potrebna.  </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center"/>
        <w:rPr>
          <w:rFonts w:ascii="Arial" w:eastAsia="Times New Roman" w:hAnsi="Arial" w:cs="Arial"/>
          <w:iCs/>
          <w:sz w:val="18"/>
          <w:szCs w:val="18"/>
          <w:lang w:eastAsia="sl-SI"/>
        </w:rPr>
      </w:pPr>
      <w:r w:rsidRPr="005D2F34">
        <w:rPr>
          <w:rFonts w:ascii="Arial" w:eastAsia="Times New Roman" w:hAnsi="Arial" w:cs="Arial"/>
          <w:sz w:val="18"/>
          <w:szCs w:val="18"/>
          <w:lang w:eastAsia="sl-SI"/>
        </w:rPr>
        <w:t>18. člen</w:t>
      </w:r>
    </w:p>
    <w:p w:rsidR="005D2F34" w:rsidRPr="005D2F34" w:rsidRDefault="005D2F34" w:rsidP="005D2F34">
      <w:pPr>
        <w:spacing w:after="0" w:line="240" w:lineRule="auto"/>
        <w:ind w:left="-142"/>
        <w:rPr>
          <w:rFonts w:ascii="Arial" w:eastAsia="Times New Roman" w:hAnsi="Arial" w:cs="Arial"/>
          <w:iCs/>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Pogodbeni stranki se obvezujeta, da bosta naredili vse, kar je potrebno za izvršitev pogodbe in da bosta ravnali kot dobra gospodarstvenika. </w:t>
      </w:r>
    </w:p>
    <w:p w:rsidR="005D2F34" w:rsidRPr="005D2F34" w:rsidRDefault="005D2F34" w:rsidP="005D2F34">
      <w:pPr>
        <w:spacing w:after="0" w:line="240" w:lineRule="auto"/>
        <w:ind w:left="-142"/>
        <w:rPr>
          <w:rFonts w:ascii="Arial" w:eastAsia="Times New Roman" w:hAnsi="Arial" w:cs="Arial"/>
          <w:b/>
          <w:bCs/>
          <w:sz w:val="18"/>
          <w:szCs w:val="18"/>
          <w:lang w:eastAsia="sl-SI"/>
        </w:rPr>
      </w:pPr>
      <w:r w:rsidRPr="005D2F34">
        <w:rPr>
          <w:rFonts w:ascii="Arial" w:eastAsia="Times New Roman" w:hAnsi="Arial" w:cs="Arial"/>
          <w:b/>
          <w:bCs/>
          <w:sz w:val="18"/>
          <w:szCs w:val="18"/>
          <w:lang w:eastAsia="sl-SI"/>
        </w:rPr>
        <w:t xml:space="preserve"> </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Izvajalec je dolžan poravnati škodo, ki bi nastala v zvezi z </w:t>
      </w:r>
      <w:r w:rsidR="00D05584">
        <w:rPr>
          <w:rFonts w:ascii="Arial" w:eastAsia="Times New Roman" w:hAnsi="Arial" w:cs="Arial"/>
          <w:sz w:val="18"/>
          <w:szCs w:val="18"/>
          <w:lang w:eastAsia="sl-SI"/>
        </w:rPr>
        <w:t>nj</w:t>
      </w:r>
      <w:r w:rsidRPr="005D2F34">
        <w:rPr>
          <w:rFonts w:ascii="Arial" w:eastAsia="Times New Roman" w:hAnsi="Arial" w:cs="Arial"/>
          <w:sz w:val="18"/>
          <w:szCs w:val="18"/>
          <w:lang w:eastAsia="sl-SI"/>
        </w:rPr>
        <w:t>e</w:t>
      </w:r>
      <w:r w:rsidR="00D05584">
        <w:rPr>
          <w:rFonts w:ascii="Arial" w:eastAsia="Times New Roman" w:hAnsi="Arial" w:cs="Arial"/>
          <w:sz w:val="18"/>
          <w:szCs w:val="18"/>
          <w:lang w:eastAsia="sl-SI"/>
        </w:rPr>
        <w:t>go</w:t>
      </w:r>
      <w:r w:rsidRPr="005D2F34">
        <w:rPr>
          <w:rFonts w:ascii="Arial" w:eastAsia="Times New Roman" w:hAnsi="Arial" w:cs="Arial"/>
          <w:sz w:val="18"/>
          <w:szCs w:val="18"/>
          <w:lang w:eastAsia="sl-SI"/>
        </w:rPr>
        <w:t xml:space="preserve">vo obveznostjo po tej pogodbi, če naročnik dokaže, da je škoda nastala po izvajalčevi krivdi. </w:t>
      </w:r>
    </w:p>
    <w:p w:rsidR="005D2F34" w:rsidRPr="005D2F34" w:rsidRDefault="005D2F34" w:rsidP="005D2F34">
      <w:pPr>
        <w:spacing w:after="0" w:line="240" w:lineRule="auto"/>
        <w:ind w:left="-142"/>
        <w:rPr>
          <w:rFonts w:ascii="Arial" w:eastAsia="Times New Roman" w:hAnsi="Arial" w:cs="Arial"/>
          <w:b/>
          <w:bCs/>
          <w:sz w:val="18"/>
          <w:szCs w:val="18"/>
          <w:lang w:eastAsia="sl-SI"/>
        </w:rPr>
      </w:pPr>
    </w:p>
    <w:p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19. člen</w:t>
      </w:r>
    </w:p>
    <w:p w:rsidR="005D2F34" w:rsidRPr="005D2F34" w:rsidRDefault="005D2F34" w:rsidP="005D2F34">
      <w:pPr>
        <w:spacing w:after="0" w:line="240" w:lineRule="auto"/>
        <w:ind w:left="-142"/>
        <w:jc w:val="center"/>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Vsaka od pogodbenih strank lahko zaradi kršitve pogodbenih določil odpove to pogodbo z enomesečnim odpovednim rokom s priporočenem pismom po pošti. Odpovedni rok prične teči z dnem prejema poštne pošiljke.</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Če pride do prekinitve del oziroma do razdrtja pogodbe po krivdi ene od pogodbenih strank, nosi nastale stroške tista pogodbena stranka, ki je povzročila prekinitev dela ali razdrtje pogodbe.</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Naročnik ima pravico odstopiti od pogodbe kadarkoli, brez posledic za naročnika, če:</w:t>
      </w:r>
    </w:p>
    <w:p w:rsidR="005D2F34" w:rsidRPr="005D2F34" w:rsidRDefault="005D2F34" w:rsidP="00A459F0">
      <w:pPr>
        <w:numPr>
          <w:ilvl w:val="0"/>
          <w:numId w:val="52"/>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pride izvajalec v takšno finančno situacijo, ki bi mu onemogočila izvedbo pogodbenih obveznosti;</w:t>
      </w:r>
    </w:p>
    <w:p w:rsidR="005D2F34" w:rsidRPr="005D2F34" w:rsidRDefault="005D2F34" w:rsidP="00A459F0">
      <w:pPr>
        <w:numPr>
          <w:ilvl w:val="0"/>
          <w:numId w:val="52"/>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izvajalec po svoji krivdi v roku 14 dni od veljavnosti pogodbe in uvedbe v delo ne prične z delom;</w:t>
      </w:r>
    </w:p>
    <w:p w:rsidR="005D2F34" w:rsidRPr="005D2F34" w:rsidRDefault="005D2F34" w:rsidP="00A459F0">
      <w:pPr>
        <w:numPr>
          <w:ilvl w:val="0"/>
          <w:numId w:val="52"/>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Med veljavnostjo pogodbe o izvedbi javnega naročila lahko naročnik ne glede na določbe zakona, ki ureja obligacijska razmerja, odstopi od pogodbe v naslednjih okoliščinah:</w:t>
      </w:r>
    </w:p>
    <w:p w:rsidR="005D2F34" w:rsidRPr="005D2F34" w:rsidRDefault="005D2F34" w:rsidP="00A459F0">
      <w:pPr>
        <w:numPr>
          <w:ilvl w:val="0"/>
          <w:numId w:val="52"/>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javno naročilo je bilo bistveno spremenjeno, kar terja nov postopek javnega naročanja;</w:t>
      </w:r>
    </w:p>
    <w:p w:rsidR="005D2F34" w:rsidRPr="005D2F34" w:rsidRDefault="005D2F34" w:rsidP="00A459F0">
      <w:pPr>
        <w:numPr>
          <w:ilvl w:val="0"/>
          <w:numId w:val="52"/>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v času oddaje javnega naročila je bil izvajalec  v enem od položajev, zaradi katerega bi ga naročnik moral izključiti iz postopka javnega naročanja, pa s tem dejstvom naročnik ni bil seznanjen v postopku javnega naročanja;</w:t>
      </w:r>
    </w:p>
    <w:p w:rsidR="005D2F34" w:rsidRPr="005D2F34" w:rsidRDefault="005D2F34" w:rsidP="00A459F0">
      <w:pPr>
        <w:numPr>
          <w:ilvl w:val="0"/>
          <w:numId w:val="52"/>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zaradi hudih kršitev obveznosti iz PEU, PDEU in ZJN-3, ki jih je po postopku v skladu z 258. členom PDEU ugotovilo Sodišče Evropske unije, javno naročilo ne bi smelo biti oddano izvajalcu.</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Odstop od pogodbe v zgoraj navedenih primerih učinkuje z dnem, ko izvajalec prejme pisno izjavo naročnika o odstopu.</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Naročnik ima pravico enostransko odstopiti od pogodbe brez odpovednega roka v primeru, da zanjo nima zagotovljenih sredstev.</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V primeru predčasnega prenehanja veljavnosti pogodbe sta pogodbeni strani obvezani poravnati obveznosti, ki jih imata druga do druge in so nastale do trenutka prenehanja pogodbe. </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Odstop od pogodbe učinkuje z dnem, ko izvajalec prejme pisno izjavo naročnika o odstopu.</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Naročnik bo istočasno z odstopom od pogodbe zaradi kršitev pogodbe s strani izvajalca, lahko pričel s postopki za unovčenje zavarovanja za dobro izvedbo pogodbenih obveznosti.</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20. člen</w:t>
      </w:r>
    </w:p>
    <w:p w:rsidR="005D2F34" w:rsidRPr="005D2F34" w:rsidRDefault="005D2F34" w:rsidP="005D2F34">
      <w:pPr>
        <w:spacing w:before="100" w:beforeAutospacing="1" w:after="100" w:afterAutospacing="1" w:line="240" w:lineRule="auto"/>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Ta pogodba je sklenjena pod razveznim pogojem, ki se uresniči v primeru izpolnitve ene od naslednjih okoliščin:</w:t>
      </w:r>
    </w:p>
    <w:p w:rsidR="005D2F34" w:rsidRPr="005D2F34" w:rsidRDefault="005D2F34" w:rsidP="00A459F0">
      <w:pPr>
        <w:numPr>
          <w:ilvl w:val="0"/>
          <w:numId w:val="55"/>
        </w:numPr>
        <w:spacing w:before="100" w:beforeAutospacing="1" w:after="100" w:afterAutospacing="1"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5D2F34">
        <w:rPr>
          <w:rFonts w:ascii="Arial" w:eastAsia="Times New Roman" w:hAnsi="Arial" w:cs="Arial"/>
          <w:sz w:val="18"/>
          <w:szCs w:val="18"/>
          <w:lang w:eastAsia="sl-SI"/>
        </w:rPr>
        <w:t>okoljske</w:t>
      </w:r>
      <w:proofErr w:type="spellEnd"/>
      <w:r w:rsidRPr="005D2F34">
        <w:rPr>
          <w:rFonts w:ascii="Arial" w:eastAsia="Times New Roman" w:hAnsi="Arial" w:cs="Arial"/>
          <w:sz w:val="18"/>
          <w:szCs w:val="18"/>
          <w:lang w:eastAsia="sl-SI"/>
        </w:rPr>
        <w:t xml:space="preserve"> ali socialne zakonodaje s strani izvajalca ali podizvajalca ali</w:t>
      </w:r>
    </w:p>
    <w:p w:rsidR="005D2F34" w:rsidRPr="005D2F34" w:rsidRDefault="005D2F34" w:rsidP="00A459F0">
      <w:pPr>
        <w:numPr>
          <w:ilvl w:val="0"/>
          <w:numId w:val="55"/>
        </w:numPr>
        <w:spacing w:before="100" w:beforeAutospacing="1" w:after="100" w:afterAutospacing="1"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če bo naročnik seznanjen, da je pristojni državni organ pri izvajalcu ali podizvajalcu v času izvajanja pogodbe ugotovil najmanj dve kršitvi v zvezi s:</w:t>
      </w:r>
    </w:p>
    <w:p w:rsidR="005D2F34" w:rsidRPr="005D2F34" w:rsidRDefault="005D2F34" w:rsidP="00A459F0">
      <w:pPr>
        <w:numPr>
          <w:ilvl w:val="1"/>
          <w:numId w:val="55"/>
        </w:numPr>
        <w:spacing w:before="100" w:beforeAutospacing="1" w:after="100" w:afterAutospacing="1"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plačilom za delo,</w:t>
      </w:r>
    </w:p>
    <w:p w:rsidR="005D2F34" w:rsidRPr="005D2F34" w:rsidRDefault="005D2F34" w:rsidP="00A459F0">
      <w:pPr>
        <w:numPr>
          <w:ilvl w:val="1"/>
          <w:numId w:val="55"/>
        </w:numPr>
        <w:spacing w:before="100" w:beforeAutospacing="1" w:after="100" w:afterAutospacing="1"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delovnim časom,</w:t>
      </w:r>
    </w:p>
    <w:p w:rsidR="005D2F34" w:rsidRPr="005D2F34" w:rsidRDefault="005D2F34" w:rsidP="00A459F0">
      <w:pPr>
        <w:numPr>
          <w:ilvl w:val="1"/>
          <w:numId w:val="55"/>
        </w:numPr>
        <w:spacing w:before="100" w:beforeAutospacing="1" w:after="100" w:afterAutospacing="1"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počitki,</w:t>
      </w:r>
    </w:p>
    <w:p w:rsidR="005D2F34" w:rsidRPr="005D2F34" w:rsidRDefault="005D2F34" w:rsidP="00A459F0">
      <w:pPr>
        <w:numPr>
          <w:ilvl w:val="1"/>
          <w:numId w:val="55"/>
        </w:numPr>
        <w:spacing w:before="100" w:beforeAutospacing="1" w:after="100" w:afterAutospacing="1"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opravljanjem dela na podlagi pogodb civilnega prava kljub obstoju elementov delovnega razmerja ali v zvezi z zaposlovanjem na črno</w:t>
      </w:r>
    </w:p>
    <w:p w:rsidR="005D2F34" w:rsidRPr="005D2F34" w:rsidRDefault="005D2F34" w:rsidP="005D2F34">
      <w:pPr>
        <w:spacing w:before="100" w:beforeAutospacing="1" w:after="100" w:afterAutospacing="1" w:line="240" w:lineRule="auto"/>
        <w:ind w:left="708"/>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in za kateri mu je bila s pravnomočno odločitvijo ali več pravnomočnimi odločitvami izrečena globa za prekršek,</w:t>
      </w:r>
    </w:p>
    <w:p w:rsidR="005D2F34" w:rsidRPr="005D2F34" w:rsidRDefault="005D2F34" w:rsidP="005D2F34">
      <w:pPr>
        <w:spacing w:before="100" w:beforeAutospacing="1" w:after="100" w:afterAutospacing="1" w:line="240" w:lineRule="auto"/>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in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členom ZJN-3 in določili te pogodbe v roku 30 dni od seznanitve s kršitvijo.</w:t>
      </w:r>
    </w:p>
    <w:p w:rsidR="005D2F34" w:rsidRPr="005D2F34" w:rsidRDefault="005D2F34" w:rsidP="005D2F34">
      <w:pPr>
        <w:spacing w:before="100" w:beforeAutospacing="1" w:after="100" w:afterAutospacing="1" w:line="240" w:lineRule="auto"/>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5D2F34" w:rsidRDefault="005D2F34" w:rsidP="005D2F34">
      <w:pPr>
        <w:spacing w:before="100" w:beforeAutospacing="1" w:after="100" w:afterAutospacing="1" w:line="240" w:lineRule="auto"/>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Če naročnik v roku 30 dni od seznanitve s kršitvijo ne začne novega postopka javnega naročila, se šteje, da je pogodba razvezana trideseti dan od seznanitve s kršitvijo.</w:t>
      </w:r>
    </w:p>
    <w:p w:rsidR="00D80516" w:rsidRPr="005D2F34" w:rsidRDefault="00D80516" w:rsidP="00D80516">
      <w:pPr>
        <w:tabs>
          <w:tab w:val="left" w:pos="4320"/>
        </w:tabs>
        <w:spacing w:after="0"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r>
        <w:rPr>
          <w:rFonts w:ascii="Arial" w:eastAsia="Times New Roman" w:hAnsi="Arial" w:cs="Arial"/>
          <w:sz w:val="18"/>
          <w:szCs w:val="18"/>
          <w:lang w:eastAsia="sl-SI"/>
        </w:rPr>
        <w:t xml:space="preserve">           </w:t>
      </w:r>
      <w:r w:rsidRPr="005D2F34">
        <w:rPr>
          <w:rFonts w:ascii="Arial" w:eastAsia="Times New Roman" w:hAnsi="Arial" w:cs="Arial"/>
          <w:sz w:val="18"/>
          <w:szCs w:val="18"/>
          <w:lang w:eastAsia="sl-SI"/>
        </w:rPr>
        <w:t>21. člen</w:t>
      </w:r>
    </w:p>
    <w:p w:rsidR="00F74339" w:rsidRDefault="00F74339" w:rsidP="00F74339">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9070"/>
      </w:tblGrid>
      <w:tr w:rsidR="00F74339" w:rsidTr="00311C35">
        <w:tc>
          <w:tcPr>
            <w:tcW w:w="0" w:type="auto"/>
            <w:tcMar>
              <w:top w:w="0" w:type="auto"/>
              <w:bottom w:w="0" w:type="auto"/>
            </w:tcMar>
          </w:tcPr>
          <w:p w:rsidR="00F74339" w:rsidRDefault="00F74339" w:rsidP="00311C35">
            <w:pPr>
              <w:numPr>
                <w:ilvl w:val="0"/>
                <w:numId w:val="34"/>
              </w:numPr>
              <w:jc w:val="both"/>
              <w:rPr>
                <w:rFonts w:ascii="Arial" w:hAnsi="Arial" w:cs="Arial"/>
                <w:color w:val="000000"/>
                <w:sz w:val="18"/>
                <w:szCs w:val="18"/>
              </w:rPr>
            </w:pPr>
            <w:r>
              <w:rPr>
                <w:rFonts w:ascii="Arial" w:hAnsi="Arial" w:cs="Arial"/>
                <w:color w:val="000000"/>
                <w:sz w:val="18"/>
                <w:szCs w:val="18"/>
              </w:rPr>
              <w:t>pridobitev posla ali</w:t>
            </w:r>
          </w:p>
          <w:p w:rsidR="00F74339" w:rsidRDefault="00F74339" w:rsidP="00311C35">
            <w:pPr>
              <w:numPr>
                <w:ilvl w:val="0"/>
                <w:numId w:val="34"/>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F74339" w:rsidRDefault="00F74339" w:rsidP="00311C35">
            <w:pPr>
              <w:numPr>
                <w:ilvl w:val="0"/>
                <w:numId w:val="3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F74339" w:rsidRDefault="00F74339" w:rsidP="00311C35">
            <w:pPr>
              <w:numPr>
                <w:ilvl w:val="0"/>
                <w:numId w:val="34"/>
              </w:numPr>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Pr>
                <w:rFonts w:ascii="Arial" w:hAnsi="Arial" w:cs="Arial"/>
                <w:color w:val="000000"/>
                <w:sz w:val="18"/>
                <w:szCs w:val="18"/>
              </w:rPr>
              <w:t>sektorja,drugi</w:t>
            </w:r>
            <w:proofErr w:type="spellEnd"/>
            <w:r>
              <w:rPr>
                <w:rFonts w:ascii="Arial" w:hAnsi="Arial" w:cs="Arial"/>
                <w:color w:val="000000"/>
                <w:sz w:val="18"/>
                <w:szCs w:val="18"/>
              </w:rPr>
              <w:t xml:space="preserve"> pogodbeni stranki ali njenemu predstavniku, zastopniku, posredniku,</w:t>
            </w:r>
          </w:p>
        </w:tc>
      </w:tr>
    </w:tbl>
    <w:p w:rsidR="00D80516" w:rsidRPr="005D2F34" w:rsidRDefault="00F74339" w:rsidP="00F74339">
      <w:pPr>
        <w:spacing w:before="100" w:beforeAutospacing="1" w:after="100" w:afterAutospacing="1" w:line="240" w:lineRule="auto"/>
        <w:jc w:val="both"/>
        <w:rPr>
          <w:rFonts w:ascii="Arial" w:eastAsia="Times New Roman" w:hAnsi="Arial" w:cs="Arial"/>
          <w:sz w:val="18"/>
          <w:szCs w:val="18"/>
          <w:lang w:eastAsia="sl-SI"/>
        </w:rPr>
      </w:pPr>
      <w:r>
        <w:rPr>
          <w:rFonts w:ascii="Arial" w:hAnsi="Arial" w:cs="Arial"/>
          <w:color w:val="000000"/>
          <w:sz w:val="18"/>
          <w:szCs w:val="18"/>
        </w:rPr>
        <w:t>je pogodba nična.</w:t>
      </w:r>
    </w:p>
    <w:p w:rsidR="005D2F34" w:rsidRPr="005D2F34" w:rsidRDefault="005D2F34" w:rsidP="00814ACD">
      <w:pPr>
        <w:tabs>
          <w:tab w:val="left" w:pos="4320"/>
        </w:tabs>
        <w:spacing w:after="0"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r w:rsidR="00814ACD">
        <w:rPr>
          <w:rFonts w:ascii="Arial" w:eastAsia="Times New Roman" w:hAnsi="Arial" w:cs="Arial"/>
          <w:sz w:val="18"/>
          <w:szCs w:val="18"/>
          <w:lang w:eastAsia="sl-SI"/>
        </w:rPr>
        <w:t xml:space="preserve">           </w:t>
      </w:r>
      <w:r w:rsidRPr="005D2F34">
        <w:rPr>
          <w:rFonts w:ascii="Arial" w:eastAsia="Times New Roman" w:hAnsi="Arial" w:cs="Arial"/>
          <w:sz w:val="18"/>
          <w:szCs w:val="18"/>
          <w:lang w:eastAsia="sl-SI"/>
        </w:rPr>
        <w:t>2</w:t>
      </w:r>
      <w:r w:rsidR="00D80516">
        <w:rPr>
          <w:rFonts w:ascii="Arial" w:eastAsia="Times New Roman" w:hAnsi="Arial" w:cs="Arial"/>
          <w:sz w:val="18"/>
          <w:szCs w:val="18"/>
          <w:lang w:eastAsia="sl-SI"/>
        </w:rPr>
        <w:t>2</w:t>
      </w:r>
      <w:r w:rsidRPr="005D2F34">
        <w:rPr>
          <w:rFonts w:ascii="Arial" w:eastAsia="Times New Roman" w:hAnsi="Arial" w:cs="Arial"/>
          <w:sz w:val="18"/>
          <w:szCs w:val="18"/>
          <w:lang w:eastAsia="sl-SI"/>
        </w:rPr>
        <w:t>. člen</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Morebitne spore iz te pogodbe, ki jih pogodbeni stranki ne bi mogli rešiti sporazumno, rešuje stvarno pristojno sodišče v  Novem mestu.</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bCs/>
          <w:sz w:val="18"/>
          <w:szCs w:val="18"/>
          <w:lang w:eastAsia="sl-SI"/>
        </w:rPr>
      </w:pPr>
      <w:r w:rsidRPr="005D2F34">
        <w:rPr>
          <w:rFonts w:ascii="Arial" w:eastAsia="Times New Roman" w:hAnsi="Arial" w:cs="Arial"/>
          <w:bCs/>
          <w:sz w:val="18"/>
          <w:szCs w:val="18"/>
          <w:lang w:eastAsia="sl-SI"/>
        </w:rPr>
        <w:t>Pri tolmačenju te pogodbe in reševanju sporov se poleg pogodbe in Obligacijskega zakonika upoštevajo še: razpisna dokumentacija, ponudbena dokumentacija, dokumentacija o izvedenih pogajanjih in obvestilo ponudniku o oddaji javnega naročila.</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2</w:t>
      </w:r>
      <w:r w:rsidR="00D80516">
        <w:rPr>
          <w:rFonts w:ascii="Arial" w:eastAsia="Times New Roman" w:hAnsi="Arial" w:cs="Arial"/>
          <w:sz w:val="18"/>
          <w:szCs w:val="18"/>
          <w:lang w:eastAsia="sl-SI"/>
        </w:rPr>
        <w:t>3</w:t>
      </w:r>
      <w:r w:rsidRPr="005D2F34">
        <w:rPr>
          <w:rFonts w:ascii="Arial" w:eastAsia="Times New Roman" w:hAnsi="Arial" w:cs="Arial"/>
          <w:sz w:val="18"/>
          <w:szCs w:val="18"/>
          <w:lang w:eastAsia="sl-SI"/>
        </w:rPr>
        <w:t>. člen</w:t>
      </w:r>
    </w:p>
    <w:p w:rsidR="005D2F34" w:rsidRPr="005D2F34" w:rsidRDefault="005D2F34" w:rsidP="005D2F34">
      <w:pPr>
        <w:spacing w:after="0" w:line="240" w:lineRule="auto"/>
        <w:ind w:left="-142"/>
        <w:rPr>
          <w:rFonts w:ascii="Arial" w:eastAsia="Times New Roman" w:hAnsi="Arial" w:cs="Arial"/>
          <w:b/>
          <w:bCs/>
          <w:sz w:val="18"/>
          <w:szCs w:val="18"/>
          <w:lang w:eastAsia="sl-SI"/>
        </w:rPr>
      </w:pPr>
    </w:p>
    <w:p w:rsidR="005D2F34" w:rsidRPr="005D2F34" w:rsidRDefault="005D2F34" w:rsidP="005D2F34">
      <w:pPr>
        <w:spacing w:after="0" w:line="240" w:lineRule="auto"/>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t xml:space="preserve">Ta pogodba prične veljati z dnem obojestranskega podpisa in ko izvajalec izroči naročniku zavarovanje za dobro izvedbo po vzdrževalni pogodbi, uporablja pa se za obdobje </w:t>
      </w:r>
      <w:r w:rsidR="00814ACD">
        <w:rPr>
          <w:rFonts w:ascii="Arial" w:eastAsia="Times New Roman" w:hAnsi="Arial" w:cs="Arial"/>
          <w:bCs/>
          <w:sz w:val="18"/>
          <w:szCs w:val="18"/>
          <w:lang w:eastAsia="sl-SI"/>
        </w:rPr>
        <w:t xml:space="preserve">5 </w:t>
      </w:r>
      <w:r w:rsidRPr="005D2F34">
        <w:rPr>
          <w:rFonts w:ascii="Arial" w:eastAsia="Times New Roman" w:hAnsi="Arial" w:cs="Arial"/>
          <w:bCs/>
          <w:sz w:val="18"/>
          <w:szCs w:val="18"/>
          <w:lang w:eastAsia="sl-SI"/>
        </w:rPr>
        <w:t xml:space="preserve">let po poteku garancijskega roka za opremo, to je od_____________ do_____________. </w:t>
      </w:r>
    </w:p>
    <w:p w:rsid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rsidR="00F74339" w:rsidRPr="005D2F34" w:rsidRDefault="00F74339"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2</w:t>
      </w:r>
      <w:r w:rsidR="00D80516">
        <w:rPr>
          <w:rFonts w:ascii="Arial" w:eastAsia="Times New Roman" w:hAnsi="Arial" w:cs="Arial"/>
          <w:sz w:val="18"/>
          <w:szCs w:val="18"/>
          <w:lang w:eastAsia="sl-SI"/>
        </w:rPr>
        <w:t>4</w:t>
      </w:r>
      <w:r w:rsidRPr="005D2F34">
        <w:rPr>
          <w:rFonts w:ascii="Arial" w:eastAsia="Times New Roman" w:hAnsi="Arial" w:cs="Arial"/>
          <w:sz w:val="18"/>
          <w:szCs w:val="18"/>
          <w:lang w:eastAsia="sl-SI"/>
        </w:rPr>
        <w:t>. člen</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Pogodba je sestavljena v  2 enakih izvodih, od katerih prejme vsaka od pogodbenih strank po 1 izvod.</w:t>
      </w:r>
    </w:p>
    <w:p w:rsidR="00814ACD" w:rsidRDefault="00814ACD" w:rsidP="005D2F34">
      <w:pPr>
        <w:spacing w:after="0" w:line="240" w:lineRule="auto"/>
        <w:ind w:left="-142"/>
        <w:rPr>
          <w:rFonts w:ascii="Arial" w:eastAsia="Times New Roman" w:hAnsi="Arial" w:cs="Arial"/>
          <w:sz w:val="18"/>
          <w:szCs w:val="18"/>
          <w:lang w:eastAsia="sl-SI"/>
        </w:rPr>
      </w:pPr>
    </w:p>
    <w:p w:rsidR="00814ACD" w:rsidRPr="005D2F34" w:rsidRDefault="00814ACD"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keepNext/>
        <w:spacing w:after="0" w:line="240" w:lineRule="auto"/>
        <w:ind w:left="-142"/>
        <w:outlineLvl w:val="1"/>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Številka:                                                                             Številka: 16-</w:t>
      </w:r>
      <w:r w:rsidR="00F74339">
        <w:rPr>
          <w:rFonts w:ascii="Arial" w:eastAsia="Times New Roman" w:hAnsi="Arial" w:cs="Arial"/>
          <w:sz w:val="18"/>
          <w:szCs w:val="18"/>
          <w:lang w:eastAsia="sl-SI"/>
        </w:rPr>
        <w:t>15</w:t>
      </w:r>
      <w:r w:rsidRPr="005D2F34">
        <w:rPr>
          <w:rFonts w:ascii="Arial" w:eastAsia="Times New Roman" w:hAnsi="Arial" w:cs="Arial"/>
          <w:sz w:val="18"/>
          <w:szCs w:val="18"/>
          <w:lang w:eastAsia="sl-SI"/>
        </w:rPr>
        <w:t>/2</w:t>
      </w:r>
      <w:r w:rsidR="00F74339">
        <w:rPr>
          <w:rFonts w:ascii="Arial" w:eastAsia="Times New Roman" w:hAnsi="Arial" w:cs="Arial"/>
          <w:sz w:val="18"/>
          <w:szCs w:val="18"/>
          <w:lang w:eastAsia="sl-SI"/>
        </w:rPr>
        <w:t>2</w:t>
      </w:r>
      <w:r w:rsidRPr="005D2F34">
        <w:rPr>
          <w:rFonts w:ascii="Arial" w:eastAsia="Times New Roman" w:hAnsi="Arial" w:cs="Arial"/>
          <w:sz w:val="18"/>
          <w:szCs w:val="18"/>
          <w:lang w:eastAsia="sl-SI"/>
        </w:rPr>
        <w:t xml:space="preserve"> VZDP</w:t>
      </w: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Datum:                                                                               Datum:</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IZVAJALEC:                                                                              NAROČNIK:</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SPLOŠNA BOLNIŠNICA NOVO MESTO</w:t>
      </w: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Direktorica: </w:t>
      </w: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roofErr w:type="spellStart"/>
      <w:r w:rsidRPr="005D2F34">
        <w:rPr>
          <w:rFonts w:ascii="Arial" w:eastAsia="Times New Roman" w:hAnsi="Arial" w:cs="Arial"/>
          <w:sz w:val="18"/>
          <w:szCs w:val="18"/>
          <w:lang w:eastAsia="sl-SI"/>
        </w:rPr>
        <w:t>Doc.dr</w:t>
      </w:r>
      <w:proofErr w:type="spellEnd"/>
      <w:r w:rsidRPr="005D2F34">
        <w:rPr>
          <w:rFonts w:ascii="Arial" w:eastAsia="Times New Roman" w:hAnsi="Arial" w:cs="Arial"/>
          <w:sz w:val="18"/>
          <w:szCs w:val="18"/>
          <w:lang w:eastAsia="sl-SI"/>
        </w:rPr>
        <w:t>. Milena Kramar Zupan</w:t>
      </w:r>
    </w:p>
    <w:p w:rsidR="005D2F34" w:rsidRPr="005D2F34" w:rsidRDefault="005D2F34" w:rsidP="005D2F34">
      <w:pPr>
        <w:spacing w:after="0" w:line="240" w:lineRule="auto"/>
        <w:ind w:left="-142"/>
        <w:rPr>
          <w:rFonts w:ascii="Times New Roman" w:eastAsia="Times New Roman" w:hAnsi="Times New Roman" w:cs="Times New Roman"/>
          <w:szCs w:val="20"/>
          <w:lang w:eastAsia="sl-SI"/>
        </w:rPr>
      </w:pPr>
    </w:p>
    <w:p w:rsidR="005D2F34" w:rsidRPr="005D2F34" w:rsidRDefault="005D2F34" w:rsidP="005D2F34">
      <w:pPr>
        <w:spacing w:after="0" w:line="240" w:lineRule="auto"/>
        <w:ind w:left="-142"/>
        <w:rPr>
          <w:rFonts w:ascii="Times New Roman" w:eastAsia="Times New Roman" w:hAnsi="Times New Roman" w:cs="Times New Roman"/>
          <w:szCs w:val="20"/>
          <w:lang w:eastAsia="sl-SI"/>
        </w:rPr>
      </w:pPr>
    </w:p>
    <w:p w:rsidR="005D2F34" w:rsidRPr="005D2F34" w:rsidRDefault="005D2F34" w:rsidP="005D2F34">
      <w:pPr>
        <w:spacing w:after="0" w:line="240" w:lineRule="auto"/>
        <w:ind w:left="-142"/>
        <w:rPr>
          <w:rFonts w:ascii="Times New Roman" w:eastAsia="Times New Roman" w:hAnsi="Times New Roman" w:cs="Times New Roman"/>
          <w:szCs w:val="20"/>
          <w:lang w:eastAsia="sl-SI"/>
        </w:rPr>
      </w:pPr>
    </w:p>
    <w:p w:rsidR="005D2F34" w:rsidRPr="005D2F34" w:rsidRDefault="005D2F34" w:rsidP="005D2F34">
      <w:pPr>
        <w:spacing w:after="0" w:line="240" w:lineRule="auto"/>
        <w:ind w:left="-142"/>
        <w:rPr>
          <w:rFonts w:ascii="Times New Roman" w:eastAsia="Times New Roman" w:hAnsi="Times New Roman" w:cs="Times New Roman"/>
          <w:szCs w:val="20"/>
          <w:lang w:eastAsia="sl-SI"/>
        </w:rPr>
      </w:pPr>
    </w:p>
    <w:p w:rsidR="005D2F34" w:rsidRDefault="005D2F34"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Pr="005D2F34" w:rsidRDefault="00F74339" w:rsidP="005D2F34">
      <w:pPr>
        <w:spacing w:after="0" w:line="240" w:lineRule="auto"/>
        <w:ind w:left="-142"/>
        <w:rPr>
          <w:rFonts w:ascii="Times New Roman" w:eastAsia="Times New Roman" w:hAnsi="Times New Roman" w:cs="Times New Roman"/>
          <w:szCs w:val="20"/>
          <w:lang w:eastAsia="sl-SI"/>
        </w:rPr>
      </w:pPr>
    </w:p>
    <w:p w:rsidR="005D2F34" w:rsidRPr="005D2F34" w:rsidRDefault="005D2F34" w:rsidP="005D2F34">
      <w:pPr>
        <w:spacing w:after="0" w:line="240" w:lineRule="auto"/>
        <w:ind w:left="-142"/>
        <w:rPr>
          <w:rFonts w:ascii="Times New Roman" w:eastAsia="Times New Roman" w:hAnsi="Times New Roman" w:cs="Times New Roman"/>
          <w:szCs w:val="20"/>
          <w:lang w:eastAsia="sl-SI"/>
        </w:rPr>
      </w:pPr>
    </w:p>
    <w:p w:rsidR="005D2F34" w:rsidRPr="005D2F34" w:rsidRDefault="005D2F34" w:rsidP="005D2F34">
      <w:pPr>
        <w:keepNext/>
        <w:spacing w:after="0" w:line="360" w:lineRule="auto"/>
        <w:jc w:val="right"/>
        <w:outlineLvl w:val="5"/>
        <w:rPr>
          <w:rFonts w:ascii="Arial" w:eastAsia="Times New Roman" w:hAnsi="Arial" w:cs="Arial"/>
          <w:bCs/>
          <w:sz w:val="18"/>
          <w:szCs w:val="18"/>
          <w:lang w:eastAsia="sl-SI"/>
        </w:rPr>
      </w:pPr>
      <w:r w:rsidRPr="005D2F34">
        <w:rPr>
          <w:rFonts w:ascii="Arial" w:eastAsia="Times New Roman" w:hAnsi="Arial" w:cs="Arial"/>
          <w:bCs/>
          <w:sz w:val="18"/>
          <w:szCs w:val="18"/>
          <w:lang w:eastAsia="sl-SI"/>
        </w:rPr>
        <w:t>PRILOGA 1 k vzdrževalni pogodbi</w:t>
      </w:r>
    </w:p>
    <w:p w:rsidR="005D2F34" w:rsidRPr="005D2F34" w:rsidRDefault="005D2F34" w:rsidP="005D2F34">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5D2F34">
        <w:rPr>
          <w:rFonts w:ascii="Arial" w:eastAsia="Times New Roman" w:hAnsi="Arial" w:cs="Arial"/>
          <w:b/>
          <w:bCs/>
          <w:sz w:val="26"/>
          <w:szCs w:val="28"/>
        </w:rPr>
        <w:t xml:space="preserve">Izjava o zagotavljanju varnosti in zdravja pri delu in požarnega varstva pri izvajanju del </w:t>
      </w:r>
      <w:r w:rsidRPr="005D2F34">
        <w:rPr>
          <w:rFonts w:ascii="Calibri" w:eastAsia="Calibri" w:hAnsi="Calibri" w:cs="Times New Roman"/>
        </w:rPr>
        <w:t xml:space="preserve"> </w:t>
      </w:r>
      <w:r w:rsidRPr="005D2F34">
        <w:rPr>
          <w:rFonts w:ascii="Arial" w:eastAsia="Times New Roman" w:hAnsi="Arial" w:cs="Arial"/>
          <w:b/>
          <w:bCs/>
          <w:sz w:val="26"/>
          <w:szCs w:val="28"/>
        </w:rPr>
        <w:t>po pogodbi, št. ____________ z dne ___________</w:t>
      </w:r>
    </w:p>
    <w:p w:rsidR="005D2F34" w:rsidRPr="005D2F34" w:rsidRDefault="005D2F34" w:rsidP="005D2F34">
      <w:pPr>
        <w:spacing w:after="0" w:line="240" w:lineRule="auto"/>
        <w:jc w:val="both"/>
        <w:rPr>
          <w:rFonts w:eastAsia="Calibri" w:cs="Times New Roman"/>
        </w:rPr>
      </w:pPr>
    </w:p>
    <w:p w:rsidR="005D2F34" w:rsidRPr="005D2F34" w:rsidRDefault="005D2F34" w:rsidP="00A459F0">
      <w:pPr>
        <w:numPr>
          <w:ilvl w:val="0"/>
          <w:numId w:val="54"/>
        </w:numPr>
        <w:spacing w:after="0" w:line="240" w:lineRule="auto"/>
        <w:contextualSpacing/>
        <w:jc w:val="center"/>
        <w:rPr>
          <w:rFonts w:ascii="Arial" w:eastAsia="Calibri" w:hAnsi="Arial" w:cs="Arial"/>
          <w:sz w:val="18"/>
          <w:szCs w:val="18"/>
        </w:rPr>
      </w:pPr>
      <w:r w:rsidRPr="005D2F34">
        <w:rPr>
          <w:rFonts w:ascii="Arial" w:eastAsia="Calibri" w:hAnsi="Arial" w:cs="Arial"/>
          <w:color w:val="000000"/>
          <w:sz w:val="18"/>
          <w:szCs w:val="18"/>
        </w:rPr>
        <w:t>člen</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rsidR="005D2F34" w:rsidRPr="005D2F34" w:rsidRDefault="005D2F34" w:rsidP="005D2F34">
      <w:pPr>
        <w:spacing w:after="0"/>
        <w:jc w:val="both"/>
        <w:rPr>
          <w:rFonts w:ascii="Arial" w:eastAsia="Calibri" w:hAnsi="Arial" w:cs="Arial"/>
          <w:sz w:val="18"/>
          <w:szCs w:val="18"/>
        </w:rPr>
      </w:pPr>
    </w:p>
    <w:p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2. člen</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3. člen</w:t>
      </w:r>
    </w:p>
    <w:p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 </w:t>
      </w:r>
    </w:p>
    <w:p w:rsidR="005D2F34" w:rsidRPr="005D2F34" w:rsidRDefault="005D2F34" w:rsidP="005D2F34">
      <w:pPr>
        <w:spacing w:after="0"/>
        <w:jc w:val="both"/>
        <w:rPr>
          <w:rFonts w:ascii="Arial" w:eastAsia="Calibri" w:hAnsi="Arial" w:cs="Arial"/>
          <w:sz w:val="18"/>
          <w:szCs w:val="18"/>
        </w:rPr>
      </w:pPr>
      <w:r w:rsidRPr="005D2F34">
        <w:rPr>
          <w:rFonts w:ascii="Arial" w:eastAsia="Calibri" w:hAnsi="Arial" w:cs="Arial"/>
          <w:color w:val="000000"/>
          <w:sz w:val="18"/>
          <w:szCs w:val="18"/>
        </w:rPr>
        <w:t>S podpisom Izjave izvajalec izjavlja:</w:t>
      </w:r>
    </w:p>
    <w:tbl>
      <w:tblPr>
        <w:tblStyle w:val="NormalTablePHPDOCX11"/>
        <w:tblW w:w="0" w:type="auto"/>
        <w:tblInd w:w="108" w:type="dxa"/>
        <w:tblLook w:val="04A0" w:firstRow="1" w:lastRow="0" w:firstColumn="1" w:lastColumn="0" w:noHBand="0" w:noVBand="1"/>
      </w:tblPr>
      <w:tblGrid>
        <w:gridCol w:w="8962"/>
      </w:tblGrid>
      <w:tr w:rsidR="005D2F34" w:rsidRPr="005D2F34" w:rsidTr="00B70235">
        <w:tc>
          <w:tcPr>
            <w:tcW w:w="0" w:type="auto"/>
            <w:hideMark/>
          </w:tcPr>
          <w:p w:rsidR="005D2F34" w:rsidRPr="005D2F34" w:rsidRDefault="005D2F34" w:rsidP="00A459F0">
            <w:pPr>
              <w:numPr>
                <w:ilvl w:val="0"/>
                <w:numId w:val="53"/>
              </w:numPr>
              <w:rPr>
                <w:rFonts w:ascii="Arial" w:hAnsi="Arial" w:cs="Arial"/>
                <w:color w:val="000000"/>
                <w:sz w:val="18"/>
                <w:szCs w:val="18"/>
              </w:rPr>
            </w:pPr>
            <w:r w:rsidRPr="005D2F34">
              <w:rPr>
                <w:rFonts w:ascii="Arial" w:hAnsi="Arial" w:cs="Arial"/>
                <w:color w:val="000000"/>
                <w:sz w:val="18"/>
                <w:szCs w:val="18"/>
              </w:rPr>
              <w:t xml:space="preserve">da so vsi delavci izvajalca, njegovih morebitnih kooperantov in podizvajalcev, ki izvajajo dela: </w:t>
            </w:r>
          </w:p>
          <w:p w:rsidR="005D2F34" w:rsidRPr="005D2F34" w:rsidRDefault="005D2F34" w:rsidP="00A459F0">
            <w:pPr>
              <w:numPr>
                <w:ilvl w:val="1"/>
                <w:numId w:val="53"/>
              </w:numPr>
              <w:rPr>
                <w:rFonts w:ascii="Arial" w:hAnsi="Arial" w:cs="Arial"/>
                <w:color w:val="000000"/>
                <w:sz w:val="18"/>
                <w:szCs w:val="18"/>
              </w:rPr>
            </w:pPr>
            <w:r w:rsidRPr="005D2F34">
              <w:rPr>
                <w:rFonts w:ascii="Arial" w:hAnsi="Arial" w:cs="Arial"/>
                <w:color w:val="000000"/>
                <w:sz w:val="18"/>
                <w:szCs w:val="18"/>
              </w:rPr>
              <w:t>ustrezno usposobljeni za izvajanje del,</w:t>
            </w:r>
          </w:p>
          <w:p w:rsidR="005D2F34" w:rsidRPr="005D2F34" w:rsidRDefault="005D2F34" w:rsidP="00A459F0">
            <w:pPr>
              <w:numPr>
                <w:ilvl w:val="1"/>
                <w:numId w:val="53"/>
              </w:numPr>
              <w:rPr>
                <w:rFonts w:ascii="Arial" w:hAnsi="Arial" w:cs="Arial"/>
                <w:color w:val="000000"/>
                <w:sz w:val="18"/>
                <w:szCs w:val="18"/>
              </w:rPr>
            </w:pPr>
            <w:r w:rsidRPr="005D2F34">
              <w:rPr>
                <w:rFonts w:ascii="Arial" w:hAnsi="Arial" w:cs="Arial"/>
                <w:color w:val="000000"/>
                <w:sz w:val="18"/>
                <w:szCs w:val="18"/>
              </w:rPr>
              <w:t>imajo opravljen preizkus iz varnosti in zdravja pri delu,</w:t>
            </w:r>
          </w:p>
          <w:p w:rsidR="005D2F34" w:rsidRPr="005D2F34" w:rsidRDefault="005D2F34" w:rsidP="00A459F0">
            <w:pPr>
              <w:numPr>
                <w:ilvl w:val="1"/>
                <w:numId w:val="53"/>
              </w:numPr>
              <w:rPr>
                <w:rFonts w:ascii="Arial" w:hAnsi="Arial" w:cs="Arial"/>
                <w:color w:val="000000"/>
                <w:sz w:val="18"/>
                <w:szCs w:val="18"/>
              </w:rPr>
            </w:pPr>
            <w:r w:rsidRPr="005D2F34">
              <w:rPr>
                <w:rFonts w:ascii="Arial" w:hAnsi="Arial" w:cs="Arial"/>
                <w:color w:val="000000"/>
                <w:sz w:val="18"/>
                <w:szCs w:val="18"/>
              </w:rPr>
              <w:t>opravljen zdravniški pregled,</w:t>
            </w:r>
          </w:p>
          <w:p w:rsidR="005D2F34" w:rsidRPr="005D2F34" w:rsidRDefault="005D2F34" w:rsidP="00A459F0">
            <w:pPr>
              <w:numPr>
                <w:ilvl w:val="1"/>
                <w:numId w:val="53"/>
              </w:numPr>
              <w:rPr>
                <w:rFonts w:ascii="Arial" w:hAnsi="Arial" w:cs="Arial"/>
                <w:color w:val="000000"/>
                <w:sz w:val="18"/>
                <w:szCs w:val="18"/>
              </w:rPr>
            </w:pPr>
            <w:r w:rsidRPr="005D2F34">
              <w:rPr>
                <w:rFonts w:ascii="Arial" w:hAnsi="Arial" w:cs="Arial"/>
                <w:color w:val="000000"/>
                <w:sz w:val="18"/>
                <w:szCs w:val="18"/>
              </w:rPr>
              <w:t>seznanjeni z vsebino te Izjave.</w:t>
            </w:r>
          </w:p>
          <w:p w:rsidR="005D2F34" w:rsidRPr="005D2F34" w:rsidRDefault="005D2F34" w:rsidP="00A459F0">
            <w:pPr>
              <w:numPr>
                <w:ilvl w:val="0"/>
                <w:numId w:val="53"/>
              </w:numPr>
              <w:rPr>
                <w:rFonts w:ascii="Arial" w:hAnsi="Arial" w:cs="Arial"/>
                <w:color w:val="000000"/>
                <w:sz w:val="18"/>
                <w:szCs w:val="18"/>
              </w:rPr>
            </w:pPr>
            <w:r w:rsidRPr="005D2F34">
              <w:rPr>
                <w:rFonts w:ascii="Arial" w:hAnsi="Arial" w:cs="Arial"/>
                <w:color w:val="000000"/>
                <w:sz w:val="18"/>
                <w:szCs w:val="18"/>
              </w:rPr>
              <w:t>da je vsa oprema, ki jo uporabljajo delavci izvajalca, morebitnih kooperantov in  podizvajalcev brezhibna in periodično pregledana.</w:t>
            </w:r>
          </w:p>
          <w:p w:rsidR="005D2F34" w:rsidRPr="005D2F34" w:rsidRDefault="005D2F34" w:rsidP="005D2F34">
            <w:pPr>
              <w:ind w:left="360"/>
              <w:rPr>
                <w:rFonts w:ascii="Arial" w:hAnsi="Arial" w:cs="Arial"/>
                <w:color w:val="000000"/>
                <w:sz w:val="18"/>
                <w:szCs w:val="18"/>
              </w:rPr>
            </w:pPr>
          </w:p>
        </w:tc>
      </w:tr>
    </w:tbl>
    <w:p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4. člen </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F74339" w:rsidP="005D2F34">
      <w:pPr>
        <w:spacing w:after="0"/>
        <w:jc w:val="both"/>
        <w:rPr>
          <w:rFonts w:ascii="Arial" w:eastAsia="Calibri" w:hAnsi="Arial" w:cs="Arial"/>
          <w:color w:val="000000"/>
          <w:sz w:val="18"/>
          <w:szCs w:val="18"/>
        </w:rPr>
      </w:pPr>
      <w:r w:rsidRPr="00F74339">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in 83/12, 61/17 – GZ, 189/20 – ZFRO in 43/22)  in vsaj dva dni pred izvajanjem zgoraj naštetih del, o takšnem delu obvestil odgovorno osebo naročnika.</w:t>
      </w:r>
    </w:p>
    <w:p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5. člen</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Izvajalec del nosi polno odgovornost za varnost svojih delavcev in delavcev morebitnih kooperantov ter podizvajalcev.</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6. člen </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Odgovorna oseba izvajalca del je dolžna za primer poškodbe pri delu svojih delavcev obvestiti inšpekcijo dela, kot to določa 41. člen ZVZD-1.</w:t>
      </w:r>
    </w:p>
    <w:p w:rsidR="005D2F34" w:rsidRPr="005D2F34" w:rsidRDefault="005D2F34" w:rsidP="005D2F34">
      <w:pPr>
        <w:spacing w:after="0"/>
        <w:jc w:val="both"/>
        <w:rPr>
          <w:rFonts w:ascii="Arial" w:eastAsia="Calibri" w:hAnsi="Arial" w:cs="Arial"/>
          <w:sz w:val="18"/>
          <w:szCs w:val="18"/>
        </w:rPr>
      </w:pPr>
    </w:p>
    <w:p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7. člen</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rsidR="005D2F34" w:rsidRPr="005D2F34" w:rsidRDefault="005D2F34" w:rsidP="005D2F34">
      <w:pPr>
        <w:spacing w:after="0"/>
        <w:jc w:val="both"/>
        <w:rPr>
          <w:rFonts w:ascii="Arial" w:eastAsia="Calibri" w:hAnsi="Arial" w:cs="Arial"/>
          <w:sz w:val="18"/>
          <w:szCs w:val="18"/>
        </w:rPr>
      </w:pPr>
    </w:p>
    <w:p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8. člen </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jc w:val="both"/>
        <w:rPr>
          <w:rFonts w:ascii="Arial" w:eastAsia="Calibri" w:hAnsi="Arial" w:cs="Arial"/>
          <w:sz w:val="18"/>
          <w:szCs w:val="18"/>
        </w:rPr>
      </w:pPr>
      <w:r w:rsidRPr="005D2F34">
        <w:rPr>
          <w:rFonts w:ascii="Arial" w:eastAsia="Calibri" w:hAnsi="Arial" w:cs="Arial"/>
          <w:color w:val="000000"/>
          <w:sz w:val="18"/>
          <w:szCs w:val="18"/>
        </w:rPr>
        <w:t>Izvajalec je dolžan v primeru opustitve dolžnosti iz te izjave naročniku kriti stroške, ki jih povzroči s svojim dejanjem.</w:t>
      </w:r>
    </w:p>
    <w:p w:rsidR="005D2F34" w:rsidRPr="005D2F34" w:rsidRDefault="005D2F34" w:rsidP="005D2F34">
      <w:pPr>
        <w:spacing w:after="0" w:line="240" w:lineRule="auto"/>
        <w:jc w:val="center"/>
        <w:rPr>
          <w:rFonts w:ascii="Arial" w:eastAsia="Calibri" w:hAnsi="Arial" w:cs="Arial"/>
          <w:color w:val="000000"/>
          <w:sz w:val="18"/>
          <w:szCs w:val="18"/>
        </w:rPr>
      </w:pPr>
    </w:p>
    <w:p w:rsidR="005D2F34" w:rsidRPr="005D2F34" w:rsidRDefault="005D2F34" w:rsidP="005D2F34">
      <w:pPr>
        <w:spacing w:after="0" w:line="240" w:lineRule="auto"/>
        <w:jc w:val="center"/>
        <w:rPr>
          <w:rFonts w:ascii="Arial" w:eastAsia="Calibri" w:hAnsi="Arial" w:cs="Arial"/>
          <w:color w:val="000000"/>
          <w:sz w:val="18"/>
          <w:szCs w:val="18"/>
        </w:rPr>
      </w:pPr>
    </w:p>
    <w:p w:rsidR="005D2F34" w:rsidRPr="005D2F34" w:rsidRDefault="005D2F34" w:rsidP="005D2F34">
      <w:pPr>
        <w:spacing w:after="0" w:line="240" w:lineRule="auto"/>
        <w:jc w:val="center"/>
        <w:rPr>
          <w:rFonts w:ascii="Arial" w:eastAsia="Calibri" w:hAnsi="Arial" w:cs="Arial"/>
          <w:color w:val="000000"/>
          <w:sz w:val="18"/>
          <w:szCs w:val="18"/>
        </w:rPr>
      </w:pPr>
    </w:p>
    <w:p w:rsidR="005D2F34" w:rsidRPr="005D2F34" w:rsidRDefault="005D2F34" w:rsidP="005D2F34">
      <w:pPr>
        <w:spacing w:after="0"/>
        <w:jc w:val="center"/>
        <w:rPr>
          <w:rFonts w:ascii="Arial" w:eastAsia="Calibri" w:hAnsi="Arial" w:cs="Arial"/>
          <w:sz w:val="18"/>
          <w:szCs w:val="18"/>
        </w:rPr>
      </w:pPr>
      <w:r w:rsidRPr="005D2F34">
        <w:rPr>
          <w:rFonts w:ascii="Arial" w:eastAsia="Calibri" w:hAnsi="Arial" w:cs="Arial"/>
          <w:color w:val="000000"/>
          <w:sz w:val="18"/>
          <w:szCs w:val="18"/>
        </w:rPr>
        <w:t>9. člen</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pBdr>
          <w:bottom w:val="single" w:sz="12" w:space="1" w:color="auto"/>
        </w:pBdr>
        <w:spacing w:after="0"/>
        <w:jc w:val="both"/>
        <w:rPr>
          <w:rFonts w:ascii="Arial" w:eastAsia="Calibri" w:hAnsi="Arial" w:cs="Arial"/>
          <w:color w:val="000000"/>
          <w:sz w:val="18"/>
          <w:szCs w:val="18"/>
        </w:rPr>
      </w:pPr>
      <w:r w:rsidRPr="005D2F34">
        <w:rPr>
          <w:rFonts w:ascii="Arial" w:eastAsia="Calibri" w:hAnsi="Arial" w:cs="Arial"/>
          <w:color w:val="000000"/>
          <w:sz w:val="18"/>
          <w:szCs w:val="18"/>
        </w:rPr>
        <w:t xml:space="preserve">Odgovorna oseba izvajalca za zagotavljanje varnega delovnega okolja in varnih delovnih razmer:   </w:t>
      </w:r>
    </w:p>
    <w:p w:rsidR="005D2F34" w:rsidRPr="005D2F34" w:rsidRDefault="005D2F34" w:rsidP="005D2F34">
      <w:pPr>
        <w:pBdr>
          <w:bottom w:val="single" w:sz="12" w:space="1" w:color="auto"/>
        </w:pBdr>
        <w:spacing w:after="0"/>
        <w:jc w:val="both"/>
        <w:rPr>
          <w:rFonts w:ascii="Arial" w:eastAsia="Calibri" w:hAnsi="Arial" w:cs="Arial"/>
          <w:color w:val="000000"/>
          <w:sz w:val="18"/>
          <w:szCs w:val="18"/>
        </w:rPr>
      </w:pPr>
    </w:p>
    <w:p w:rsidR="005D2F34" w:rsidRPr="005D2F34" w:rsidRDefault="005D2F34" w:rsidP="005D2F34">
      <w:pPr>
        <w:spacing w:after="0"/>
        <w:jc w:val="center"/>
        <w:rPr>
          <w:rFonts w:ascii="Arial" w:eastAsia="Calibri" w:hAnsi="Arial" w:cs="Arial"/>
          <w:sz w:val="18"/>
          <w:szCs w:val="18"/>
        </w:rPr>
      </w:pPr>
      <w:r w:rsidRPr="005D2F34">
        <w:rPr>
          <w:rFonts w:ascii="Arial" w:eastAsia="Calibri" w:hAnsi="Arial" w:cs="Arial"/>
          <w:sz w:val="18"/>
          <w:szCs w:val="18"/>
        </w:rPr>
        <w:t>(ime in priimek, tel. )</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Odgovorna oseba naročnika za izvajanje del: ______________________________________________________</w:t>
      </w:r>
    </w:p>
    <w:p w:rsidR="005D2F34" w:rsidRPr="005D2F34" w:rsidRDefault="005D2F34" w:rsidP="005D2F34">
      <w:pPr>
        <w:spacing w:after="0"/>
        <w:jc w:val="both"/>
        <w:rPr>
          <w:rFonts w:ascii="Arial" w:eastAsia="Calibri" w:hAnsi="Arial" w:cs="Arial"/>
          <w:sz w:val="18"/>
          <w:szCs w:val="18"/>
        </w:rPr>
      </w:pPr>
    </w:p>
    <w:p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10. člen </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jc w:val="both"/>
        <w:rPr>
          <w:rFonts w:ascii="Arial" w:eastAsia="Calibri" w:hAnsi="Arial" w:cs="Arial"/>
          <w:sz w:val="18"/>
          <w:szCs w:val="18"/>
        </w:rPr>
      </w:pPr>
      <w:r w:rsidRPr="005D2F34">
        <w:rPr>
          <w:rFonts w:ascii="Arial" w:eastAsia="Calibri" w:hAnsi="Arial" w:cs="Arial"/>
          <w:color w:val="000000"/>
          <w:sz w:val="18"/>
          <w:szCs w:val="18"/>
        </w:rPr>
        <w:t xml:space="preserve">Za podrobnejše informacije s področja VPD in PV kontaktirati: Aleš Krajšek, </w:t>
      </w:r>
      <w:proofErr w:type="spellStart"/>
      <w:r w:rsidRPr="005D2F34">
        <w:rPr>
          <w:rFonts w:ascii="Arial" w:eastAsia="Calibri" w:hAnsi="Arial" w:cs="Arial"/>
          <w:color w:val="000000"/>
          <w:sz w:val="18"/>
          <w:szCs w:val="18"/>
        </w:rPr>
        <w:t>dipl.var.inž</w:t>
      </w:r>
      <w:proofErr w:type="spellEnd"/>
      <w:r w:rsidRPr="005D2F34">
        <w:rPr>
          <w:rFonts w:ascii="Arial" w:eastAsia="Calibri" w:hAnsi="Arial" w:cs="Arial"/>
          <w:color w:val="000000"/>
          <w:sz w:val="18"/>
          <w:szCs w:val="18"/>
        </w:rPr>
        <w:t>., tel.: 07/39 16 113.</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jc w:val="both"/>
        <w:rPr>
          <w:rFonts w:ascii="Arial" w:eastAsia="Calibri" w:hAnsi="Arial" w:cs="Arial"/>
          <w:sz w:val="18"/>
          <w:szCs w:val="18"/>
        </w:rPr>
      </w:pPr>
      <w:r w:rsidRPr="005D2F34">
        <w:rPr>
          <w:rFonts w:ascii="Arial" w:eastAsia="Calibri" w:hAnsi="Arial" w:cs="Arial"/>
          <w:color w:val="000000"/>
          <w:sz w:val="18"/>
          <w:szCs w:val="18"/>
        </w:rPr>
        <w:t xml:space="preserve">Za podrobnejše informacije s področja higiene dela kontaktirati: Ingrid Jaklič, </w:t>
      </w:r>
      <w:proofErr w:type="spellStart"/>
      <w:r w:rsidRPr="005D2F34">
        <w:rPr>
          <w:rFonts w:ascii="Arial" w:eastAsia="Calibri" w:hAnsi="Arial" w:cs="Arial"/>
          <w:color w:val="000000"/>
          <w:sz w:val="18"/>
          <w:szCs w:val="18"/>
        </w:rPr>
        <w:t>univ.dipl.san.inž</w:t>
      </w:r>
      <w:proofErr w:type="spellEnd"/>
      <w:r w:rsidRPr="005D2F34">
        <w:rPr>
          <w:rFonts w:ascii="Arial" w:eastAsia="Calibri" w:hAnsi="Arial" w:cs="Arial"/>
          <w:color w:val="000000"/>
          <w:sz w:val="18"/>
          <w:szCs w:val="18"/>
        </w:rPr>
        <w:t>., tel.: 07/39 16 195.</w:t>
      </w:r>
    </w:p>
    <w:p w:rsidR="005D2F34" w:rsidRPr="005D2F34" w:rsidRDefault="005D2F34" w:rsidP="005D2F34">
      <w:pPr>
        <w:spacing w:after="0" w:line="240" w:lineRule="auto"/>
        <w:jc w:val="both"/>
        <w:rPr>
          <w:rFonts w:ascii="Arial" w:eastAsia="Calibri" w:hAnsi="Arial" w:cs="Arial"/>
          <w:sz w:val="18"/>
          <w:szCs w:val="18"/>
        </w:rPr>
      </w:pPr>
      <w:r w:rsidRPr="005D2F34">
        <w:rPr>
          <w:rFonts w:ascii="Arial" w:eastAsia="Calibri" w:hAnsi="Arial" w:cs="Arial"/>
          <w:color w:val="000000"/>
          <w:sz w:val="18"/>
          <w:szCs w:val="18"/>
        </w:rPr>
        <w:t> </w:t>
      </w:r>
    </w:p>
    <w:p w:rsidR="005D2F34" w:rsidRPr="005D2F34" w:rsidRDefault="005D2F34" w:rsidP="005D2F34">
      <w:pPr>
        <w:spacing w:after="0" w:line="240" w:lineRule="auto"/>
        <w:jc w:val="both"/>
        <w:rPr>
          <w:rFonts w:ascii="Arial" w:eastAsia="Calibri" w:hAnsi="Arial" w:cs="Arial"/>
          <w:sz w:val="18"/>
          <w:szCs w:val="18"/>
        </w:rPr>
      </w:pPr>
      <w:r w:rsidRPr="005D2F34">
        <w:rPr>
          <w:rFonts w:ascii="Arial" w:eastAsia="Calibri" w:hAnsi="Arial" w:cs="Arial"/>
          <w:color w:val="000000"/>
          <w:sz w:val="18"/>
          <w:szCs w:val="18"/>
        </w:rPr>
        <w:t> </w:t>
      </w:r>
    </w:p>
    <w:p w:rsidR="005D2F34" w:rsidRPr="005D2F34" w:rsidRDefault="005D2F34" w:rsidP="005D2F34">
      <w:pPr>
        <w:spacing w:after="0" w:line="240" w:lineRule="auto"/>
        <w:jc w:val="both"/>
        <w:rPr>
          <w:rFonts w:ascii="Arial" w:eastAsia="Calibri" w:hAnsi="Arial" w:cs="Arial"/>
          <w:sz w:val="18"/>
          <w:szCs w:val="18"/>
        </w:rPr>
      </w:pPr>
      <w:r w:rsidRPr="005D2F34">
        <w:rPr>
          <w:rFonts w:ascii="Arial" w:eastAsia="Calibri" w:hAnsi="Arial" w:cs="Arial"/>
          <w:color w:val="000000"/>
          <w:sz w:val="18"/>
          <w:szCs w:val="18"/>
        </w:rPr>
        <w:t>Datum: ____________________________________________</w:t>
      </w:r>
    </w:p>
    <w:tbl>
      <w:tblPr>
        <w:tblStyle w:val="NormalTablePHPDOCX11"/>
        <w:tblW w:w="9075" w:type="dxa"/>
        <w:tblInd w:w="108" w:type="dxa"/>
        <w:tblLook w:val="04A0" w:firstRow="1" w:lastRow="0" w:firstColumn="1" w:lastColumn="0" w:noHBand="0" w:noVBand="1"/>
      </w:tblPr>
      <w:tblGrid>
        <w:gridCol w:w="3975"/>
        <w:gridCol w:w="1125"/>
        <w:gridCol w:w="3975"/>
      </w:tblGrid>
      <w:tr w:rsidR="005D2F34" w:rsidRPr="005D2F34" w:rsidTr="00B70235">
        <w:tc>
          <w:tcPr>
            <w:tcW w:w="3975" w:type="dxa"/>
            <w:vAlign w:val="center"/>
          </w:tcPr>
          <w:p w:rsidR="005D2F34" w:rsidRPr="005D2F34" w:rsidRDefault="005D2F34" w:rsidP="005D2F34">
            <w:pPr>
              <w:jc w:val="both"/>
              <w:textAlignment w:val="center"/>
              <w:rPr>
                <w:rFonts w:ascii="Arial" w:hAnsi="Arial" w:cs="Arial"/>
                <w:sz w:val="18"/>
                <w:szCs w:val="18"/>
              </w:rPr>
            </w:pPr>
          </w:p>
          <w:p w:rsidR="005D2F34" w:rsidRPr="005D2F34" w:rsidRDefault="005D2F34" w:rsidP="005D2F34">
            <w:pPr>
              <w:jc w:val="both"/>
              <w:textAlignment w:val="center"/>
              <w:rPr>
                <w:rFonts w:ascii="Arial" w:hAnsi="Arial" w:cs="Arial"/>
                <w:sz w:val="18"/>
                <w:szCs w:val="18"/>
              </w:rPr>
            </w:pPr>
          </w:p>
        </w:tc>
        <w:tc>
          <w:tcPr>
            <w:tcW w:w="0" w:type="auto"/>
            <w:vAlign w:val="center"/>
            <w:hideMark/>
          </w:tcPr>
          <w:p w:rsidR="005D2F34" w:rsidRPr="005D2F34" w:rsidRDefault="005D2F34" w:rsidP="005D2F34">
            <w:pPr>
              <w:jc w:val="both"/>
              <w:textAlignment w:val="center"/>
              <w:rPr>
                <w:rFonts w:ascii="Arial" w:hAnsi="Arial" w:cs="Arial"/>
                <w:sz w:val="18"/>
                <w:szCs w:val="18"/>
              </w:rPr>
            </w:pPr>
            <w:r w:rsidRPr="005D2F34">
              <w:rPr>
                <w:rFonts w:ascii="Arial" w:hAnsi="Arial" w:cs="Arial"/>
                <w:color w:val="000000"/>
                <w:position w:val="-2"/>
                <w:sz w:val="18"/>
                <w:szCs w:val="18"/>
              </w:rPr>
              <w:t> </w:t>
            </w:r>
          </w:p>
        </w:tc>
        <w:tc>
          <w:tcPr>
            <w:tcW w:w="3975" w:type="dxa"/>
            <w:vAlign w:val="center"/>
            <w:hideMark/>
          </w:tcPr>
          <w:p w:rsidR="005D2F34" w:rsidRPr="005D2F34" w:rsidRDefault="005D2F34" w:rsidP="005D2F34">
            <w:pPr>
              <w:jc w:val="center"/>
              <w:textAlignment w:val="center"/>
              <w:rPr>
                <w:rFonts w:ascii="Arial" w:hAnsi="Arial" w:cs="Arial"/>
                <w:sz w:val="18"/>
                <w:szCs w:val="18"/>
              </w:rPr>
            </w:pPr>
            <w:r w:rsidRPr="005D2F34">
              <w:rPr>
                <w:rFonts w:ascii="Arial" w:hAnsi="Arial" w:cs="Arial"/>
                <w:color w:val="000000"/>
                <w:position w:val="-2"/>
                <w:sz w:val="18"/>
                <w:szCs w:val="18"/>
              </w:rPr>
              <w:t> </w:t>
            </w:r>
          </w:p>
        </w:tc>
      </w:tr>
      <w:tr w:rsidR="005D2F34" w:rsidRPr="005D2F34" w:rsidTr="00B70235">
        <w:tc>
          <w:tcPr>
            <w:tcW w:w="3975" w:type="dxa"/>
            <w:vAlign w:val="center"/>
            <w:hideMark/>
          </w:tcPr>
          <w:p w:rsidR="005D2F34" w:rsidRPr="005D2F34" w:rsidRDefault="005D2F34" w:rsidP="005D2F34">
            <w:pPr>
              <w:jc w:val="both"/>
              <w:textAlignment w:val="center"/>
              <w:rPr>
                <w:rFonts w:ascii="Arial" w:hAnsi="Arial" w:cs="Arial"/>
                <w:sz w:val="18"/>
                <w:szCs w:val="18"/>
              </w:rPr>
            </w:pPr>
            <w:r w:rsidRPr="005D2F34">
              <w:rPr>
                <w:rFonts w:ascii="Arial" w:hAnsi="Arial" w:cs="Arial"/>
                <w:sz w:val="18"/>
                <w:szCs w:val="18"/>
              </w:rPr>
              <w:t>Podpis odgovorne osebe naročnika</w:t>
            </w:r>
          </w:p>
        </w:tc>
        <w:tc>
          <w:tcPr>
            <w:tcW w:w="0" w:type="auto"/>
            <w:vAlign w:val="center"/>
            <w:hideMark/>
          </w:tcPr>
          <w:p w:rsidR="005D2F34" w:rsidRPr="005D2F34" w:rsidRDefault="005D2F34" w:rsidP="005D2F34">
            <w:pPr>
              <w:jc w:val="both"/>
              <w:textAlignment w:val="center"/>
              <w:rPr>
                <w:rFonts w:ascii="Arial" w:hAnsi="Arial" w:cs="Arial"/>
                <w:sz w:val="18"/>
                <w:szCs w:val="18"/>
              </w:rPr>
            </w:pPr>
            <w:r w:rsidRPr="005D2F34">
              <w:rPr>
                <w:rFonts w:ascii="Arial" w:hAnsi="Arial" w:cs="Arial"/>
                <w:color w:val="000000"/>
                <w:position w:val="-2"/>
                <w:sz w:val="18"/>
                <w:szCs w:val="18"/>
              </w:rPr>
              <w:t> </w:t>
            </w:r>
          </w:p>
        </w:tc>
        <w:tc>
          <w:tcPr>
            <w:tcW w:w="3975" w:type="dxa"/>
            <w:vAlign w:val="center"/>
            <w:hideMark/>
          </w:tcPr>
          <w:p w:rsidR="005D2F34" w:rsidRPr="005D2F34" w:rsidRDefault="005D2F34" w:rsidP="005D2F34">
            <w:pPr>
              <w:jc w:val="both"/>
              <w:textAlignment w:val="center"/>
              <w:rPr>
                <w:rFonts w:ascii="Arial" w:hAnsi="Arial" w:cs="Arial"/>
                <w:sz w:val="18"/>
                <w:szCs w:val="18"/>
              </w:rPr>
            </w:pPr>
            <w:r w:rsidRPr="005D2F34">
              <w:rPr>
                <w:rFonts w:ascii="Arial" w:hAnsi="Arial" w:cs="Arial"/>
                <w:color w:val="000000"/>
                <w:position w:val="-2"/>
                <w:sz w:val="18"/>
                <w:szCs w:val="18"/>
              </w:rPr>
              <w:t>Podpis odgovorne osebe izvajalca</w:t>
            </w:r>
          </w:p>
        </w:tc>
      </w:tr>
    </w:tbl>
    <w:p w:rsidR="005D2F34" w:rsidRPr="005D2F34" w:rsidRDefault="005D2F34" w:rsidP="005D2F34">
      <w:pPr>
        <w:spacing w:after="0"/>
        <w:rPr>
          <w:rFonts w:ascii="Arial" w:eastAsia="Calibri" w:hAnsi="Arial" w:cs="Arial"/>
          <w:b/>
          <w:sz w:val="18"/>
          <w:szCs w:val="18"/>
        </w:rPr>
      </w:pPr>
      <w:r w:rsidRPr="005D2F34">
        <w:rPr>
          <w:rFonts w:ascii="Arial" w:eastAsia="Calibri" w:hAnsi="Arial" w:cs="Arial"/>
          <w:b/>
          <w:sz w:val="18"/>
          <w:szCs w:val="18"/>
        </w:rPr>
        <w:t xml:space="preserve"> </w:t>
      </w:r>
    </w:p>
    <w:p w:rsidR="005D2F34" w:rsidRPr="005D2F34" w:rsidRDefault="005D2F34" w:rsidP="005D2F34">
      <w:pPr>
        <w:spacing w:after="0"/>
        <w:rPr>
          <w:rFonts w:ascii="Arial" w:eastAsia="Calibri" w:hAnsi="Arial" w:cs="Arial"/>
          <w:b/>
          <w:sz w:val="18"/>
          <w:szCs w:val="18"/>
        </w:rPr>
      </w:pPr>
      <w:r w:rsidRPr="005D2F34">
        <w:rPr>
          <w:rFonts w:ascii="Arial" w:eastAsia="Calibri" w:hAnsi="Arial" w:cs="Arial"/>
          <w:b/>
          <w:sz w:val="18"/>
          <w:szCs w:val="18"/>
        </w:rPr>
        <w:t xml:space="preserve"> ______________________________</w:t>
      </w:r>
      <w:r w:rsidRPr="005D2F34">
        <w:rPr>
          <w:rFonts w:ascii="Arial" w:eastAsia="Calibri" w:hAnsi="Arial" w:cs="Arial"/>
          <w:b/>
          <w:sz w:val="18"/>
          <w:szCs w:val="18"/>
        </w:rPr>
        <w:tab/>
      </w:r>
      <w:r w:rsidRPr="005D2F34">
        <w:rPr>
          <w:rFonts w:ascii="Arial" w:eastAsia="Calibri" w:hAnsi="Arial" w:cs="Arial"/>
          <w:b/>
          <w:sz w:val="18"/>
          <w:szCs w:val="18"/>
        </w:rPr>
        <w:tab/>
      </w:r>
      <w:r w:rsidRPr="005D2F34">
        <w:rPr>
          <w:rFonts w:ascii="Arial" w:eastAsia="Calibri" w:hAnsi="Arial" w:cs="Arial"/>
          <w:b/>
          <w:sz w:val="18"/>
          <w:szCs w:val="18"/>
        </w:rPr>
        <w:tab/>
        <w:t xml:space="preserve">      ______________________________</w:t>
      </w:r>
    </w:p>
    <w:p w:rsidR="005D2F34" w:rsidRPr="005D2F34" w:rsidRDefault="005D2F34" w:rsidP="005D2F34">
      <w:pPr>
        <w:spacing w:after="0" w:line="240" w:lineRule="auto"/>
        <w:jc w:val="both"/>
        <w:rPr>
          <w:rFonts w:ascii="Arial" w:eastAsia="Calibri" w:hAnsi="Arial" w:cs="Arial"/>
          <w:sz w:val="18"/>
          <w:szCs w:val="18"/>
        </w:rPr>
      </w:pPr>
      <w:r w:rsidRPr="005D2F34">
        <w:rPr>
          <w:rFonts w:ascii="Arial" w:eastAsia="Calibri" w:hAnsi="Arial" w:cs="Arial"/>
          <w:color w:val="000000"/>
          <w:sz w:val="18"/>
          <w:szCs w:val="18"/>
        </w:rPr>
        <w:t>  </w:t>
      </w:r>
    </w:p>
    <w:p w:rsidR="005D2F34" w:rsidRPr="005D2F34" w:rsidRDefault="005D2F34" w:rsidP="005D2F34">
      <w:pPr>
        <w:spacing w:after="0" w:line="240" w:lineRule="auto"/>
        <w:jc w:val="both"/>
        <w:rPr>
          <w:rFonts w:ascii="Arial" w:eastAsia="Calibri" w:hAnsi="Arial" w:cs="Arial"/>
          <w:color w:val="000000"/>
          <w:sz w:val="18"/>
          <w:szCs w:val="18"/>
        </w:rPr>
      </w:pPr>
    </w:p>
    <w:p w:rsidR="005D2F34" w:rsidRPr="005D2F34" w:rsidRDefault="005D2F34" w:rsidP="005D2F34">
      <w:pPr>
        <w:spacing w:after="0" w:line="240" w:lineRule="auto"/>
        <w:jc w:val="both"/>
        <w:rPr>
          <w:rFonts w:ascii="Arial" w:eastAsia="Calibri" w:hAnsi="Arial" w:cs="Arial"/>
          <w:sz w:val="18"/>
          <w:szCs w:val="18"/>
        </w:rPr>
      </w:pPr>
      <w:r w:rsidRPr="005D2F34">
        <w:rPr>
          <w:rFonts w:ascii="Arial" w:eastAsia="Calibri" w:hAnsi="Arial" w:cs="Arial"/>
          <w:color w:val="000000"/>
          <w:sz w:val="18"/>
          <w:szCs w:val="18"/>
        </w:rPr>
        <w:t>Datum:_______________________________</w:t>
      </w:r>
    </w:p>
    <w:tbl>
      <w:tblPr>
        <w:tblStyle w:val="NormalTablePHPDOCX1"/>
        <w:tblW w:w="9075" w:type="dxa"/>
        <w:tblInd w:w="108" w:type="dxa"/>
        <w:tblLook w:val="04A0" w:firstRow="1" w:lastRow="0" w:firstColumn="1" w:lastColumn="0" w:noHBand="0" w:noVBand="1"/>
      </w:tblPr>
      <w:tblGrid>
        <w:gridCol w:w="4100"/>
        <w:gridCol w:w="1000"/>
        <w:gridCol w:w="3975"/>
      </w:tblGrid>
      <w:tr w:rsidR="005D2F34" w:rsidRPr="005D2F34" w:rsidTr="00B70235">
        <w:tc>
          <w:tcPr>
            <w:tcW w:w="3975" w:type="dxa"/>
            <w:tcMar>
              <w:top w:w="0" w:type="auto"/>
              <w:bottom w:w="0" w:type="auto"/>
            </w:tcMar>
            <w:vAlign w:val="center"/>
          </w:tcPr>
          <w:p w:rsidR="005D2F34" w:rsidRPr="005D2F34" w:rsidRDefault="005D2F34" w:rsidP="005D2F34">
            <w:pPr>
              <w:jc w:val="both"/>
              <w:textAlignment w:val="center"/>
              <w:rPr>
                <w:rFonts w:ascii="Arial" w:eastAsia="Calibri" w:hAnsi="Arial" w:cs="Arial"/>
                <w:b/>
                <w:bCs/>
                <w:color w:val="000000"/>
                <w:position w:val="-2"/>
                <w:sz w:val="18"/>
                <w:szCs w:val="18"/>
              </w:rPr>
            </w:pPr>
          </w:p>
          <w:p w:rsidR="005D2F34" w:rsidRPr="005D2F34" w:rsidRDefault="005D2F34" w:rsidP="005D2F34">
            <w:pPr>
              <w:jc w:val="both"/>
              <w:textAlignment w:val="center"/>
              <w:rPr>
                <w:rFonts w:ascii="Arial" w:eastAsia="Calibri" w:hAnsi="Arial" w:cs="Arial"/>
                <w:b/>
                <w:bCs/>
                <w:color w:val="000000"/>
                <w:position w:val="-2"/>
                <w:sz w:val="18"/>
                <w:szCs w:val="18"/>
              </w:rPr>
            </w:pPr>
          </w:p>
          <w:p w:rsidR="005D2F34" w:rsidRPr="005D2F34" w:rsidRDefault="005D2F34" w:rsidP="005D2F34">
            <w:pPr>
              <w:jc w:val="both"/>
              <w:textAlignment w:val="center"/>
              <w:rPr>
                <w:rFonts w:ascii="Arial" w:eastAsia="Calibri" w:hAnsi="Arial" w:cs="Arial"/>
                <w:sz w:val="18"/>
                <w:szCs w:val="18"/>
              </w:rPr>
            </w:pPr>
            <w:r w:rsidRPr="005D2F34">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tcMar>
              <w:top w:w="0" w:type="auto"/>
              <w:bottom w:w="0" w:type="auto"/>
            </w:tcMar>
            <w:vAlign w:val="center"/>
          </w:tcPr>
          <w:p w:rsidR="005D2F34" w:rsidRPr="005D2F34" w:rsidRDefault="005D2F34" w:rsidP="005D2F34">
            <w:pPr>
              <w:jc w:val="both"/>
              <w:textAlignment w:val="center"/>
              <w:rPr>
                <w:rFonts w:ascii="Arial" w:eastAsia="Calibri" w:hAnsi="Arial" w:cs="Arial"/>
                <w:sz w:val="18"/>
                <w:szCs w:val="18"/>
              </w:rPr>
            </w:pPr>
            <w:r w:rsidRPr="005D2F34">
              <w:rPr>
                <w:rFonts w:ascii="Arial" w:eastAsia="Calibri" w:hAnsi="Arial" w:cs="Arial"/>
                <w:color w:val="000000"/>
                <w:position w:val="-2"/>
                <w:sz w:val="18"/>
                <w:szCs w:val="18"/>
              </w:rPr>
              <w:t> </w:t>
            </w:r>
          </w:p>
        </w:tc>
        <w:tc>
          <w:tcPr>
            <w:tcW w:w="3975" w:type="dxa"/>
            <w:tcMar>
              <w:top w:w="0" w:type="auto"/>
              <w:bottom w:w="0" w:type="auto"/>
            </w:tcMar>
            <w:vAlign w:val="center"/>
          </w:tcPr>
          <w:p w:rsidR="005D2F34" w:rsidRPr="005D2F34" w:rsidRDefault="005D2F34" w:rsidP="005D2F34">
            <w:pPr>
              <w:jc w:val="center"/>
              <w:textAlignment w:val="center"/>
              <w:rPr>
                <w:rFonts w:ascii="Arial" w:eastAsia="Calibri" w:hAnsi="Arial" w:cs="Arial"/>
                <w:sz w:val="18"/>
                <w:szCs w:val="18"/>
              </w:rPr>
            </w:pPr>
            <w:r w:rsidRPr="005D2F34">
              <w:rPr>
                <w:rFonts w:ascii="Arial" w:eastAsia="Calibri" w:hAnsi="Arial" w:cs="Arial"/>
                <w:color w:val="000000"/>
                <w:position w:val="-2"/>
                <w:sz w:val="18"/>
                <w:szCs w:val="18"/>
              </w:rPr>
              <w:t> </w:t>
            </w:r>
          </w:p>
        </w:tc>
      </w:tr>
      <w:tr w:rsidR="005D2F34" w:rsidRPr="005D2F34" w:rsidTr="00B70235">
        <w:tc>
          <w:tcPr>
            <w:tcW w:w="3975" w:type="dxa"/>
            <w:tcMar>
              <w:top w:w="0" w:type="auto"/>
              <w:bottom w:w="0" w:type="auto"/>
            </w:tcMar>
            <w:vAlign w:val="center"/>
          </w:tcPr>
          <w:p w:rsidR="005D2F34" w:rsidRPr="005D2F34" w:rsidRDefault="005D2F34" w:rsidP="005D2F34">
            <w:pPr>
              <w:jc w:val="both"/>
              <w:textAlignment w:val="center"/>
              <w:rPr>
                <w:rFonts w:ascii="Arial" w:eastAsia="Calibri" w:hAnsi="Arial" w:cs="Arial"/>
                <w:color w:val="000000"/>
                <w:position w:val="-2"/>
                <w:sz w:val="18"/>
                <w:szCs w:val="18"/>
              </w:rPr>
            </w:pPr>
          </w:p>
          <w:p w:rsidR="005D2F34" w:rsidRPr="005D2F34" w:rsidRDefault="005D2F34" w:rsidP="005D2F34">
            <w:pPr>
              <w:jc w:val="both"/>
              <w:textAlignment w:val="center"/>
              <w:rPr>
                <w:rFonts w:ascii="Arial" w:eastAsia="Calibri" w:hAnsi="Arial" w:cs="Arial"/>
                <w:sz w:val="18"/>
                <w:szCs w:val="18"/>
              </w:rPr>
            </w:pPr>
            <w:r w:rsidRPr="005D2F34">
              <w:rPr>
                <w:rFonts w:ascii="Arial" w:eastAsia="Calibri" w:hAnsi="Arial" w:cs="Arial"/>
                <w:color w:val="000000"/>
                <w:position w:val="-2"/>
                <w:sz w:val="18"/>
                <w:szCs w:val="18"/>
              </w:rPr>
              <w:t>Podpis ponudnika:______________________________</w:t>
            </w:r>
          </w:p>
        </w:tc>
        <w:tc>
          <w:tcPr>
            <w:tcW w:w="0" w:type="auto"/>
            <w:tcMar>
              <w:top w:w="0" w:type="auto"/>
              <w:bottom w:w="0" w:type="auto"/>
            </w:tcMar>
            <w:vAlign w:val="center"/>
          </w:tcPr>
          <w:p w:rsidR="005D2F34" w:rsidRPr="005D2F34" w:rsidRDefault="005D2F34" w:rsidP="005D2F34">
            <w:pPr>
              <w:jc w:val="both"/>
              <w:textAlignment w:val="center"/>
              <w:rPr>
                <w:rFonts w:ascii="Arial" w:eastAsia="Calibri" w:hAnsi="Arial" w:cs="Arial"/>
                <w:sz w:val="18"/>
                <w:szCs w:val="18"/>
              </w:rPr>
            </w:pPr>
            <w:r w:rsidRPr="005D2F34">
              <w:rPr>
                <w:rFonts w:ascii="Arial" w:eastAsia="Calibri" w:hAnsi="Arial" w:cs="Arial"/>
                <w:color w:val="000000"/>
                <w:position w:val="-2"/>
                <w:sz w:val="18"/>
                <w:szCs w:val="18"/>
              </w:rPr>
              <w:t> </w:t>
            </w:r>
          </w:p>
        </w:tc>
        <w:tc>
          <w:tcPr>
            <w:tcW w:w="3975" w:type="dxa"/>
            <w:tcMar>
              <w:top w:w="0" w:type="auto"/>
              <w:bottom w:w="0" w:type="auto"/>
            </w:tcMar>
            <w:vAlign w:val="center"/>
          </w:tcPr>
          <w:p w:rsidR="005D2F34" w:rsidRPr="005D2F34" w:rsidRDefault="005D2F34" w:rsidP="005D2F34">
            <w:pPr>
              <w:jc w:val="both"/>
              <w:textAlignment w:val="center"/>
              <w:rPr>
                <w:rFonts w:ascii="Arial" w:eastAsia="Calibri" w:hAnsi="Arial" w:cs="Arial"/>
                <w:sz w:val="18"/>
                <w:szCs w:val="18"/>
              </w:rPr>
            </w:pPr>
            <w:r w:rsidRPr="005D2F34">
              <w:rPr>
                <w:rFonts w:ascii="Arial" w:eastAsia="Calibri" w:hAnsi="Arial" w:cs="Arial"/>
                <w:color w:val="000000"/>
                <w:position w:val="-2"/>
                <w:sz w:val="18"/>
                <w:szCs w:val="18"/>
              </w:rPr>
              <w:t> </w:t>
            </w:r>
          </w:p>
        </w:tc>
      </w:tr>
    </w:tbl>
    <w:p w:rsidR="005D2F34" w:rsidRPr="005D2F34" w:rsidRDefault="005D2F34" w:rsidP="005D2F34">
      <w:pPr>
        <w:spacing w:after="0" w:line="259" w:lineRule="auto"/>
        <w:rPr>
          <w:rFonts w:ascii="Arial" w:eastAsia="Calibri" w:hAnsi="Arial" w:cs="Arial"/>
          <w:sz w:val="18"/>
          <w:szCs w:val="18"/>
        </w:rPr>
      </w:pPr>
    </w:p>
    <w:p w:rsidR="005D2F34" w:rsidRPr="005D2F34" w:rsidRDefault="005D2F34" w:rsidP="005D2F34">
      <w:pPr>
        <w:spacing w:after="160" w:line="259" w:lineRule="auto"/>
        <w:rPr>
          <w:rFonts w:ascii="Arial" w:eastAsia="Calibri" w:hAnsi="Arial" w:cs="Arial"/>
          <w:sz w:val="18"/>
          <w:szCs w:val="18"/>
        </w:rPr>
      </w:pPr>
    </w:p>
    <w:p w:rsidR="005D2F34" w:rsidRPr="005D2F34" w:rsidRDefault="005D2F34" w:rsidP="005D2F34">
      <w:pPr>
        <w:spacing w:before="975" w:after="225" w:line="240" w:lineRule="auto"/>
        <w:jc w:val="both"/>
      </w:pPr>
    </w:p>
    <w:p w:rsidR="0086385A" w:rsidRDefault="0086385A">
      <w:pPr>
        <w:spacing w:before="975" w:after="225" w:line="240" w:lineRule="auto"/>
        <w:jc w:val="both"/>
      </w:pPr>
    </w:p>
    <w:sectPr w:rsidR="0086385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15F" w:rsidRDefault="006E115F" w:rsidP="006975C6">
      <w:pPr>
        <w:spacing w:after="0" w:line="240" w:lineRule="auto"/>
      </w:pPr>
      <w:r>
        <w:separator/>
      </w:r>
    </w:p>
  </w:endnote>
  <w:endnote w:type="continuationSeparator" w:id="0">
    <w:p w:rsidR="006E115F" w:rsidRDefault="006E115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15F" w:rsidRDefault="006E115F"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15F" w:rsidRDefault="006E115F" w:rsidP="002D17A1">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15F" w:rsidRDefault="006E115F" w:rsidP="002D17A1">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15F" w:rsidRDefault="006E115F" w:rsidP="002D17A1">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15F" w:rsidRPr="006F1DA5" w:rsidRDefault="006E115F" w:rsidP="002D17A1">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602D85">
          <w:rPr>
            <w:rFonts w:ascii="Arial" w:hAnsi="Arial" w:cs="Arial"/>
            <w:noProof/>
          </w:rPr>
          <w:t>25</w:t>
        </w:r>
        <w:r w:rsidRPr="006F1DA5">
          <w:rPr>
            <w:rFonts w:ascii="Arial" w:hAnsi="Arial" w:cs="Arial"/>
            <w:noProof/>
          </w:rPr>
          <w:fldChar w:fldCharType="end"/>
        </w:r>
      </w:sdtContent>
    </w:sdt>
  </w:p>
  <w:p w:rsidR="006E115F" w:rsidRDefault="006E115F"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15F" w:rsidRDefault="006E115F" w:rsidP="002D17A1">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15F" w:rsidRDefault="006E115F" w:rsidP="002D17A1">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15F" w:rsidRDefault="006E115F" w:rsidP="002D17A1">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15F" w:rsidRDefault="006E115F" w:rsidP="002D17A1">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15F" w:rsidRDefault="006E115F" w:rsidP="002D17A1">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15F" w:rsidRDefault="006E115F" w:rsidP="002D17A1">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15F" w:rsidRDefault="006E115F" w:rsidP="002D17A1">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15F" w:rsidRDefault="006E115F" w:rsidP="006975C6">
      <w:pPr>
        <w:spacing w:after="0" w:line="240" w:lineRule="auto"/>
      </w:pPr>
      <w:r>
        <w:separator/>
      </w:r>
    </w:p>
  </w:footnote>
  <w:footnote w:type="continuationSeparator" w:id="0">
    <w:p w:rsidR="006E115F" w:rsidRDefault="006E115F"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6"/>
      <w:gridCol w:w="3315"/>
      <w:gridCol w:w="4119"/>
    </w:tblGrid>
    <w:tr w:rsidR="006E115F" w:rsidRPr="006F1DA5" w:rsidTr="002D17A1">
      <w:trPr>
        <w:trHeight w:val="1268"/>
      </w:trPr>
      <w:tc>
        <w:tcPr>
          <w:tcW w:w="1668" w:type="dxa"/>
        </w:tcPr>
        <w:p w:rsidR="006E115F" w:rsidRPr="006F1DA5" w:rsidRDefault="006E115F" w:rsidP="002D17A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6E115F" w:rsidRPr="006F1DA5" w:rsidRDefault="006E115F" w:rsidP="002D17A1">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6E115F" w:rsidRPr="006F1DA5" w:rsidRDefault="006E115F" w:rsidP="002D17A1">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6E115F" w:rsidRPr="006F1DA5" w:rsidRDefault="006E115F" w:rsidP="002D17A1">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6E115F" w:rsidRPr="006F1DA5" w:rsidRDefault="006E115F" w:rsidP="002D17A1">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6E115F" w:rsidRPr="006F1DA5" w:rsidRDefault="006E115F" w:rsidP="002D17A1">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6E115F" w:rsidRPr="006F1DA5" w:rsidRDefault="006E115F" w:rsidP="002D17A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6E115F" w:rsidRDefault="006E115F">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6E115F" w:rsidRPr="006F1DA5" w:rsidTr="00B169F3">
      <w:trPr>
        <w:trHeight w:val="1268"/>
      </w:trPr>
      <w:tc>
        <w:tcPr>
          <w:tcW w:w="1668" w:type="dxa"/>
        </w:tcPr>
        <w:p w:rsidR="006E115F" w:rsidRPr="006F1DA5" w:rsidRDefault="006E115F"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6E115F" w:rsidRPr="006F1DA5" w:rsidRDefault="006E115F"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6E115F" w:rsidRPr="006F1DA5" w:rsidRDefault="006E115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6E115F" w:rsidRPr="006F1DA5" w:rsidRDefault="006E115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6E115F" w:rsidRPr="006F1DA5" w:rsidRDefault="006E115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6E115F" w:rsidRPr="006F1DA5" w:rsidRDefault="006E115F"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6E115F" w:rsidRPr="006F1DA5" w:rsidRDefault="006E115F"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6E115F" w:rsidRPr="006F1DA5" w:rsidRDefault="006E115F"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0C777A"/>
    <w:multiLevelType w:val="hybridMultilevel"/>
    <w:tmpl w:val="C75CCE54"/>
    <w:lvl w:ilvl="0" w:tplc="10F8726E">
      <w:start w:val="1"/>
      <w:numFmt w:val="bullet"/>
      <w:lvlText w:val=""/>
      <w:lvlJc w:val="left"/>
      <w:pPr>
        <w:ind w:left="720" w:hanging="360"/>
      </w:pPr>
      <w:rPr>
        <w:rFonts w:ascii="Symbol" w:hAnsi="Symbol" w:cs="Symbol" w:hint="default"/>
        <w:sz w:val="24"/>
        <w:szCs w:val="24"/>
      </w:rPr>
    </w:lvl>
    <w:lvl w:ilvl="1" w:tplc="6DB05856">
      <w:start w:val="1"/>
      <w:numFmt w:val="bullet"/>
      <w:lvlText w:val="o"/>
      <w:lvlJc w:val="left"/>
      <w:pPr>
        <w:ind w:left="1440" w:hanging="360"/>
      </w:pPr>
      <w:rPr>
        <w:rFonts w:ascii="Courier New" w:hAnsi="Courier New" w:cs="Courier New" w:hint="default"/>
      </w:rPr>
    </w:lvl>
    <w:lvl w:ilvl="2" w:tplc="534C0ECE">
      <w:start w:val="1"/>
      <w:numFmt w:val="bullet"/>
      <w:lvlText w:val=""/>
      <w:lvlJc w:val="left"/>
      <w:pPr>
        <w:ind w:left="2160" w:hanging="360"/>
      </w:pPr>
      <w:rPr>
        <w:rFonts w:ascii="Wingdings" w:hAnsi="Wingdings" w:cs="Wingdings" w:hint="default"/>
      </w:rPr>
    </w:lvl>
    <w:lvl w:ilvl="3" w:tplc="34CE2654">
      <w:start w:val="1"/>
      <w:numFmt w:val="bullet"/>
      <w:lvlText w:val=""/>
      <w:lvlJc w:val="left"/>
      <w:pPr>
        <w:ind w:left="2880" w:hanging="360"/>
      </w:pPr>
      <w:rPr>
        <w:rFonts w:ascii="Symbol" w:hAnsi="Symbol" w:cs="Symbol" w:hint="default"/>
      </w:rPr>
    </w:lvl>
    <w:lvl w:ilvl="4" w:tplc="C3A08662">
      <w:start w:val="1"/>
      <w:numFmt w:val="bullet"/>
      <w:lvlText w:val="o"/>
      <w:lvlJc w:val="left"/>
      <w:pPr>
        <w:ind w:left="3600" w:hanging="360"/>
      </w:pPr>
      <w:rPr>
        <w:rFonts w:ascii="Courier New" w:hAnsi="Courier New" w:cs="Courier New" w:hint="default"/>
      </w:rPr>
    </w:lvl>
    <w:lvl w:ilvl="5" w:tplc="C3E0E99A">
      <w:start w:val="1"/>
      <w:numFmt w:val="bullet"/>
      <w:lvlText w:val=""/>
      <w:lvlJc w:val="left"/>
      <w:pPr>
        <w:ind w:left="4320" w:hanging="360"/>
      </w:pPr>
      <w:rPr>
        <w:rFonts w:ascii="Wingdings" w:hAnsi="Wingdings" w:cs="Wingdings" w:hint="default"/>
      </w:rPr>
    </w:lvl>
    <w:lvl w:ilvl="6" w:tplc="79F4FA6C">
      <w:start w:val="1"/>
      <w:numFmt w:val="bullet"/>
      <w:lvlText w:val=""/>
      <w:lvlJc w:val="left"/>
      <w:pPr>
        <w:ind w:left="5040" w:hanging="360"/>
      </w:pPr>
      <w:rPr>
        <w:rFonts w:ascii="Symbol" w:hAnsi="Symbol" w:cs="Symbol" w:hint="default"/>
      </w:rPr>
    </w:lvl>
    <w:lvl w:ilvl="7" w:tplc="8E26CA94">
      <w:start w:val="1"/>
      <w:numFmt w:val="bullet"/>
      <w:lvlText w:val="o"/>
      <w:lvlJc w:val="left"/>
      <w:pPr>
        <w:ind w:left="5760" w:hanging="360"/>
      </w:pPr>
      <w:rPr>
        <w:rFonts w:ascii="Courier New" w:hAnsi="Courier New" w:cs="Courier New" w:hint="default"/>
      </w:rPr>
    </w:lvl>
    <w:lvl w:ilvl="8" w:tplc="260AD2DA">
      <w:start w:val="1"/>
      <w:numFmt w:val="bullet"/>
      <w:lvlText w:val=""/>
      <w:lvlJc w:val="left"/>
      <w:pPr>
        <w:ind w:left="6480" w:hanging="360"/>
      </w:pPr>
      <w:rPr>
        <w:rFonts w:ascii="Wingdings" w:hAnsi="Wingdings" w:cs="Wingdings" w:hint="default"/>
      </w:rPr>
    </w:lvl>
  </w:abstractNum>
  <w:abstractNum w:abstractNumId="2" w15:restartNumberingAfterBreak="0">
    <w:nsid w:val="04793C18"/>
    <w:multiLevelType w:val="hybridMultilevel"/>
    <w:tmpl w:val="4B08DB02"/>
    <w:lvl w:ilvl="0" w:tplc="7EFAAB4E">
      <w:start w:val="1"/>
      <w:numFmt w:val="bullet"/>
      <w:lvlText w:val=""/>
      <w:lvlJc w:val="left"/>
      <w:pPr>
        <w:ind w:left="720" w:hanging="360"/>
      </w:pPr>
      <w:rPr>
        <w:rFonts w:ascii="Symbol" w:hAnsi="Symbol" w:cs="Symbol" w:hint="default"/>
        <w:sz w:val="18"/>
        <w:szCs w:val="18"/>
      </w:rPr>
    </w:lvl>
    <w:lvl w:ilvl="1" w:tplc="75C21C46">
      <w:start w:val="1"/>
      <w:numFmt w:val="bullet"/>
      <w:lvlText w:val="o"/>
      <w:lvlJc w:val="left"/>
      <w:pPr>
        <w:ind w:left="1440" w:hanging="360"/>
      </w:pPr>
      <w:rPr>
        <w:rFonts w:ascii="Courier New" w:hAnsi="Courier New" w:cs="Courier New" w:hint="default"/>
      </w:rPr>
    </w:lvl>
    <w:lvl w:ilvl="2" w:tplc="F228A770">
      <w:start w:val="1"/>
      <w:numFmt w:val="bullet"/>
      <w:lvlText w:val=""/>
      <w:lvlJc w:val="left"/>
      <w:pPr>
        <w:ind w:left="2160" w:hanging="360"/>
      </w:pPr>
      <w:rPr>
        <w:rFonts w:ascii="Wingdings" w:hAnsi="Wingdings" w:cs="Wingdings" w:hint="default"/>
      </w:rPr>
    </w:lvl>
    <w:lvl w:ilvl="3" w:tplc="27683AA6">
      <w:start w:val="1"/>
      <w:numFmt w:val="bullet"/>
      <w:lvlText w:val=""/>
      <w:lvlJc w:val="left"/>
      <w:pPr>
        <w:ind w:left="2880" w:hanging="360"/>
      </w:pPr>
      <w:rPr>
        <w:rFonts w:ascii="Symbol" w:hAnsi="Symbol" w:cs="Symbol" w:hint="default"/>
      </w:rPr>
    </w:lvl>
    <w:lvl w:ilvl="4" w:tplc="402A07F0">
      <w:start w:val="1"/>
      <w:numFmt w:val="bullet"/>
      <w:lvlText w:val="o"/>
      <w:lvlJc w:val="left"/>
      <w:pPr>
        <w:ind w:left="3600" w:hanging="360"/>
      </w:pPr>
      <w:rPr>
        <w:rFonts w:ascii="Courier New" w:hAnsi="Courier New" w:cs="Courier New" w:hint="default"/>
      </w:rPr>
    </w:lvl>
    <w:lvl w:ilvl="5" w:tplc="E070A720">
      <w:start w:val="1"/>
      <w:numFmt w:val="bullet"/>
      <w:lvlText w:val=""/>
      <w:lvlJc w:val="left"/>
      <w:pPr>
        <w:ind w:left="4320" w:hanging="360"/>
      </w:pPr>
      <w:rPr>
        <w:rFonts w:ascii="Wingdings" w:hAnsi="Wingdings" w:cs="Wingdings" w:hint="default"/>
      </w:rPr>
    </w:lvl>
    <w:lvl w:ilvl="6" w:tplc="00C84A24">
      <w:start w:val="1"/>
      <w:numFmt w:val="bullet"/>
      <w:lvlText w:val=""/>
      <w:lvlJc w:val="left"/>
      <w:pPr>
        <w:ind w:left="5040" w:hanging="360"/>
      </w:pPr>
      <w:rPr>
        <w:rFonts w:ascii="Symbol" w:hAnsi="Symbol" w:cs="Symbol" w:hint="default"/>
      </w:rPr>
    </w:lvl>
    <w:lvl w:ilvl="7" w:tplc="A48C23FC">
      <w:start w:val="1"/>
      <w:numFmt w:val="bullet"/>
      <w:lvlText w:val="o"/>
      <w:lvlJc w:val="left"/>
      <w:pPr>
        <w:ind w:left="5760" w:hanging="360"/>
      </w:pPr>
      <w:rPr>
        <w:rFonts w:ascii="Courier New" w:hAnsi="Courier New" w:cs="Courier New" w:hint="default"/>
      </w:rPr>
    </w:lvl>
    <w:lvl w:ilvl="8" w:tplc="D6505974">
      <w:start w:val="1"/>
      <w:numFmt w:val="bullet"/>
      <w:lvlText w:val=""/>
      <w:lvlJc w:val="left"/>
      <w:pPr>
        <w:ind w:left="6480" w:hanging="360"/>
      </w:pPr>
      <w:rPr>
        <w:rFonts w:ascii="Wingdings" w:hAnsi="Wingdings" w:cs="Wingdings" w:hint="default"/>
      </w:rPr>
    </w:lvl>
  </w:abstractNum>
  <w:abstractNum w:abstractNumId="3" w15:restartNumberingAfterBreak="0">
    <w:nsid w:val="05E70BF2"/>
    <w:multiLevelType w:val="hybridMultilevel"/>
    <w:tmpl w:val="D25A5D0E"/>
    <w:lvl w:ilvl="0" w:tplc="6248F6E8">
      <w:start w:val="1"/>
      <w:numFmt w:val="bullet"/>
      <w:lvlText w:val=""/>
      <w:lvlJc w:val="left"/>
      <w:pPr>
        <w:ind w:left="720" w:hanging="360"/>
      </w:pPr>
      <w:rPr>
        <w:rFonts w:ascii="Symbol" w:hAnsi="Symbol" w:cs="Symbol" w:hint="default"/>
        <w:sz w:val="18"/>
        <w:szCs w:val="18"/>
      </w:rPr>
    </w:lvl>
    <w:lvl w:ilvl="1" w:tplc="AA02A0BE">
      <w:start w:val="1"/>
      <w:numFmt w:val="bullet"/>
      <w:lvlText w:val="o"/>
      <w:lvlJc w:val="left"/>
      <w:pPr>
        <w:ind w:left="1440" w:hanging="360"/>
      </w:pPr>
      <w:rPr>
        <w:rFonts w:ascii="Courier New" w:hAnsi="Courier New" w:cs="Courier New" w:hint="default"/>
      </w:rPr>
    </w:lvl>
    <w:lvl w:ilvl="2" w:tplc="19AC1956">
      <w:start w:val="1"/>
      <w:numFmt w:val="bullet"/>
      <w:lvlText w:val=""/>
      <w:lvlJc w:val="left"/>
      <w:pPr>
        <w:ind w:left="2160" w:hanging="360"/>
      </w:pPr>
      <w:rPr>
        <w:rFonts w:ascii="Wingdings" w:hAnsi="Wingdings" w:cs="Wingdings" w:hint="default"/>
      </w:rPr>
    </w:lvl>
    <w:lvl w:ilvl="3" w:tplc="37423984">
      <w:start w:val="1"/>
      <w:numFmt w:val="bullet"/>
      <w:lvlText w:val=""/>
      <w:lvlJc w:val="left"/>
      <w:pPr>
        <w:ind w:left="2880" w:hanging="360"/>
      </w:pPr>
      <w:rPr>
        <w:rFonts w:ascii="Symbol" w:hAnsi="Symbol" w:cs="Symbol" w:hint="default"/>
      </w:rPr>
    </w:lvl>
    <w:lvl w:ilvl="4" w:tplc="CAA47B78">
      <w:start w:val="1"/>
      <w:numFmt w:val="bullet"/>
      <w:lvlText w:val="o"/>
      <w:lvlJc w:val="left"/>
      <w:pPr>
        <w:ind w:left="3600" w:hanging="360"/>
      </w:pPr>
      <w:rPr>
        <w:rFonts w:ascii="Courier New" w:hAnsi="Courier New" w:cs="Courier New" w:hint="default"/>
      </w:rPr>
    </w:lvl>
    <w:lvl w:ilvl="5" w:tplc="1390E19E">
      <w:start w:val="1"/>
      <w:numFmt w:val="bullet"/>
      <w:lvlText w:val=""/>
      <w:lvlJc w:val="left"/>
      <w:pPr>
        <w:ind w:left="4320" w:hanging="360"/>
      </w:pPr>
      <w:rPr>
        <w:rFonts w:ascii="Wingdings" w:hAnsi="Wingdings" w:cs="Wingdings" w:hint="default"/>
      </w:rPr>
    </w:lvl>
    <w:lvl w:ilvl="6" w:tplc="E93892BE">
      <w:start w:val="1"/>
      <w:numFmt w:val="bullet"/>
      <w:lvlText w:val=""/>
      <w:lvlJc w:val="left"/>
      <w:pPr>
        <w:ind w:left="5040" w:hanging="360"/>
      </w:pPr>
      <w:rPr>
        <w:rFonts w:ascii="Symbol" w:hAnsi="Symbol" w:cs="Symbol" w:hint="default"/>
      </w:rPr>
    </w:lvl>
    <w:lvl w:ilvl="7" w:tplc="1CDEE4AE">
      <w:start w:val="1"/>
      <w:numFmt w:val="bullet"/>
      <w:lvlText w:val="o"/>
      <w:lvlJc w:val="left"/>
      <w:pPr>
        <w:ind w:left="5760" w:hanging="360"/>
      </w:pPr>
      <w:rPr>
        <w:rFonts w:ascii="Courier New" w:hAnsi="Courier New" w:cs="Courier New" w:hint="default"/>
      </w:rPr>
    </w:lvl>
    <w:lvl w:ilvl="8" w:tplc="653AF0CA">
      <w:start w:val="1"/>
      <w:numFmt w:val="bullet"/>
      <w:lvlText w:val=""/>
      <w:lvlJc w:val="left"/>
      <w:pPr>
        <w:ind w:left="6480" w:hanging="360"/>
      </w:pPr>
      <w:rPr>
        <w:rFonts w:ascii="Wingdings" w:hAnsi="Wingdings" w:cs="Wingdings" w:hint="default"/>
      </w:rPr>
    </w:lvl>
  </w:abstractNum>
  <w:abstractNum w:abstractNumId="4" w15:restartNumberingAfterBreak="0">
    <w:nsid w:val="071D0B9A"/>
    <w:multiLevelType w:val="hybridMultilevel"/>
    <w:tmpl w:val="9650FA60"/>
    <w:lvl w:ilvl="0" w:tplc="DC007E94">
      <w:start w:val="1"/>
      <w:numFmt w:val="bullet"/>
      <w:lvlText w:val=""/>
      <w:lvlJc w:val="left"/>
      <w:pPr>
        <w:ind w:left="720" w:hanging="360"/>
      </w:pPr>
      <w:rPr>
        <w:rFonts w:ascii="Symbol" w:hAnsi="Symbol" w:cs="Symbol" w:hint="default"/>
        <w:sz w:val="18"/>
        <w:szCs w:val="18"/>
      </w:rPr>
    </w:lvl>
    <w:lvl w:ilvl="1" w:tplc="97D0B248">
      <w:start w:val="1"/>
      <w:numFmt w:val="bullet"/>
      <w:lvlText w:val="o"/>
      <w:lvlJc w:val="left"/>
      <w:pPr>
        <w:ind w:left="1440" w:hanging="360"/>
      </w:pPr>
      <w:rPr>
        <w:rFonts w:ascii="Courier New" w:hAnsi="Courier New" w:cs="Courier New" w:hint="default"/>
      </w:rPr>
    </w:lvl>
    <w:lvl w:ilvl="2" w:tplc="20023470">
      <w:start w:val="1"/>
      <w:numFmt w:val="bullet"/>
      <w:lvlText w:val=""/>
      <w:lvlJc w:val="left"/>
      <w:pPr>
        <w:ind w:left="2160" w:hanging="360"/>
      </w:pPr>
      <w:rPr>
        <w:rFonts w:ascii="Wingdings" w:hAnsi="Wingdings" w:cs="Wingdings" w:hint="default"/>
      </w:rPr>
    </w:lvl>
    <w:lvl w:ilvl="3" w:tplc="F7228702">
      <w:start w:val="1"/>
      <w:numFmt w:val="bullet"/>
      <w:lvlText w:val=""/>
      <w:lvlJc w:val="left"/>
      <w:pPr>
        <w:ind w:left="2880" w:hanging="360"/>
      </w:pPr>
      <w:rPr>
        <w:rFonts w:ascii="Symbol" w:hAnsi="Symbol" w:cs="Symbol" w:hint="default"/>
      </w:rPr>
    </w:lvl>
    <w:lvl w:ilvl="4" w:tplc="F14A4F60">
      <w:start w:val="1"/>
      <w:numFmt w:val="bullet"/>
      <w:lvlText w:val="o"/>
      <w:lvlJc w:val="left"/>
      <w:pPr>
        <w:ind w:left="3600" w:hanging="360"/>
      </w:pPr>
      <w:rPr>
        <w:rFonts w:ascii="Courier New" w:hAnsi="Courier New" w:cs="Courier New" w:hint="default"/>
      </w:rPr>
    </w:lvl>
    <w:lvl w:ilvl="5" w:tplc="8B5025DA">
      <w:start w:val="1"/>
      <w:numFmt w:val="bullet"/>
      <w:lvlText w:val=""/>
      <w:lvlJc w:val="left"/>
      <w:pPr>
        <w:ind w:left="4320" w:hanging="360"/>
      </w:pPr>
      <w:rPr>
        <w:rFonts w:ascii="Wingdings" w:hAnsi="Wingdings" w:cs="Wingdings" w:hint="default"/>
      </w:rPr>
    </w:lvl>
    <w:lvl w:ilvl="6" w:tplc="6E66C702">
      <w:start w:val="1"/>
      <w:numFmt w:val="bullet"/>
      <w:lvlText w:val=""/>
      <w:lvlJc w:val="left"/>
      <w:pPr>
        <w:ind w:left="5040" w:hanging="360"/>
      </w:pPr>
      <w:rPr>
        <w:rFonts w:ascii="Symbol" w:hAnsi="Symbol" w:cs="Symbol" w:hint="default"/>
      </w:rPr>
    </w:lvl>
    <w:lvl w:ilvl="7" w:tplc="237826B6">
      <w:start w:val="1"/>
      <w:numFmt w:val="bullet"/>
      <w:lvlText w:val="o"/>
      <w:lvlJc w:val="left"/>
      <w:pPr>
        <w:ind w:left="5760" w:hanging="360"/>
      </w:pPr>
      <w:rPr>
        <w:rFonts w:ascii="Courier New" w:hAnsi="Courier New" w:cs="Courier New" w:hint="default"/>
      </w:rPr>
    </w:lvl>
    <w:lvl w:ilvl="8" w:tplc="659CA196">
      <w:start w:val="1"/>
      <w:numFmt w:val="bullet"/>
      <w:lvlText w:val=""/>
      <w:lvlJc w:val="left"/>
      <w:pPr>
        <w:ind w:left="6480" w:hanging="360"/>
      </w:pPr>
      <w:rPr>
        <w:rFonts w:ascii="Wingdings" w:hAnsi="Wingdings" w:cs="Wingdings" w:hint="default"/>
      </w:rPr>
    </w:lvl>
  </w:abstractNum>
  <w:abstractNum w:abstractNumId="5" w15:restartNumberingAfterBreak="0">
    <w:nsid w:val="083B7C02"/>
    <w:multiLevelType w:val="hybridMultilevel"/>
    <w:tmpl w:val="712C3CEA"/>
    <w:lvl w:ilvl="0" w:tplc="5696493C">
      <w:start w:val="1"/>
      <w:numFmt w:val="bullet"/>
      <w:lvlText w:val=""/>
      <w:lvlJc w:val="left"/>
      <w:pPr>
        <w:ind w:left="720" w:hanging="360"/>
      </w:pPr>
      <w:rPr>
        <w:rFonts w:ascii="Symbol" w:hAnsi="Symbol" w:cs="Symbol" w:hint="default"/>
        <w:sz w:val="18"/>
        <w:szCs w:val="18"/>
      </w:rPr>
    </w:lvl>
    <w:lvl w:ilvl="1" w:tplc="F4863D54">
      <w:start w:val="1"/>
      <w:numFmt w:val="bullet"/>
      <w:lvlText w:val="o"/>
      <w:lvlJc w:val="left"/>
      <w:pPr>
        <w:ind w:left="1440" w:hanging="360"/>
      </w:pPr>
      <w:rPr>
        <w:rFonts w:ascii="Courier New" w:hAnsi="Courier New" w:cs="Courier New" w:hint="default"/>
      </w:rPr>
    </w:lvl>
    <w:lvl w:ilvl="2" w:tplc="1632C366">
      <w:start w:val="1"/>
      <w:numFmt w:val="bullet"/>
      <w:lvlText w:val=""/>
      <w:lvlJc w:val="left"/>
      <w:pPr>
        <w:ind w:left="2160" w:hanging="360"/>
      </w:pPr>
      <w:rPr>
        <w:rFonts w:ascii="Wingdings" w:hAnsi="Wingdings" w:cs="Wingdings" w:hint="default"/>
      </w:rPr>
    </w:lvl>
    <w:lvl w:ilvl="3" w:tplc="95985440">
      <w:start w:val="1"/>
      <w:numFmt w:val="bullet"/>
      <w:lvlText w:val=""/>
      <w:lvlJc w:val="left"/>
      <w:pPr>
        <w:ind w:left="2880" w:hanging="360"/>
      </w:pPr>
      <w:rPr>
        <w:rFonts w:ascii="Symbol" w:hAnsi="Symbol" w:cs="Symbol" w:hint="default"/>
      </w:rPr>
    </w:lvl>
    <w:lvl w:ilvl="4" w:tplc="A3407F14">
      <w:start w:val="1"/>
      <w:numFmt w:val="bullet"/>
      <w:lvlText w:val="o"/>
      <w:lvlJc w:val="left"/>
      <w:pPr>
        <w:ind w:left="3600" w:hanging="360"/>
      </w:pPr>
      <w:rPr>
        <w:rFonts w:ascii="Courier New" w:hAnsi="Courier New" w:cs="Courier New" w:hint="default"/>
      </w:rPr>
    </w:lvl>
    <w:lvl w:ilvl="5" w:tplc="916082F6">
      <w:start w:val="1"/>
      <w:numFmt w:val="bullet"/>
      <w:lvlText w:val=""/>
      <w:lvlJc w:val="left"/>
      <w:pPr>
        <w:ind w:left="4320" w:hanging="360"/>
      </w:pPr>
      <w:rPr>
        <w:rFonts w:ascii="Wingdings" w:hAnsi="Wingdings" w:cs="Wingdings" w:hint="default"/>
      </w:rPr>
    </w:lvl>
    <w:lvl w:ilvl="6" w:tplc="92C043FA">
      <w:start w:val="1"/>
      <w:numFmt w:val="bullet"/>
      <w:lvlText w:val=""/>
      <w:lvlJc w:val="left"/>
      <w:pPr>
        <w:ind w:left="5040" w:hanging="360"/>
      </w:pPr>
      <w:rPr>
        <w:rFonts w:ascii="Symbol" w:hAnsi="Symbol" w:cs="Symbol" w:hint="default"/>
      </w:rPr>
    </w:lvl>
    <w:lvl w:ilvl="7" w:tplc="577245F6">
      <w:start w:val="1"/>
      <w:numFmt w:val="bullet"/>
      <w:lvlText w:val="o"/>
      <w:lvlJc w:val="left"/>
      <w:pPr>
        <w:ind w:left="5760" w:hanging="360"/>
      </w:pPr>
      <w:rPr>
        <w:rFonts w:ascii="Courier New" w:hAnsi="Courier New" w:cs="Courier New" w:hint="default"/>
      </w:rPr>
    </w:lvl>
    <w:lvl w:ilvl="8" w:tplc="527CB90A">
      <w:start w:val="1"/>
      <w:numFmt w:val="bullet"/>
      <w:lvlText w:val=""/>
      <w:lvlJc w:val="left"/>
      <w:pPr>
        <w:ind w:left="6480" w:hanging="360"/>
      </w:pPr>
      <w:rPr>
        <w:rFonts w:ascii="Wingdings" w:hAnsi="Wingdings" w:cs="Wingdings" w:hint="default"/>
      </w:rPr>
    </w:lvl>
  </w:abstractNum>
  <w:abstractNum w:abstractNumId="6" w15:restartNumberingAfterBreak="0">
    <w:nsid w:val="099251C3"/>
    <w:multiLevelType w:val="hybridMultilevel"/>
    <w:tmpl w:val="C5F01704"/>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7" w15:restartNumberingAfterBreak="0">
    <w:nsid w:val="0ADF3AD0"/>
    <w:multiLevelType w:val="hybridMultilevel"/>
    <w:tmpl w:val="07C0A4B0"/>
    <w:lvl w:ilvl="0" w:tplc="5D529FD0">
      <w:start w:val="1"/>
      <w:numFmt w:val="bullet"/>
      <w:lvlText w:val=""/>
      <w:lvlJc w:val="left"/>
      <w:pPr>
        <w:ind w:left="1428" w:hanging="360"/>
      </w:pPr>
      <w:rPr>
        <w:rFonts w:ascii="Symbol" w:hAnsi="Symbol" w:cs="Symbol" w:hint="default"/>
        <w:sz w:val="18"/>
        <w:szCs w:val="18"/>
      </w:rPr>
    </w:lvl>
    <w:lvl w:ilvl="1" w:tplc="78FCF4C4">
      <w:start w:val="1"/>
      <w:numFmt w:val="bullet"/>
      <w:lvlText w:val="o"/>
      <w:lvlJc w:val="left"/>
      <w:pPr>
        <w:ind w:left="2148" w:hanging="360"/>
      </w:pPr>
      <w:rPr>
        <w:rFonts w:ascii="Courier New" w:hAnsi="Courier New" w:cs="Courier New" w:hint="default"/>
      </w:rPr>
    </w:lvl>
    <w:lvl w:ilvl="2" w:tplc="A0266F38">
      <w:start w:val="1"/>
      <w:numFmt w:val="bullet"/>
      <w:lvlText w:val=""/>
      <w:lvlJc w:val="left"/>
      <w:pPr>
        <w:ind w:left="2868" w:hanging="360"/>
      </w:pPr>
      <w:rPr>
        <w:rFonts w:ascii="Wingdings" w:hAnsi="Wingdings" w:cs="Wingdings" w:hint="default"/>
      </w:rPr>
    </w:lvl>
    <w:lvl w:ilvl="3" w:tplc="203026F0">
      <w:start w:val="1"/>
      <w:numFmt w:val="bullet"/>
      <w:lvlText w:val=""/>
      <w:lvlJc w:val="left"/>
      <w:pPr>
        <w:ind w:left="3588" w:hanging="360"/>
      </w:pPr>
      <w:rPr>
        <w:rFonts w:ascii="Symbol" w:hAnsi="Symbol" w:cs="Symbol" w:hint="default"/>
      </w:rPr>
    </w:lvl>
    <w:lvl w:ilvl="4" w:tplc="305E00CE">
      <w:start w:val="1"/>
      <w:numFmt w:val="bullet"/>
      <w:lvlText w:val="o"/>
      <w:lvlJc w:val="left"/>
      <w:pPr>
        <w:ind w:left="4308" w:hanging="360"/>
      </w:pPr>
      <w:rPr>
        <w:rFonts w:ascii="Courier New" w:hAnsi="Courier New" w:cs="Courier New" w:hint="default"/>
      </w:rPr>
    </w:lvl>
    <w:lvl w:ilvl="5" w:tplc="3DDCAA20">
      <w:start w:val="1"/>
      <w:numFmt w:val="bullet"/>
      <w:lvlText w:val=""/>
      <w:lvlJc w:val="left"/>
      <w:pPr>
        <w:ind w:left="5028" w:hanging="360"/>
      </w:pPr>
      <w:rPr>
        <w:rFonts w:ascii="Wingdings" w:hAnsi="Wingdings" w:cs="Wingdings" w:hint="default"/>
      </w:rPr>
    </w:lvl>
    <w:lvl w:ilvl="6" w:tplc="3ED8797C">
      <w:start w:val="1"/>
      <w:numFmt w:val="bullet"/>
      <w:lvlText w:val=""/>
      <w:lvlJc w:val="left"/>
      <w:pPr>
        <w:ind w:left="5748" w:hanging="360"/>
      </w:pPr>
      <w:rPr>
        <w:rFonts w:ascii="Symbol" w:hAnsi="Symbol" w:cs="Symbol" w:hint="default"/>
      </w:rPr>
    </w:lvl>
    <w:lvl w:ilvl="7" w:tplc="049E7A70">
      <w:start w:val="1"/>
      <w:numFmt w:val="bullet"/>
      <w:lvlText w:val="o"/>
      <w:lvlJc w:val="left"/>
      <w:pPr>
        <w:ind w:left="6468" w:hanging="360"/>
      </w:pPr>
      <w:rPr>
        <w:rFonts w:ascii="Courier New" w:hAnsi="Courier New" w:cs="Courier New" w:hint="default"/>
      </w:rPr>
    </w:lvl>
    <w:lvl w:ilvl="8" w:tplc="B6BCC6DA">
      <w:start w:val="1"/>
      <w:numFmt w:val="bullet"/>
      <w:lvlText w:val=""/>
      <w:lvlJc w:val="left"/>
      <w:pPr>
        <w:ind w:left="7188" w:hanging="360"/>
      </w:pPr>
      <w:rPr>
        <w:rFonts w:ascii="Wingdings" w:hAnsi="Wingdings" w:cs="Wingdings" w:hint="default"/>
      </w:rPr>
    </w:lvl>
  </w:abstractNum>
  <w:abstractNum w:abstractNumId="8" w15:restartNumberingAfterBreak="0">
    <w:nsid w:val="0C1408F0"/>
    <w:multiLevelType w:val="hybridMultilevel"/>
    <w:tmpl w:val="BC220EE2"/>
    <w:lvl w:ilvl="0" w:tplc="E9FCF7BE">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863E9A"/>
    <w:multiLevelType w:val="hybridMultilevel"/>
    <w:tmpl w:val="D1044560"/>
    <w:lvl w:ilvl="0" w:tplc="F398D24C">
      <w:start w:val="1"/>
      <w:numFmt w:val="bullet"/>
      <w:lvlText w:val=""/>
      <w:lvlJc w:val="left"/>
      <w:pPr>
        <w:ind w:left="720" w:hanging="360"/>
      </w:pPr>
      <w:rPr>
        <w:rFonts w:ascii="Symbol" w:hAnsi="Symbol" w:cs="Symbol" w:hint="default"/>
        <w:sz w:val="24"/>
        <w:szCs w:val="24"/>
      </w:rPr>
    </w:lvl>
    <w:lvl w:ilvl="1" w:tplc="42D8D83A">
      <w:start w:val="1"/>
      <w:numFmt w:val="bullet"/>
      <w:lvlText w:val="o"/>
      <w:lvlJc w:val="left"/>
      <w:pPr>
        <w:ind w:left="1440" w:hanging="360"/>
      </w:pPr>
      <w:rPr>
        <w:rFonts w:ascii="Courier New" w:hAnsi="Courier New" w:cs="Courier New" w:hint="default"/>
      </w:rPr>
    </w:lvl>
    <w:lvl w:ilvl="2" w:tplc="ACB8A966">
      <w:start w:val="1"/>
      <w:numFmt w:val="bullet"/>
      <w:lvlText w:val=""/>
      <w:lvlJc w:val="left"/>
      <w:pPr>
        <w:ind w:left="2160" w:hanging="360"/>
      </w:pPr>
      <w:rPr>
        <w:rFonts w:ascii="Wingdings" w:hAnsi="Wingdings" w:cs="Wingdings" w:hint="default"/>
      </w:rPr>
    </w:lvl>
    <w:lvl w:ilvl="3" w:tplc="4D8C81BC">
      <w:start w:val="1"/>
      <w:numFmt w:val="bullet"/>
      <w:lvlText w:val=""/>
      <w:lvlJc w:val="left"/>
      <w:pPr>
        <w:ind w:left="2880" w:hanging="360"/>
      </w:pPr>
      <w:rPr>
        <w:rFonts w:ascii="Symbol" w:hAnsi="Symbol" w:cs="Symbol" w:hint="default"/>
      </w:rPr>
    </w:lvl>
    <w:lvl w:ilvl="4" w:tplc="A5ECE4A8">
      <w:start w:val="1"/>
      <w:numFmt w:val="bullet"/>
      <w:lvlText w:val="o"/>
      <w:lvlJc w:val="left"/>
      <w:pPr>
        <w:ind w:left="3600" w:hanging="360"/>
      </w:pPr>
      <w:rPr>
        <w:rFonts w:ascii="Courier New" w:hAnsi="Courier New" w:cs="Courier New" w:hint="default"/>
      </w:rPr>
    </w:lvl>
    <w:lvl w:ilvl="5" w:tplc="9E5E0EEC">
      <w:start w:val="1"/>
      <w:numFmt w:val="bullet"/>
      <w:lvlText w:val=""/>
      <w:lvlJc w:val="left"/>
      <w:pPr>
        <w:ind w:left="4320" w:hanging="360"/>
      </w:pPr>
      <w:rPr>
        <w:rFonts w:ascii="Wingdings" w:hAnsi="Wingdings" w:cs="Wingdings" w:hint="default"/>
      </w:rPr>
    </w:lvl>
    <w:lvl w:ilvl="6" w:tplc="B19431EA">
      <w:start w:val="1"/>
      <w:numFmt w:val="bullet"/>
      <w:lvlText w:val=""/>
      <w:lvlJc w:val="left"/>
      <w:pPr>
        <w:ind w:left="5040" w:hanging="360"/>
      </w:pPr>
      <w:rPr>
        <w:rFonts w:ascii="Symbol" w:hAnsi="Symbol" w:cs="Symbol" w:hint="default"/>
      </w:rPr>
    </w:lvl>
    <w:lvl w:ilvl="7" w:tplc="571E9258">
      <w:start w:val="1"/>
      <w:numFmt w:val="bullet"/>
      <w:lvlText w:val="o"/>
      <w:lvlJc w:val="left"/>
      <w:pPr>
        <w:ind w:left="5760" w:hanging="360"/>
      </w:pPr>
      <w:rPr>
        <w:rFonts w:ascii="Courier New" w:hAnsi="Courier New" w:cs="Courier New" w:hint="default"/>
      </w:rPr>
    </w:lvl>
    <w:lvl w:ilvl="8" w:tplc="A0AC5F1E">
      <w:start w:val="1"/>
      <w:numFmt w:val="bullet"/>
      <w:lvlText w:val=""/>
      <w:lvlJc w:val="left"/>
      <w:pPr>
        <w:ind w:left="6480" w:hanging="360"/>
      </w:pPr>
      <w:rPr>
        <w:rFonts w:ascii="Wingdings" w:hAnsi="Wingdings" w:cs="Wingdings" w:hint="default"/>
      </w:rPr>
    </w:lvl>
  </w:abstractNum>
  <w:abstractNum w:abstractNumId="11" w15:restartNumberingAfterBreak="0">
    <w:nsid w:val="109C6D78"/>
    <w:multiLevelType w:val="hybridMultilevel"/>
    <w:tmpl w:val="E8687F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3" w15:restartNumberingAfterBreak="0">
    <w:nsid w:val="13060A18"/>
    <w:multiLevelType w:val="hybridMultilevel"/>
    <w:tmpl w:val="EAC06A34"/>
    <w:lvl w:ilvl="0" w:tplc="DB0032C6">
      <w:start w:val="1"/>
      <w:numFmt w:val="decimal"/>
      <w:lvlText w:val="%1."/>
      <w:lvlJc w:val="left"/>
      <w:pPr>
        <w:ind w:left="720" w:hanging="360"/>
      </w:pPr>
      <w:rPr>
        <w:rFonts w:ascii="Arial" w:hAnsi="Arial" w:cs="Arial" w:hint="default"/>
        <w:sz w:val="18"/>
        <w:szCs w:val="18"/>
      </w:rPr>
    </w:lvl>
    <w:lvl w:ilvl="1" w:tplc="23B2CE38">
      <w:start w:val="1"/>
      <w:numFmt w:val="decimal"/>
      <w:lvlText w:val="%2."/>
      <w:lvlJc w:val="left"/>
      <w:pPr>
        <w:ind w:left="1440" w:hanging="360"/>
      </w:pPr>
    </w:lvl>
    <w:lvl w:ilvl="2" w:tplc="DB4EE89C">
      <w:start w:val="1"/>
      <w:numFmt w:val="decimal"/>
      <w:lvlText w:val="%3."/>
      <w:lvlJc w:val="left"/>
      <w:pPr>
        <w:ind w:left="2160" w:hanging="360"/>
      </w:pPr>
    </w:lvl>
    <w:lvl w:ilvl="3" w:tplc="5A222DB4">
      <w:start w:val="1"/>
      <w:numFmt w:val="decimal"/>
      <w:lvlText w:val="%4."/>
      <w:lvlJc w:val="left"/>
      <w:pPr>
        <w:ind w:left="2880" w:hanging="360"/>
      </w:pPr>
    </w:lvl>
    <w:lvl w:ilvl="4" w:tplc="B8C04BB4">
      <w:start w:val="1"/>
      <w:numFmt w:val="decimal"/>
      <w:lvlText w:val="%5."/>
      <w:lvlJc w:val="left"/>
      <w:pPr>
        <w:ind w:left="3600" w:hanging="360"/>
      </w:pPr>
    </w:lvl>
    <w:lvl w:ilvl="5" w:tplc="C078404C">
      <w:start w:val="1"/>
      <w:numFmt w:val="decimal"/>
      <w:lvlText w:val="%6."/>
      <w:lvlJc w:val="left"/>
      <w:pPr>
        <w:ind w:left="4320" w:hanging="360"/>
      </w:pPr>
    </w:lvl>
    <w:lvl w:ilvl="6" w:tplc="F49EE8D2">
      <w:start w:val="1"/>
      <w:numFmt w:val="decimal"/>
      <w:lvlText w:val="%7."/>
      <w:lvlJc w:val="left"/>
      <w:pPr>
        <w:ind w:left="5040" w:hanging="360"/>
      </w:pPr>
    </w:lvl>
    <w:lvl w:ilvl="7" w:tplc="54083C40">
      <w:start w:val="1"/>
      <w:numFmt w:val="decimal"/>
      <w:lvlText w:val="%8."/>
      <w:lvlJc w:val="left"/>
      <w:pPr>
        <w:ind w:left="5760" w:hanging="360"/>
      </w:pPr>
    </w:lvl>
    <w:lvl w:ilvl="8" w:tplc="D6C4D68A">
      <w:start w:val="1"/>
      <w:numFmt w:val="decimal"/>
      <w:lvlText w:val="%9."/>
      <w:lvlJc w:val="left"/>
      <w:pPr>
        <w:ind w:left="6480" w:hanging="360"/>
      </w:pPr>
    </w:lvl>
  </w:abstractNum>
  <w:abstractNum w:abstractNumId="14" w15:restartNumberingAfterBreak="0">
    <w:nsid w:val="183F4B81"/>
    <w:multiLevelType w:val="hybridMultilevel"/>
    <w:tmpl w:val="9468F050"/>
    <w:lvl w:ilvl="0" w:tplc="2712691E">
      <w:start w:val="4"/>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5" w15:restartNumberingAfterBreak="0">
    <w:nsid w:val="1D086B70"/>
    <w:multiLevelType w:val="hybridMultilevel"/>
    <w:tmpl w:val="0518E0EA"/>
    <w:lvl w:ilvl="0" w:tplc="FE9A0EC0">
      <w:start w:val="1"/>
      <w:numFmt w:val="bullet"/>
      <w:lvlText w:val=""/>
      <w:lvlJc w:val="left"/>
      <w:pPr>
        <w:ind w:left="720" w:hanging="360"/>
      </w:pPr>
      <w:rPr>
        <w:rFonts w:ascii="Symbol" w:hAnsi="Symbol" w:cs="Symbol" w:hint="default"/>
        <w:sz w:val="18"/>
        <w:szCs w:val="18"/>
      </w:rPr>
    </w:lvl>
    <w:lvl w:ilvl="1" w:tplc="62E0A28E">
      <w:start w:val="1"/>
      <w:numFmt w:val="bullet"/>
      <w:lvlText w:val="o"/>
      <w:lvlJc w:val="left"/>
      <w:pPr>
        <w:ind w:left="1440" w:hanging="360"/>
      </w:pPr>
      <w:rPr>
        <w:rFonts w:ascii="Courier New" w:hAnsi="Courier New" w:cs="Courier New" w:hint="default"/>
      </w:rPr>
    </w:lvl>
    <w:lvl w:ilvl="2" w:tplc="D28862A6">
      <w:start w:val="1"/>
      <w:numFmt w:val="bullet"/>
      <w:lvlText w:val=""/>
      <w:lvlJc w:val="left"/>
      <w:pPr>
        <w:ind w:left="2160" w:hanging="360"/>
      </w:pPr>
      <w:rPr>
        <w:rFonts w:ascii="Wingdings" w:hAnsi="Wingdings" w:cs="Wingdings" w:hint="default"/>
      </w:rPr>
    </w:lvl>
    <w:lvl w:ilvl="3" w:tplc="E2D6A6F2">
      <w:start w:val="1"/>
      <w:numFmt w:val="bullet"/>
      <w:lvlText w:val=""/>
      <w:lvlJc w:val="left"/>
      <w:pPr>
        <w:ind w:left="2880" w:hanging="360"/>
      </w:pPr>
      <w:rPr>
        <w:rFonts w:ascii="Symbol" w:hAnsi="Symbol" w:cs="Symbol" w:hint="default"/>
      </w:rPr>
    </w:lvl>
    <w:lvl w:ilvl="4" w:tplc="1564EBDE">
      <w:start w:val="1"/>
      <w:numFmt w:val="bullet"/>
      <w:lvlText w:val="o"/>
      <w:lvlJc w:val="left"/>
      <w:pPr>
        <w:ind w:left="3600" w:hanging="360"/>
      </w:pPr>
      <w:rPr>
        <w:rFonts w:ascii="Courier New" w:hAnsi="Courier New" w:cs="Courier New" w:hint="default"/>
      </w:rPr>
    </w:lvl>
    <w:lvl w:ilvl="5" w:tplc="64407E16">
      <w:start w:val="1"/>
      <w:numFmt w:val="bullet"/>
      <w:lvlText w:val=""/>
      <w:lvlJc w:val="left"/>
      <w:pPr>
        <w:ind w:left="4320" w:hanging="360"/>
      </w:pPr>
      <w:rPr>
        <w:rFonts w:ascii="Wingdings" w:hAnsi="Wingdings" w:cs="Wingdings" w:hint="default"/>
      </w:rPr>
    </w:lvl>
    <w:lvl w:ilvl="6" w:tplc="87ECE100">
      <w:start w:val="1"/>
      <w:numFmt w:val="bullet"/>
      <w:lvlText w:val=""/>
      <w:lvlJc w:val="left"/>
      <w:pPr>
        <w:ind w:left="5040" w:hanging="360"/>
      </w:pPr>
      <w:rPr>
        <w:rFonts w:ascii="Symbol" w:hAnsi="Symbol" w:cs="Symbol" w:hint="default"/>
      </w:rPr>
    </w:lvl>
    <w:lvl w:ilvl="7" w:tplc="6F327020">
      <w:start w:val="1"/>
      <w:numFmt w:val="bullet"/>
      <w:lvlText w:val="o"/>
      <w:lvlJc w:val="left"/>
      <w:pPr>
        <w:ind w:left="5760" w:hanging="360"/>
      </w:pPr>
      <w:rPr>
        <w:rFonts w:ascii="Courier New" w:hAnsi="Courier New" w:cs="Courier New" w:hint="default"/>
      </w:rPr>
    </w:lvl>
    <w:lvl w:ilvl="8" w:tplc="0B7AB99E">
      <w:start w:val="1"/>
      <w:numFmt w:val="bullet"/>
      <w:lvlText w:val=""/>
      <w:lvlJc w:val="left"/>
      <w:pPr>
        <w:ind w:left="6480" w:hanging="360"/>
      </w:pPr>
      <w:rPr>
        <w:rFonts w:ascii="Wingdings" w:hAnsi="Wingdings" w:cs="Wingdings" w:hint="default"/>
      </w:rPr>
    </w:lvl>
  </w:abstractNum>
  <w:abstractNum w:abstractNumId="16"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17" w15:restartNumberingAfterBreak="0">
    <w:nsid w:val="206A36CD"/>
    <w:multiLevelType w:val="hybridMultilevel"/>
    <w:tmpl w:val="349CB5F0"/>
    <w:lvl w:ilvl="0" w:tplc="58FC0E6E">
      <w:start w:val="1"/>
      <w:numFmt w:val="bullet"/>
      <w:lvlText w:val=""/>
      <w:lvlJc w:val="left"/>
      <w:pPr>
        <w:ind w:left="720" w:hanging="360"/>
      </w:pPr>
      <w:rPr>
        <w:rFonts w:ascii="Symbol" w:hAnsi="Symbol" w:cs="Symbol" w:hint="default"/>
        <w:sz w:val="18"/>
        <w:szCs w:val="18"/>
      </w:rPr>
    </w:lvl>
    <w:lvl w:ilvl="1" w:tplc="DEDE8CC4">
      <w:start w:val="1"/>
      <w:numFmt w:val="bullet"/>
      <w:lvlText w:val="o"/>
      <w:lvlJc w:val="left"/>
      <w:pPr>
        <w:ind w:left="1440" w:hanging="360"/>
      </w:pPr>
      <w:rPr>
        <w:rFonts w:ascii="Courier New" w:hAnsi="Courier New" w:cs="Courier New" w:hint="default"/>
      </w:rPr>
    </w:lvl>
    <w:lvl w:ilvl="2" w:tplc="BE38E540">
      <w:start w:val="1"/>
      <w:numFmt w:val="bullet"/>
      <w:lvlText w:val=""/>
      <w:lvlJc w:val="left"/>
      <w:pPr>
        <w:ind w:left="2160" w:hanging="360"/>
      </w:pPr>
      <w:rPr>
        <w:rFonts w:ascii="Wingdings" w:hAnsi="Wingdings" w:cs="Wingdings" w:hint="default"/>
      </w:rPr>
    </w:lvl>
    <w:lvl w:ilvl="3" w:tplc="55E4891A">
      <w:start w:val="1"/>
      <w:numFmt w:val="bullet"/>
      <w:lvlText w:val=""/>
      <w:lvlJc w:val="left"/>
      <w:pPr>
        <w:ind w:left="2880" w:hanging="360"/>
      </w:pPr>
      <w:rPr>
        <w:rFonts w:ascii="Symbol" w:hAnsi="Symbol" w:cs="Symbol" w:hint="default"/>
      </w:rPr>
    </w:lvl>
    <w:lvl w:ilvl="4" w:tplc="526EC784">
      <w:start w:val="1"/>
      <w:numFmt w:val="bullet"/>
      <w:lvlText w:val="o"/>
      <w:lvlJc w:val="left"/>
      <w:pPr>
        <w:ind w:left="3600" w:hanging="360"/>
      </w:pPr>
      <w:rPr>
        <w:rFonts w:ascii="Courier New" w:hAnsi="Courier New" w:cs="Courier New" w:hint="default"/>
      </w:rPr>
    </w:lvl>
    <w:lvl w:ilvl="5" w:tplc="B8CE34C2">
      <w:start w:val="1"/>
      <w:numFmt w:val="bullet"/>
      <w:lvlText w:val=""/>
      <w:lvlJc w:val="left"/>
      <w:pPr>
        <w:ind w:left="4320" w:hanging="360"/>
      </w:pPr>
      <w:rPr>
        <w:rFonts w:ascii="Wingdings" w:hAnsi="Wingdings" w:cs="Wingdings" w:hint="default"/>
      </w:rPr>
    </w:lvl>
    <w:lvl w:ilvl="6" w:tplc="51CC7E22">
      <w:start w:val="1"/>
      <w:numFmt w:val="bullet"/>
      <w:lvlText w:val=""/>
      <w:lvlJc w:val="left"/>
      <w:pPr>
        <w:ind w:left="5040" w:hanging="360"/>
      </w:pPr>
      <w:rPr>
        <w:rFonts w:ascii="Symbol" w:hAnsi="Symbol" w:cs="Symbol" w:hint="default"/>
      </w:rPr>
    </w:lvl>
    <w:lvl w:ilvl="7" w:tplc="70F27DC6">
      <w:start w:val="1"/>
      <w:numFmt w:val="bullet"/>
      <w:lvlText w:val="o"/>
      <w:lvlJc w:val="left"/>
      <w:pPr>
        <w:ind w:left="5760" w:hanging="360"/>
      </w:pPr>
      <w:rPr>
        <w:rFonts w:ascii="Courier New" w:hAnsi="Courier New" w:cs="Courier New" w:hint="default"/>
      </w:rPr>
    </w:lvl>
    <w:lvl w:ilvl="8" w:tplc="AE6253DC">
      <w:start w:val="1"/>
      <w:numFmt w:val="bullet"/>
      <w:lvlText w:val=""/>
      <w:lvlJc w:val="left"/>
      <w:pPr>
        <w:ind w:left="6480" w:hanging="360"/>
      </w:pPr>
      <w:rPr>
        <w:rFonts w:ascii="Wingdings" w:hAnsi="Wingdings" w:cs="Wingdings" w:hint="default"/>
      </w:rPr>
    </w:lvl>
  </w:abstractNum>
  <w:abstractNum w:abstractNumId="18" w15:restartNumberingAfterBreak="0">
    <w:nsid w:val="22670D1D"/>
    <w:multiLevelType w:val="hybridMultilevel"/>
    <w:tmpl w:val="6670564A"/>
    <w:lvl w:ilvl="0" w:tplc="D5581F60">
      <w:start w:val="1"/>
      <w:numFmt w:val="bullet"/>
      <w:lvlText w:val=""/>
      <w:lvlJc w:val="left"/>
      <w:pPr>
        <w:ind w:left="720" w:hanging="360"/>
      </w:pPr>
      <w:rPr>
        <w:rFonts w:ascii="Symbol" w:hAnsi="Symbol" w:cs="Symbol" w:hint="default"/>
        <w:sz w:val="18"/>
        <w:szCs w:val="18"/>
      </w:rPr>
    </w:lvl>
    <w:lvl w:ilvl="1" w:tplc="3096665C">
      <w:start w:val="1"/>
      <w:numFmt w:val="bullet"/>
      <w:lvlText w:val="o"/>
      <w:lvlJc w:val="left"/>
      <w:pPr>
        <w:ind w:left="1440" w:hanging="360"/>
      </w:pPr>
      <w:rPr>
        <w:rFonts w:ascii="Courier New" w:hAnsi="Courier New" w:cs="Courier New" w:hint="default"/>
        <w:sz w:val="18"/>
        <w:szCs w:val="18"/>
      </w:rPr>
    </w:lvl>
    <w:lvl w:ilvl="2" w:tplc="48241246">
      <w:start w:val="1"/>
      <w:numFmt w:val="bullet"/>
      <w:lvlText w:val=""/>
      <w:lvlJc w:val="left"/>
      <w:pPr>
        <w:ind w:left="2160" w:hanging="360"/>
      </w:pPr>
      <w:rPr>
        <w:rFonts w:ascii="Wingdings" w:hAnsi="Wingdings" w:cs="Wingdings" w:hint="default"/>
      </w:rPr>
    </w:lvl>
    <w:lvl w:ilvl="3" w:tplc="7284BA16">
      <w:start w:val="1"/>
      <w:numFmt w:val="bullet"/>
      <w:lvlText w:val=""/>
      <w:lvlJc w:val="left"/>
      <w:pPr>
        <w:ind w:left="2880" w:hanging="360"/>
      </w:pPr>
      <w:rPr>
        <w:rFonts w:ascii="Symbol" w:hAnsi="Symbol" w:cs="Symbol" w:hint="default"/>
      </w:rPr>
    </w:lvl>
    <w:lvl w:ilvl="4" w:tplc="52CA758E">
      <w:start w:val="1"/>
      <w:numFmt w:val="bullet"/>
      <w:lvlText w:val="o"/>
      <w:lvlJc w:val="left"/>
      <w:pPr>
        <w:ind w:left="3600" w:hanging="360"/>
      </w:pPr>
      <w:rPr>
        <w:rFonts w:ascii="Courier New" w:hAnsi="Courier New" w:cs="Courier New" w:hint="default"/>
      </w:rPr>
    </w:lvl>
    <w:lvl w:ilvl="5" w:tplc="4530CD20">
      <w:start w:val="1"/>
      <w:numFmt w:val="bullet"/>
      <w:lvlText w:val=""/>
      <w:lvlJc w:val="left"/>
      <w:pPr>
        <w:ind w:left="4320" w:hanging="360"/>
      </w:pPr>
      <w:rPr>
        <w:rFonts w:ascii="Wingdings" w:hAnsi="Wingdings" w:cs="Wingdings" w:hint="default"/>
      </w:rPr>
    </w:lvl>
    <w:lvl w:ilvl="6" w:tplc="F3CC7B9A">
      <w:start w:val="1"/>
      <w:numFmt w:val="bullet"/>
      <w:lvlText w:val=""/>
      <w:lvlJc w:val="left"/>
      <w:pPr>
        <w:ind w:left="5040" w:hanging="360"/>
      </w:pPr>
      <w:rPr>
        <w:rFonts w:ascii="Symbol" w:hAnsi="Symbol" w:cs="Symbol" w:hint="default"/>
      </w:rPr>
    </w:lvl>
    <w:lvl w:ilvl="7" w:tplc="665EBF86">
      <w:start w:val="1"/>
      <w:numFmt w:val="bullet"/>
      <w:lvlText w:val="o"/>
      <w:lvlJc w:val="left"/>
      <w:pPr>
        <w:ind w:left="5760" w:hanging="360"/>
      </w:pPr>
      <w:rPr>
        <w:rFonts w:ascii="Courier New" w:hAnsi="Courier New" w:cs="Courier New" w:hint="default"/>
      </w:rPr>
    </w:lvl>
    <w:lvl w:ilvl="8" w:tplc="F91EC0CC">
      <w:start w:val="1"/>
      <w:numFmt w:val="bullet"/>
      <w:lvlText w:val=""/>
      <w:lvlJc w:val="left"/>
      <w:pPr>
        <w:ind w:left="6480" w:hanging="360"/>
      </w:pPr>
      <w:rPr>
        <w:rFonts w:ascii="Wingdings" w:hAnsi="Wingdings" w:cs="Wingdings" w:hint="default"/>
      </w:rPr>
    </w:lvl>
  </w:abstractNum>
  <w:abstractNum w:abstractNumId="19" w15:restartNumberingAfterBreak="0">
    <w:nsid w:val="231A5E53"/>
    <w:multiLevelType w:val="hybridMultilevel"/>
    <w:tmpl w:val="DE5C3012"/>
    <w:lvl w:ilvl="0" w:tplc="73D427D4">
      <w:start w:val="1"/>
      <w:numFmt w:val="bullet"/>
      <w:lvlText w:val=""/>
      <w:lvlJc w:val="left"/>
      <w:pPr>
        <w:ind w:left="720" w:hanging="360"/>
      </w:pPr>
      <w:rPr>
        <w:rFonts w:ascii="Symbol" w:hAnsi="Symbol" w:cs="Symbol" w:hint="default"/>
        <w:sz w:val="18"/>
        <w:szCs w:val="18"/>
      </w:rPr>
    </w:lvl>
    <w:lvl w:ilvl="1" w:tplc="682CE43E">
      <w:start w:val="1"/>
      <w:numFmt w:val="bullet"/>
      <w:lvlText w:val="o"/>
      <w:lvlJc w:val="left"/>
      <w:pPr>
        <w:ind w:left="1440" w:hanging="360"/>
      </w:pPr>
      <w:rPr>
        <w:rFonts w:ascii="Courier New" w:hAnsi="Courier New" w:cs="Courier New" w:hint="default"/>
      </w:rPr>
    </w:lvl>
    <w:lvl w:ilvl="2" w:tplc="B972C2B0">
      <w:start w:val="1"/>
      <w:numFmt w:val="bullet"/>
      <w:lvlText w:val=""/>
      <w:lvlJc w:val="left"/>
      <w:pPr>
        <w:ind w:left="2160" w:hanging="360"/>
      </w:pPr>
      <w:rPr>
        <w:rFonts w:ascii="Wingdings" w:hAnsi="Wingdings" w:cs="Wingdings" w:hint="default"/>
      </w:rPr>
    </w:lvl>
    <w:lvl w:ilvl="3" w:tplc="8F005552">
      <w:start w:val="1"/>
      <w:numFmt w:val="bullet"/>
      <w:lvlText w:val=""/>
      <w:lvlJc w:val="left"/>
      <w:pPr>
        <w:ind w:left="2880" w:hanging="360"/>
      </w:pPr>
      <w:rPr>
        <w:rFonts w:ascii="Symbol" w:hAnsi="Symbol" w:cs="Symbol" w:hint="default"/>
      </w:rPr>
    </w:lvl>
    <w:lvl w:ilvl="4" w:tplc="B4C0C6DE">
      <w:start w:val="1"/>
      <w:numFmt w:val="bullet"/>
      <w:lvlText w:val="o"/>
      <w:lvlJc w:val="left"/>
      <w:pPr>
        <w:ind w:left="3600" w:hanging="360"/>
      </w:pPr>
      <w:rPr>
        <w:rFonts w:ascii="Courier New" w:hAnsi="Courier New" w:cs="Courier New" w:hint="default"/>
      </w:rPr>
    </w:lvl>
    <w:lvl w:ilvl="5" w:tplc="A8F06A94">
      <w:start w:val="1"/>
      <w:numFmt w:val="bullet"/>
      <w:lvlText w:val=""/>
      <w:lvlJc w:val="left"/>
      <w:pPr>
        <w:ind w:left="4320" w:hanging="360"/>
      </w:pPr>
      <w:rPr>
        <w:rFonts w:ascii="Wingdings" w:hAnsi="Wingdings" w:cs="Wingdings" w:hint="default"/>
      </w:rPr>
    </w:lvl>
    <w:lvl w:ilvl="6" w:tplc="204A15FE">
      <w:start w:val="1"/>
      <w:numFmt w:val="bullet"/>
      <w:lvlText w:val=""/>
      <w:lvlJc w:val="left"/>
      <w:pPr>
        <w:ind w:left="5040" w:hanging="360"/>
      </w:pPr>
      <w:rPr>
        <w:rFonts w:ascii="Symbol" w:hAnsi="Symbol" w:cs="Symbol" w:hint="default"/>
      </w:rPr>
    </w:lvl>
    <w:lvl w:ilvl="7" w:tplc="13482A70">
      <w:start w:val="1"/>
      <w:numFmt w:val="bullet"/>
      <w:lvlText w:val="o"/>
      <w:lvlJc w:val="left"/>
      <w:pPr>
        <w:ind w:left="5760" w:hanging="360"/>
      </w:pPr>
      <w:rPr>
        <w:rFonts w:ascii="Courier New" w:hAnsi="Courier New" w:cs="Courier New" w:hint="default"/>
      </w:rPr>
    </w:lvl>
    <w:lvl w:ilvl="8" w:tplc="71569494">
      <w:start w:val="1"/>
      <w:numFmt w:val="bullet"/>
      <w:lvlText w:val=""/>
      <w:lvlJc w:val="left"/>
      <w:pPr>
        <w:ind w:left="6480" w:hanging="360"/>
      </w:pPr>
      <w:rPr>
        <w:rFonts w:ascii="Wingdings" w:hAnsi="Wingdings" w:cs="Wingdings" w:hint="default"/>
      </w:rPr>
    </w:lvl>
  </w:abstractNum>
  <w:abstractNum w:abstractNumId="20" w15:restartNumberingAfterBreak="0">
    <w:nsid w:val="2321558C"/>
    <w:multiLevelType w:val="hybridMultilevel"/>
    <w:tmpl w:val="3D9AAF0A"/>
    <w:lvl w:ilvl="0" w:tplc="B410455E">
      <w:start w:val="1"/>
      <w:numFmt w:val="bullet"/>
      <w:lvlText w:val=""/>
      <w:lvlJc w:val="left"/>
      <w:pPr>
        <w:ind w:left="720" w:hanging="360"/>
      </w:pPr>
      <w:rPr>
        <w:rFonts w:ascii="Symbol" w:hAnsi="Symbol" w:cs="Symbol" w:hint="default"/>
        <w:sz w:val="18"/>
        <w:szCs w:val="18"/>
      </w:rPr>
    </w:lvl>
    <w:lvl w:ilvl="1" w:tplc="AFDAC368">
      <w:start w:val="1"/>
      <w:numFmt w:val="bullet"/>
      <w:lvlText w:val="o"/>
      <w:lvlJc w:val="left"/>
      <w:pPr>
        <w:ind w:left="1440" w:hanging="360"/>
      </w:pPr>
      <w:rPr>
        <w:rFonts w:ascii="Courier New" w:hAnsi="Courier New" w:cs="Courier New" w:hint="default"/>
      </w:rPr>
    </w:lvl>
    <w:lvl w:ilvl="2" w:tplc="0D1C67D2">
      <w:start w:val="1"/>
      <w:numFmt w:val="bullet"/>
      <w:lvlText w:val=""/>
      <w:lvlJc w:val="left"/>
      <w:pPr>
        <w:ind w:left="2160" w:hanging="360"/>
      </w:pPr>
      <w:rPr>
        <w:rFonts w:ascii="Wingdings" w:hAnsi="Wingdings" w:cs="Wingdings" w:hint="default"/>
      </w:rPr>
    </w:lvl>
    <w:lvl w:ilvl="3" w:tplc="5FC6BE8A">
      <w:start w:val="1"/>
      <w:numFmt w:val="bullet"/>
      <w:lvlText w:val=""/>
      <w:lvlJc w:val="left"/>
      <w:pPr>
        <w:ind w:left="2880" w:hanging="360"/>
      </w:pPr>
      <w:rPr>
        <w:rFonts w:ascii="Symbol" w:hAnsi="Symbol" w:cs="Symbol" w:hint="default"/>
      </w:rPr>
    </w:lvl>
    <w:lvl w:ilvl="4" w:tplc="3F32C528">
      <w:start w:val="1"/>
      <w:numFmt w:val="bullet"/>
      <w:lvlText w:val="o"/>
      <w:lvlJc w:val="left"/>
      <w:pPr>
        <w:ind w:left="3600" w:hanging="360"/>
      </w:pPr>
      <w:rPr>
        <w:rFonts w:ascii="Courier New" w:hAnsi="Courier New" w:cs="Courier New" w:hint="default"/>
      </w:rPr>
    </w:lvl>
    <w:lvl w:ilvl="5" w:tplc="1C6E0766">
      <w:start w:val="1"/>
      <w:numFmt w:val="bullet"/>
      <w:lvlText w:val=""/>
      <w:lvlJc w:val="left"/>
      <w:pPr>
        <w:ind w:left="4320" w:hanging="360"/>
      </w:pPr>
      <w:rPr>
        <w:rFonts w:ascii="Wingdings" w:hAnsi="Wingdings" w:cs="Wingdings" w:hint="default"/>
      </w:rPr>
    </w:lvl>
    <w:lvl w:ilvl="6" w:tplc="26ECA300">
      <w:start w:val="1"/>
      <w:numFmt w:val="bullet"/>
      <w:lvlText w:val=""/>
      <w:lvlJc w:val="left"/>
      <w:pPr>
        <w:ind w:left="5040" w:hanging="360"/>
      </w:pPr>
      <w:rPr>
        <w:rFonts w:ascii="Symbol" w:hAnsi="Symbol" w:cs="Symbol" w:hint="default"/>
      </w:rPr>
    </w:lvl>
    <w:lvl w:ilvl="7" w:tplc="CF74515E">
      <w:start w:val="1"/>
      <w:numFmt w:val="bullet"/>
      <w:lvlText w:val="o"/>
      <w:lvlJc w:val="left"/>
      <w:pPr>
        <w:ind w:left="5760" w:hanging="360"/>
      </w:pPr>
      <w:rPr>
        <w:rFonts w:ascii="Courier New" w:hAnsi="Courier New" w:cs="Courier New" w:hint="default"/>
      </w:rPr>
    </w:lvl>
    <w:lvl w:ilvl="8" w:tplc="0914A4E6">
      <w:start w:val="1"/>
      <w:numFmt w:val="bullet"/>
      <w:lvlText w:val=""/>
      <w:lvlJc w:val="left"/>
      <w:pPr>
        <w:ind w:left="6480" w:hanging="360"/>
      </w:pPr>
      <w:rPr>
        <w:rFonts w:ascii="Wingdings" w:hAnsi="Wingdings" w:cs="Wingdings" w:hint="default"/>
      </w:rPr>
    </w:lvl>
  </w:abstractNum>
  <w:abstractNum w:abstractNumId="21" w15:restartNumberingAfterBreak="0">
    <w:nsid w:val="24BC03CB"/>
    <w:multiLevelType w:val="hybridMultilevel"/>
    <w:tmpl w:val="5BA08716"/>
    <w:lvl w:ilvl="0" w:tplc="DCE87542">
      <w:start w:val="1"/>
      <w:numFmt w:val="bullet"/>
      <w:lvlText w:val=""/>
      <w:lvlJc w:val="left"/>
      <w:pPr>
        <w:ind w:left="720" w:hanging="360"/>
      </w:pPr>
      <w:rPr>
        <w:rFonts w:ascii="Symbol" w:hAnsi="Symbol" w:cs="Symbol" w:hint="default"/>
        <w:sz w:val="18"/>
        <w:szCs w:val="18"/>
      </w:rPr>
    </w:lvl>
    <w:lvl w:ilvl="1" w:tplc="E8384BF6">
      <w:start w:val="1"/>
      <w:numFmt w:val="bullet"/>
      <w:lvlText w:val="o"/>
      <w:lvlJc w:val="left"/>
      <w:pPr>
        <w:ind w:left="1440" w:hanging="360"/>
      </w:pPr>
      <w:rPr>
        <w:rFonts w:ascii="Courier New" w:hAnsi="Courier New" w:cs="Courier New" w:hint="default"/>
      </w:rPr>
    </w:lvl>
    <w:lvl w:ilvl="2" w:tplc="8CE220A8">
      <w:start w:val="1"/>
      <w:numFmt w:val="bullet"/>
      <w:lvlText w:val=""/>
      <w:lvlJc w:val="left"/>
      <w:pPr>
        <w:ind w:left="2160" w:hanging="360"/>
      </w:pPr>
      <w:rPr>
        <w:rFonts w:ascii="Wingdings" w:hAnsi="Wingdings" w:cs="Wingdings" w:hint="default"/>
      </w:rPr>
    </w:lvl>
    <w:lvl w:ilvl="3" w:tplc="3D1E1C2E">
      <w:start w:val="1"/>
      <w:numFmt w:val="bullet"/>
      <w:lvlText w:val=""/>
      <w:lvlJc w:val="left"/>
      <w:pPr>
        <w:ind w:left="2880" w:hanging="360"/>
      </w:pPr>
      <w:rPr>
        <w:rFonts w:ascii="Symbol" w:hAnsi="Symbol" w:cs="Symbol" w:hint="default"/>
      </w:rPr>
    </w:lvl>
    <w:lvl w:ilvl="4" w:tplc="508A467E">
      <w:start w:val="1"/>
      <w:numFmt w:val="bullet"/>
      <w:lvlText w:val="o"/>
      <w:lvlJc w:val="left"/>
      <w:pPr>
        <w:ind w:left="3600" w:hanging="360"/>
      </w:pPr>
      <w:rPr>
        <w:rFonts w:ascii="Courier New" w:hAnsi="Courier New" w:cs="Courier New" w:hint="default"/>
      </w:rPr>
    </w:lvl>
    <w:lvl w:ilvl="5" w:tplc="CAC6C528">
      <w:start w:val="1"/>
      <w:numFmt w:val="bullet"/>
      <w:lvlText w:val=""/>
      <w:lvlJc w:val="left"/>
      <w:pPr>
        <w:ind w:left="4320" w:hanging="360"/>
      </w:pPr>
      <w:rPr>
        <w:rFonts w:ascii="Wingdings" w:hAnsi="Wingdings" w:cs="Wingdings" w:hint="default"/>
      </w:rPr>
    </w:lvl>
    <w:lvl w:ilvl="6" w:tplc="0B18DB38">
      <w:start w:val="1"/>
      <w:numFmt w:val="bullet"/>
      <w:lvlText w:val=""/>
      <w:lvlJc w:val="left"/>
      <w:pPr>
        <w:ind w:left="5040" w:hanging="360"/>
      </w:pPr>
      <w:rPr>
        <w:rFonts w:ascii="Symbol" w:hAnsi="Symbol" w:cs="Symbol" w:hint="default"/>
      </w:rPr>
    </w:lvl>
    <w:lvl w:ilvl="7" w:tplc="752A4B6E">
      <w:start w:val="1"/>
      <w:numFmt w:val="bullet"/>
      <w:lvlText w:val="o"/>
      <w:lvlJc w:val="left"/>
      <w:pPr>
        <w:ind w:left="5760" w:hanging="360"/>
      </w:pPr>
      <w:rPr>
        <w:rFonts w:ascii="Courier New" w:hAnsi="Courier New" w:cs="Courier New" w:hint="default"/>
      </w:rPr>
    </w:lvl>
    <w:lvl w:ilvl="8" w:tplc="3404E34E">
      <w:start w:val="1"/>
      <w:numFmt w:val="bullet"/>
      <w:lvlText w:val=""/>
      <w:lvlJc w:val="left"/>
      <w:pPr>
        <w:ind w:left="6480" w:hanging="360"/>
      </w:pPr>
      <w:rPr>
        <w:rFonts w:ascii="Wingdings" w:hAnsi="Wingdings" w:cs="Wingdings" w:hint="default"/>
      </w:rPr>
    </w:lvl>
  </w:abstractNum>
  <w:abstractNum w:abstractNumId="22" w15:restartNumberingAfterBreak="0">
    <w:nsid w:val="24D12117"/>
    <w:multiLevelType w:val="hybridMultilevel"/>
    <w:tmpl w:val="2CEE1900"/>
    <w:lvl w:ilvl="0" w:tplc="66646C7A">
      <w:start w:val="1"/>
      <w:numFmt w:val="bullet"/>
      <w:lvlText w:val=""/>
      <w:lvlJc w:val="left"/>
      <w:pPr>
        <w:ind w:left="720" w:hanging="360"/>
      </w:pPr>
      <w:rPr>
        <w:rFonts w:ascii="Symbol" w:hAnsi="Symbol" w:cs="Symbol" w:hint="default"/>
        <w:sz w:val="18"/>
        <w:szCs w:val="18"/>
      </w:rPr>
    </w:lvl>
    <w:lvl w:ilvl="1" w:tplc="F1AC163A">
      <w:start w:val="1"/>
      <w:numFmt w:val="bullet"/>
      <w:lvlText w:val="o"/>
      <w:lvlJc w:val="left"/>
      <w:pPr>
        <w:ind w:left="1440" w:hanging="360"/>
      </w:pPr>
      <w:rPr>
        <w:rFonts w:ascii="Courier New" w:hAnsi="Courier New" w:cs="Courier New" w:hint="default"/>
      </w:rPr>
    </w:lvl>
    <w:lvl w:ilvl="2" w:tplc="2ED4FB00">
      <w:start w:val="1"/>
      <w:numFmt w:val="bullet"/>
      <w:lvlText w:val=""/>
      <w:lvlJc w:val="left"/>
      <w:pPr>
        <w:ind w:left="2160" w:hanging="360"/>
      </w:pPr>
      <w:rPr>
        <w:rFonts w:ascii="Wingdings" w:hAnsi="Wingdings" w:cs="Wingdings" w:hint="default"/>
      </w:rPr>
    </w:lvl>
    <w:lvl w:ilvl="3" w:tplc="ECA61B5C">
      <w:start w:val="1"/>
      <w:numFmt w:val="bullet"/>
      <w:lvlText w:val=""/>
      <w:lvlJc w:val="left"/>
      <w:pPr>
        <w:ind w:left="2880" w:hanging="360"/>
      </w:pPr>
      <w:rPr>
        <w:rFonts w:ascii="Symbol" w:hAnsi="Symbol" w:cs="Symbol" w:hint="default"/>
      </w:rPr>
    </w:lvl>
    <w:lvl w:ilvl="4" w:tplc="DE1C8E40">
      <w:start w:val="1"/>
      <w:numFmt w:val="bullet"/>
      <w:lvlText w:val="o"/>
      <w:lvlJc w:val="left"/>
      <w:pPr>
        <w:ind w:left="3600" w:hanging="360"/>
      </w:pPr>
      <w:rPr>
        <w:rFonts w:ascii="Courier New" w:hAnsi="Courier New" w:cs="Courier New" w:hint="default"/>
      </w:rPr>
    </w:lvl>
    <w:lvl w:ilvl="5" w:tplc="932A2C18">
      <w:start w:val="1"/>
      <w:numFmt w:val="bullet"/>
      <w:lvlText w:val=""/>
      <w:lvlJc w:val="left"/>
      <w:pPr>
        <w:ind w:left="4320" w:hanging="360"/>
      </w:pPr>
      <w:rPr>
        <w:rFonts w:ascii="Wingdings" w:hAnsi="Wingdings" w:cs="Wingdings" w:hint="default"/>
      </w:rPr>
    </w:lvl>
    <w:lvl w:ilvl="6" w:tplc="175EB1B8">
      <w:start w:val="1"/>
      <w:numFmt w:val="bullet"/>
      <w:lvlText w:val=""/>
      <w:lvlJc w:val="left"/>
      <w:pPr>
        <w:ind w:left="5040" w:hanging="360"/>
      </w:pPr>
      <w:rPr>
        <w:rFonts w:ascii="Symbol" w:hAnsi="Symbol" w:cs="Symbol" w:hint="default"/>
      </w:rPr>
    </w:lvl>
    <w:lvl w:ilvl="7" w:tplc="5540E65A">
      <w:start w:val="1"/>
      <w:numFmt w:val="bullet"/>
      <w:lvlText w:val="o"/>
      <w:lvlJc w:val="left"/>
      <w:pPr>
        <w:ind w:left="5760" w:hanging="360"/>
      </w:pPr>
      <w:rPr>
        <w:rFonts w:ascii="Courier New" w:hAnsi="Courier New" w:cs="Courier New" w:hint="default"/>
      </w:rPr>
    </w:lvl>
    <w:lvl w:ilvl="8" w:tplc="962EDC86">
      <w:start w:val="1"/>
      <w:numFmt w:val="bullet"/>
      <w:lvlText w:val=""/>
      <w:lvlJc w:val="left"/>
      <w:pPr>
        <w:ind w:left="6480" w:hanging="360"/>
      </w:pPr>
      <w:rPr>
        <w:rFonts w:ascii="Wingdings" w:hAnsi="Wingdings" w:cs="Wingdings" w:hint="default"/>
      </w:rPr>
    </w:lvl>
  </w:abstractNum>
  <w:abstractNum w:abstractNumId="23" w15:restartNumberingAfterBreak="0">
    <w:nsid w:val="26500415"/>
    <w:multiLevelType w:val="hybridMultilevel"/>
    <w:tmpl w:val="70166BAA"/>
    <w:lvl w:ilvl="0" w:tplc="B420A254">
      <w:start w:val="1"/>
      <w:numFmt w:val="bullet"/>
      <w:lvlText w:val=""/>
      <w:lvlJc w:val="left"/>
      <w:pPr>
        <w:ind w:left="720" w:hanging="360"/>
      </w:pPr>
      <w:rPr>
        <w:rFonts w:ascii="Symbol" w:hAnsi="Symbol" w:cs="Symbol" w:hint="default"/>
        <w:sz w:val="18"/>
        <w:szCs w:val="18"/>
      </w:rPr>
    </w:lvl>
    <w:lvl w:ilvl="1" w:tplc="06A8B9EC">
      <w:start w:val="1"/>
      <w:numFmt w:val="bullet"/>
      <w:lvlText w:val="o"/>
      <w:lvlJc w:val="left"/>
      <w:pPr>
        <w:ind w:left="1440" w:hanging="360"/>
      </w:pPr>
      <w:rPr>
        <w:rFonts w:ascii="Courier New" w:hAnsi="Courier New" w:cs="Courier New" w:hint="default"/>
      </w:rPr>
    </w:lvl>
    <w:lvl w:ilvl="2" w:tplc="050CE3B4">
      <w:start w:val="1"/>
      <w:numFmt w:val="bullet"/>
      <w:lvlText w:val=""/>
      <w:lvlJc w:val="left"/>
      <w:pPr>
        <w:ind w:left="2160" w:hanging="360"/>
      </w:pPr>
      <w:rPr>
        <w:rFonts w:ascii="Wingdings" w:hAnsi="Wingdings" w:cs="Wingdings" w:hint="default"/>
      </w:rPr>
    </w:lvl>
    <w:lvl w:ilvl="3" w:tplc="209418C0">
      <w:start w:val="1"/>
      <w:numFmt w:val="bullet"/>
      <w:lvlText w:val=""/>
      <w:lvlJc w:val="left"/>
      <w:pPr>
        <w:ind w:left="2880" w:hanging="360"/>
      </w:pPr>
      <w:rPr>
        <w:rFonts w:ascii="Symbol" w:hAnsi="Symbol" w:cs="Symbol" w:hint="default"/>
      </w:rPr>
    </w:lvl>
    <w:lvl w:ilvl="4" w:tplc="D8A0044A">
      <w:start w:val="1"/>
      <w:numFmt w:val="bullet"/>
      <w:lvlText w:val="o"/>
      <w:lvlJc w:val="left"/>
      <w:pPr>
        <w:ind w:left="3600" w:hanging="360"/>
      </w:pPr>
      <w:rPr>
        <w:rFonts w:ascii="Courier New" w:hAnsi="Courier New" w:cs="Courier New" w:hint="default"/>
      </w:rPr>
    </w:lvl>
    <w:lvl w:ilvl="5" w:tplc="068EDF06">
      <w:start w:val="1"/>
      <w:numFmt w:val="bullet"/>
      <w:lvlText w:val=""/>
      <w:lvlJc w:val="left"/>
      <w:pPr>
        <w:ind w:left="4320" w:hanging="360"/>
      </w:pPr>
      <w:rPr>
        <w:rFonts w:ascii="Wingdings" w:hAnsi="Wingdings" w:cs="Wingdings" w:hint="default"/>
      </w:rPr>
    </w:lvl>
    <w:lvl w:ilvl="6" w:tplc="A3348BFA">
      <w:start w:val="1"/>
      <w:numFmt w:val="bullet"/>
      <w:lvlText w:val=""/>
      <w:lvlJc w:val="left"/>
      <w:pPr>
        <w:ind w:left="5040" w:hanging="360"/>
      </w:pPr>
      <w:rPr>
        <w:rFonts w:ascii="Symbol" w:hAnsi="Symbol" w:cs="Symbol" w:hint="default"/>
      </w:rPr>
    </w:lvl>
    <w:lvl w:ilvl="7" w:tplc="79982568">
      <w:start w:val="1"/>
      <w:numFmt w:val="bullet"/>
      <w:lvlText w:val="o"/>
      <w:lvlJc w:val="left"/>
      <w:pPr>
        <w:ind w:left="5760" w:hanging="360"/>
      </w:pPr>
      <w:rPr>
        <w:rFonts w:ascii="Courier New" w:hAnsi="Courier New" w:cs="Courier New" w:hint="default"/>
      </w:rPr>
    </w:lvl>
    <w:lvl w:ilvl="8" w:tplc="62B887A2">
      <w:start w:val="1"/>
      <w:numFmt w:val="bullet"/>
      <w:lvlText w:val=""/>
      <w:lvlJc w:val="left"/>
      <w:pPr>
        <w:ind w:left="6480" w:hanging="360"/>
      </w:pPr>
      <w:rPr>
        <w:rFonts w:ascii="Wingdings" w:hAnsi="Wingdings" w:cs="Wingdings" w:hint="default"/>
      </w:rPr>
    </w:lvl>
  </w:abstractNum>
  <w:abstractNum w:abstractNumId="24" w15:restartNumberingAfterBreak="0">
    <w:nsid w:val="2C835972"/>
    <w:multiLevelType w:val="hybridMultilevel"/>
    <w:tmpl w:val="41CE05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E8677B2"/>
    <w:multiLevelType w:val="hybridMultilevel"/>
    <w:tmpl w:val="8F80B9BE"/>
    <w:lvl w:ilvl="0" w:tplc="61F209D0">
      <w:start w:val="1"/>
      <w:numFmt w:val="bullet"/>
      <w:lvlText w:val=""/>
      <w:lvlJc w:val="left"/>
      <w:pPr>
        <w:ind w:left="720" w:hanging="360"/>
      </w:pPr>
      <w:rPr>
        <w:rFonts w:ascii="Symbol" w:hAnsi="Symbol" w:cs="Symbol" w:hint="default"/>
        <w:sz w:val="24"/>
        <w:szCs w:val="24"/>
      </w:rPr>
    </w:lvl>
    <w:lvl w:ilvl="1" w:tplc="CAC479E4">
      <w:start w:val="1"/>
      <w:numFmt w:val="bullet"/>
      <w:lvlText w:val="o"/>
      <w:lvlJc w:val="left"/>
      <w:pPr>
        <w:ind w:left="1440" w:hanging="360"/>
      </w:pPr>
      <w:rPr>
        <w:rFonts w:ascii="Courier New" w:hAnsi="Courier New" w:cs="Courier New" w:hint="default"/>
      </w:rPr>
    </w:lvl>
    <w:lvl w:ilvl="2" w:tplc="C726709A">
      <w:start w:val="1"/>
      <w:numFmt w:val="bullet"/>
      <w:lvlText w:val=""/>
      <w:lvlJc w:val="left"/>
      <w:pPr>
        <w:ind w:left="2160" w:hanging="360"/>
      </w:pPr>
      <w:rPr>
        <w:rFonts w:ascii="Wingdings" w:hAnsi="Wingdings" w:cs="Wingdings" w:hint="default"/>
      </w:rPr>
    </w:lvl>
    <w:lvl w:ilvl="3" w:tplc="1E8C6BDC">
      <w:start w:val="1"/>
      <w:numFmt w:val="bullet"/>
      <w:lvlText w:val=""/>
      <w:lvlJc w:val="left"/>
      <w:pPr>
        <w:ind w:left="2880" w:hanging="360"/>
      </w:pPr>
      <w:rPr>
        <w:rFonts w:ascii="Symbol" w:hAnsi="Symbol" w:cs="Symbol" w:hint="default"/>
      </w:rPr>
    </w:lvl>
    <w:lvl w:ilvl="4" w:tplc="580AE9E4">
      <w:start w:val="1"/>
      <w:numFmt w:val="bullet"/>
      <w:lvlText w:val="o"/>
      <w:lvlJc w:val="left"/>
      <w:pPr>
        <w:ind w:left="3600" w:hanging="360"/>
      </w:pPr>
      <w:rPr>
        <w:rFonts w:ascii="Courier New" w:hAnsi="Courier New" w:cs="Courier New" w:hint="default"/>
      </w:rPr>
    </w:lvl>
    <w:lvl w:ilvl="5" w:tplc="5C6E44A6">
      <w:start w:val="1"/>
      <w:numFmt w:val="bullet"/>
      <w:lvlText w:val=""/>
      <w:lvlJc w:val="left"/>
      <w:pPr>
        <w:ind w:left="4320" w:hanging="360"/>
      </w:pPr>
      <w:rPr>
        <w:rFonts w:ascii="Wingdings" w:hAnsi="Wingdings" w:cs="Wingdings" w:hint="default"/>
      </w:rPr>
    </w:lvl>
    <w:lvl w:ilvl="6" w:tplc="22A691EC">
      <w:start w:val="1"/>
      <w:numFmt w:val="bullet"/>
      <w:lvlText w:val=""/>
      <w:lvlJc w:val="left"/>
      <w:pPr>
        <w:ind w:left="5040" w:hanging="360"/>
      </w:pPr>
      <w:rPr>
        <w:rFonts w:ascii="Symbol" w:hAnsi="Symbol" w:cs="Symbol" w:hint="default"/>
      </w:rPr>
    </w:lvl>
    <w:lvl w:ilvl="7" w:tplc="8354A49A">
      <w:start w:val="1"/>
      <w:numFmt w:val="bullet"/>
      <w:lvlText w:val="o"/>
      <w:lvlJc w:val="left"/>
      <w:pPr>
        <w:ind w:left="5760" w:hanging="360"/>
      </w:pPr>
      <w:rPr>
        <w:rFonts w:ascii="Courier New" w:hAnsi="Courier New" w:cs="Courier New" w:hint="default"/>
      </w:rPr>
    </w:lvl>
    <w:lvl w:ilvl="8" w:tplc="30E2CACE">
      <w:start w:val="1"/>
      <w:numFmt w:val="bullet"/>
      <w:lvlText w:val=""/>
      <w:lvlJc w:val="left"/>
      <w:pPr>
        <w:ind w:left="6480" w:hanging="360"/>
      </w:pPr>
      <w:rPr>
        <w:rFonts w:ascii="Wingdings" w:hAnsi="Wingdings" w:cs="Wingdings" w:hint="default"/>
      </w:rPr>
    </w:lvl>
  </w:abstractNum>
  <w:abstractNum w:abstractNumId="26" w15:restartNumberingAfterBreak="0">
    <w:nsid w:val="3A4E0602"/>
    <w:multiLevelType w:val="hybridMultilevel"/>
    <w:tmpl w:val="7224708E"/>
    <w:lvl w:ilvl="0" w:tplc="50924D62">
      <w:start w:val="1"/>
      <w:numFmt w:val="bullet"/>
      <w:lvlText w:val=""/>
      <w:lvlJc w:val="left"/>
      <w:pPr>
        <w:ind w:left="720" w:hanging="360"/>
      </w:pPr>
      <w:rPr>
        <w:rFonts w:ascii="Symbol" w:hAnsi="Symbol" w:cs="Symbol" w:hint="default"/>
        <w:sz w:val="24"/>
        <w:szCs w:val="24"/>
      </w:rPr>
    </w:lvl>
    <w:lvl w:ilvl="1" w:tplc="098C94CC">
      <w:start w:val="1"/>
      <w:numFmt w:val="bullet"/>
      <w:lvlText w:val="o"/>
      <w:lvlJc w:val="left"/>
      <w:pPr>
        <w:ind w:left="1440" w:hanging="360"/>
      </w:pPr>
      <w:rPr>
        <w:rFonts w:ascii="Courier New" w:hAnsi="Courier New" w:cs="Courier New" w:hint="default"/>
      </w:rPr>
    </w:lvl>
    <w:lvl w:ilvl="2" w:tplc="C0D2C896">
      <w:start w:val="1"/>
      <w:numFmt w:val="bullet"/>
      <w:lvlText w:val=""/>
      <w:lvlJc w:val="left"/>
      <w:pPr>
        <w:ind w:left="2160" w:hanging="360"/>
      </w:pPr>
      <w:rPr>
        <w:rFonts w:ascii="Wingdings" w:hAnsi="Wingdings" w:cs="Wingdings" w:hint="default"/>
      </w:rPr>
    </w:lvl>
    <w:lvl w:ilvl="3" w:tplc="D3D2B35A">
      <w:start w:val="1"/>
      <w:numFmt w:val="bullet"/>
      <w:lvlText w:val=""/>
      <w:lvlJc w:val="left"/>
      <w:pPr>
        <w:ind w:left="2880" w:hanging="360"/>
      </w:pPr>
      <w:rPr>
        <w:rFonts w:ascii="Symbol" w:hAnsi="Symbol" w:cs="Symbol" w:hint="default"/>
      </w:rPr>
    </w:lvl>
    <w:lvl w:ilvl="4" w:tplc="06843310">
      <w:start w:val="1"/>
      <w:numFmt w:val="bullet"/>
      <w:lvlText w:val="o"/>
      <w:lvlJc w:val="left"/>
      <w:pPr>
        <w:ind w:left="3600" w:hanging="360"/>
      </w:pPr>
      <w:rPr>
        <w:rFonts w:ascii="Courier New" w:hAnsi="Courier New" w:cs="Courier New" w:hint="default"/>
      </w:rPr>
    </w:lvl>
    <w:lvl w:ilvl="5" w:tplc="4D94A49C">
      <w:start w:val="1"/>
      <w:numFmt w:val="bullet"/>
      <w:lvlText w:val=""/>
      <w:lvlJc w:val="left"/>
      <w:pPr>
        <w:ind w:left="4320" w:hanging="360"/>
      </w:pPr>
      <w:rPr>
        <w:rFonts w:ascii="Wingdings" w:hAnsi="Wingdings" w:cs="Wingdings" w:hint="default"/>
      </w:rPr>
    </w:lvl>
    <w:lvl w:ilvl="6" w:tplc="A1F0F666">
      <w:start w:val="1"/>
      <w:numFmt w:val="bullet"/>
      <w:lvlText w:val=""/>
      <w:lvlJc w:val="left"/>
      <w:pPr>
        <w:ind w:left="5040" w:hanging="360"/>
      </w:pPr>
      <w:rPr>
        <w:rFonts w:ascii="Symbol" w:hAnsi="Symbol" w:cs="Symbol" w:hint="default"/>
      </w:rPr>
    </w:lvl>
    <w:lvl w:ilvl="7" w:tplc="40705A42">
      <w:start w:val="1"/>
      <w:numFmt w:val="bullet"/>
      <w:lvlText w:val="o"/>
      <w:lvlJc w:val="left"/>
      <w:pPr>
        <w:ind w:left="5760" w:hanging="360"/>
      </w:pPr>
      <w:rPr>
        <w:rFonts w:ascii="Courier New" w:hAnsi="Courier New" w:cs="Courier New" w:hint="default"/>
      </w:rPr>
    </w:lvl>
    <w:lvl w:ilvl="8" w:tplc="09323D6C">
      <w:start w:val="1"/>
      <w:numFmt w:val="bullet"/>
      <w:lvlText w:val=""/>
      <w:lvlJc w:val="left"/>
      <w:pPr>
        <w:ind w:left="6480" w:hanging="360"/>
      </w:pPr>
      <w:rPr>
        <w:rFonts w:ascii="Wingdings" w:hAnsi="Wingdings" w:cs="Wingdings" w:hint="default"/>
      </w:rPr>
    </w:lvl>
  </w:abstractNum>
  <w:abstractNum w:abstractNumId="27" w15:restartNumberingAfterBreak="0">
    <w:nsid w:val="3F56762A"/>
    <w:multiLevelType w:val="hybridMultilevel"/>
    <w:tmpl w:val="F7122114"/>
    <w:lvl w:ilvl="0" w:tplc="6F58EBBE">
      <w:start w:val="1"/>
      <w:numFmt w:val="bullet"/>
      <w:lvlText w:val=""/>
      <w:lvlJc w:val="left"/>
      <w:pPr>
        <w:ind w:left="720" w:hanging="360"/>
      </w:pPr>
      <w:rPr>
        <w:rFonts w:ascii="Symbol" w:hAnsi="Symbol" w:cs="Symbol" w:hint="default"/>
        <w:sz w:val="18"/>
        <w:szCs w:val="18"/>
      </w:rPr>
    </w:lvl>
    <w:lvl w:ilvl="1" w:tplc="874AB48A">
      <w:start w:val="1"/>
      <w:numFmt w:val="bullet"/>
      <w:lvlText w:val="o"/>
      <w:lvlJc w:val="left"/>
      <w:pPr>
        <w:ind w:left="1440" w:hanging="360"/>
      </w:pPr>
      <w:rPr>
        <w:rFonts w:ascii="Courier New" w:hAnsi="Courier New" w:cs="Courier New" w:hint="default"/>
      </w:rPr>
    </w:lvl>
    <w:lvl w:ilvl="2" w:tplc="AD786836">
      <w:start w:val="1"/>
      <w:numFmt w:val="bullet"/>
      <w:lvlText w:val=""/>
      <w:lvlJc w:val="left"/>
      <w:pPr>
        <w:ind w:left="2160" w:hanging="360"/>
      </w:pPr>
      <w:rPr>
        <w:rFonts w:ascii="Wingdings" w:hAnsi="Wingdings" w:cs="Wingdings" w:hint="default"/>
      </w:rPr>
    </w:lvl>
    <w:lvl w:ilvl="3" w:tplc="373A3DDA">
      <w:start w:val="1"/>
      <w:numFmt w:val="bullet"/>
      <w:lvlText w:val=""/>
      <w:lvlJc w:val="left"/>
      <w:pPr>
        <w:ind w:left="2880" w:hanging="360"/>
      </w:pPr>
      <w:rPr>
        <w:rFonts w:ascii="Symbol" w:hAnsi="Symbol" w:cs="Symbol" w:hint="default"/>
      </w:rPr>
    </w:lvl>
    <w:lvl w:ilvl="4" w:tplc="4DECC92C">
      <w:start w:val="1"/>
      <w:numFmt w:val="bullet"/>
      <w:lvlText w:val="o"/>
      <w:lvlJc w:val="left"/>
      <w:pPr>
        <w:ind w:left="3600" w:hanging="360"/>
      </w:pPr>
      <w:rPr>
        <w:rFonts w:ascii="Courier New" w:hAnsi="Courier New" w:cs="Courier New" w:hint="default"/>
      </w:rPr>
    </w:lvl>
    <w:lvl w:ilvl="5" w:tplc="194A6F28">
      <w:start w:val="1"/>
      <w:numFmt w:val="bullet"/>
      <w:lvlText w:val=""/>
      <w:lvlJc w:val="left"/>
      <w:pPr>
        <w:ind w:left="4320" w:hanging="360"/>
      </w:pPr>
      <w:rPr>
        <w:rFonts w:ascii="Wingdings" w:hAnsi="Wingdings" w:cs="Wingdings" w:hint="default"/>
      </w:rPr>
    </w:lvl>
    <w:lvl w:ilvl="6" w:tplc="DFAA1AC4">
      <w:start w:val="1"/>
      <w:numFmt w:val="bullet"/>
      <w:lvlText w:val=""/>
      <w:lvlJc w:val="left"/>
      <w:pPr>
        <w:ind w:left="5040" w:hanging="360"/>
      </w:pPr>
      <w:rPr>
        <w:rFonts w:ascii="Symbol" w:hAnsi="Symbol" w:cs="Symbol" w:hint="default"/>
      </w:rPr>
    </w:lvl>
    <w:lvl w:ilvl="7" w:tplc="11AE8134">
      <w:start w:val="1"/>
      <w:numFmt w:val="bullet"/>
      <w:lvlText w:val="o"/>
      <w:lvlJc w:val="left"/>
      <w:pPr>
        <w:ind w:left="5760" w:hanging="360"/>
      </w:pPr>
      <w:rPr>
        <w:rFonts w:ascii="Courier New" w:hAnsi="Courier New" w:cs="Courier New" w:hint="default"/>
      </w:rPr>
    </w:lvl>
    <w:lvl w:ilvl="8" w:tplc="3D94DD6C">
      <w:start w:val="1"/>
      <w:numFmt w:val="bullet"/>
      <w:lvlText w:val=""/>
      <w:lvlJc w:val="left"/>
      <w:pPr>
        <w:ind w:left="6480" w:hanging="360"/>
      </w:pPr>
      <w:rPr>
        <w:rFonts w:ascii="Wingdings" w:hAnsi="Wingdings" w:cs="Wingdings" w:hint="default"/>
      </w:rPr>
    </w:lvl>
  </w:abstractNum>
  <w:abstractNum w:abstractNumId="28" w15:restartNumberingAfterBreak="0">
    <w:nsid w:val="40EE372A"/>
    <w:multiLevelType w:val="hybridMultilevel"/>
    <w:tmpl w:val="FD36A384"/>
    <w:lvl w:ilvl="0" w:tplc="8790FF50">
      <w:start w:val="1"/>
      <w:numFmt w:val="bullet"/>
      <w:lvlText w:val=""/>
      <w:lvlJc w:val="left"/>
      <w:pPr>
        <w:ind w:left="720" w:hanging="360"/>
      </w:pPr>
      <w:rPr>
        <w:rFonts w:ascii="Symbol" w:hAnsi="Symbol" w:cs="Symbol" w:hint="default"/>
        <w:sz w:val="18"/>
        <w:szCs w:val="18"/>
      </w:rPr>
    </w:lvl>
    <w:lvl w:ilvl="1" w:tplc="6A827770">
      <w:start w:val="1"/>
      <w:numFmt w:val="bullet"/>
      <w:lvlText w:val="o"/>
      <w:lvlJc w:val="left"/>
      <w:pPr>
        <w:ind w:left="1440" w:hanging="360"/>
      </w:pPr>
      <w:rPr>
        <w:rFonts w:ascii="Courier New" w:hAnsi="Courier New" w:cs="Courier New" w:hint="default"/>
      </w:rPr>
    </w:lvl>
    <w:lvl w:ilvl="2" w:tplc="909E8E34">
      <w:start w:val="1"/>
      <w:numFmt w:val="bullet"/>
      <w:lvlText w:val=""/>
      <w:lvlJc w:val="left"/>
      <w:pPr>
        <w:ind w:left="2160" w:hanging="360"/>
      </w:pPr>
      <w:rPr>
        <w:rFonts w:ascii="Wingdings" w:hAnsi="Wingdings" w:cs="Wingdings" w:hint="default"/>
      </w:rPr>
    </w:lvl>
    <w:lvl w:ilvl="3" w:tplc="F5C4F074">
      <w:start w:val="1"/>
      <w:numFmt w:val="bullet"/>
      <w:lvlText w:val=""/>
      <w:lvlJc w:val="left"/>
      <w:pPr>
        <w:ind w:left="2880" w:hanging="360"/>
      </w:pPr>
      <w:rPr>
        <w:rFonts w:ascii="Symbol" w:hAnsi="Symbol" w:cs="Symbol" w:hint="default"/>
      </w:rPr>
    </w:lvl>
    <w:lvl w:ilvl="4" w:tplc="47A4CD3C">
      <w:start w:val="1"/>
      <w:numFmt w:val="bullet"/>
      <w:lvlText w:val="o"/>
      <w:lvlJc w:val="left"/>
      <w:pPr>
        <w:ind w:left="3600" w:hanging="360"/>
      </w:pPr>
      <w:rPr>
        <w:rFonts w:ascii="Courier New" w:hAnsi="Courier New" w:cs="Courier New" w:hint="default"/>
      </w:rPr>
    </w:lvl>
    <w:lvl w:ilvl="5" w:tplc="0F80E43A">
      <w:start w:val="1"/>
      <w:numFmt w:val="bullet"/>
      <w:lvlText w:val=""/>
      <w:lvlJc w:val="left"/>
      <w:pPr>
        <w:ind w:left="4320" w:hanging="360"/>
      </w:pPr>
      <w:rPr>
        <w:rFonts w:ascii="Wingdings" w:hAnsi="Wingdings" w:cs="Wingdings" w:hint="default"/>
      </w:rPr>
    </w:lvl>
    <w:lvl w:ilvl="6" w:tplc="27DEEF54">
      <w:start w:val="1"/>
      <w:numFmt w:val="bullet"/>
      <w:lvlText w:val=""/>
      <w:lvlJc w:val="left"/>
      <w:pPr>
        <w:ind w:left="5040" w:hanging="360"/>
      </w:pPr>
      <w:rPr>
        <w:rFonts w:ascii="Symbol" w:hAnsi="Symbol" w:cs="Symbol" w:hint="default"/>
      </w:rPr>
    </w:lvl>
    <w:lvl w:ilvl="7" w:tplc="2A80D1EA">
      <w:start w:val="1"/>
      <w:numFmt w:val="bullet"/>
      <w:lvlText w:val="o"/>
      <w:lvlJc w:val="left"/>
      <w:pPr>
        <w:ind w:left="5760" w:hanging="360"/>
      </w:pPr>
      <w:rPr>
        <w:rFonts w:ascii="Courier New" w:hAnsi="Courier New" w:cs="Courier New" w:hint="default"/>
      </w:rPr>
    </w:lvl>
    <w:lvl w:ilvl="8" w:tplc="B9FEFC7A">
      <w:start w:val="1"/>
      <w:numFmt w:val="bullet"/>
      <w:lvlText w:val=""/>
      <w:lvlJc w:val="left"/>
      <w:pPr>
        <w:ind w:left="6480" w:hanging="360"/>
      </w:pPr>
      <w:rPr>
        <w:rFonts w:ascii="Wingdings" w:hAnsi="Wingdings" w:cs="Wingdings" w:hint="default"/>
      </w:rPr>
    </w:lvl>
  </w:abstractNum>
  <w:abstractNum w:abstractNumId="29" w15:restartNumberingAfterBreak="0">
    <w:nsid w:val="434F5F7B"/>
    <w:multiLevelType w:val="hybridMultilevel"/>
    <w:tmpl w:val="62A2526C"/>
    <w:lvl w:ilvl="0" w:tplc="6EECD8EE">
      <w:start w:val="1"/>
      <w:numFmt w:val="bullet"/>
      <w:lvlText w:val=""/>
      <w:lvlJc w:val="left"/>
      <w:pPr>
        <w:ind w:left="720" w:hanging="360"/>
      </w:pPr>
      <w:rPr>
        <w:rFonts w:ascii="Symbol" w:hAnsi="Symbol" w:cs="Symbol" w:hint="default"/>
        <w:sz w:val="24"/>
        <w:szCs w:val="24"/>
      </w:rPr>
    </w:lvl>
    <w:lvl w:ilvl="1" w:tplc="B5342F7C">
      <w:start w:val="1"/>
      <w:numFmt w:val="bullet"/>
      <w:lvlText w:val="o"/>
      <w:lvlJc w:val="left"/>
      <w:pPr>
        <w:ind w:left="1440" w:hanging="360"/>
      </w:pPr>
      <w:rPr>
        <w:rFonts w:ascii="Courier New" w:hAnsi="Courier New" w:cs="Courier New" w:hint="default"/>
      </w:rPr>
    </w:lvl>
    <w:lvl w:ilvl="2" w:tplc="F4F88C5E">
      <w:start w:val="1"/>
      <w:numFmt w:val="bullet"/>
      <w:lvlText w:val=""/>
      <w:lvlJc w:val="left"/>
      <w:pPr>
        <w:ind w:left="2160" w:hanging="360"/>
      </w:pPr>
      <w:rPr>
        <w:rFonts w:ascii="Wingdings" w:hAnsi="Wingdings" w:cs="Wingdings" w:hint="default"/>
      </w:rPr>
    </w:lvl>
    <w:lvl w:ilvl="3" w:tplc="7834E31A">
      <w:start w:val="1"/>
      <w:numFmt w:val="bullet"/>
      <w:lvlText w:val=""/>
      <w:lvlJc w:val="left"/>
      <w:pPr>
        <w:ind w:left="2880" w:hanging="360"/>
      </w:pPr>
      <w:rPr>
        <w:rFonts w:ascii="Symbol" w:hAnsi="Symbol" w:cs="Symbol" w:hint="default"/>
      </w:rPr>
    </w:lvl>
    <w:lvl w:ilvl="4" w:tplc="213449B8">
      <w:start w:val="1"/>
      <w:numFmt w:val="bullet"/>
      <w:lvlText w:val="o"/>
      <w:lvlJc w:val="left"/>
      <w:pPr>
        <w:ind w:left="3600" w:hanging="360"/>
      </w:pPr>
      <w:rPr>
        <w:rFonts w:ascii="Courier New" w:hAnsi="Courier New" w:cs="Courier New" w:hint="default"/>
      </w:rPr>
    </w:lvl>
    <w:lvl w:ilvl="5" w:tplc="865628E6">
      <w:start w:val="1"/>
      <w:numFmt w:val="bullet"/>
      <w:lvlText w:val=""/>
      <w:lvlJc w:val="left"/>
      <w:pPr>
        <w:ind w:left="4320" w:hanging="360"/>
      </w:pPr>
      <w:rPr>
        <w:rFonts w:ascii="Wingdings" w:hAnsi="Wingdings" w:cs="Wingdings" w:hint="default"/>
      </w:rPr>
    </w:lvl>
    <w:lvl w:ilvl="6" w:tplc="73BA0032">
      <w:start w:val="1"/>
      <w:numFmt w:val="bullet"/>
      <w:lvlText w:val=""/>
      <w:lvlJc w:val="left"/>
      <w:pPr>
        <w:ind w:left="5040" w:hanging="360"/>
      </w:pPr>
      <w:rPr>
        <w:rFonts w:ascii="Symbol" w:hAnsi="Symbol" w:cs="Symbol" w:hint="default"/>
      </w:rPr>
    </w:lvl>
    <w:lvl w:ilvl="7" w:tplc="C038E02C">
      <w:start w:val="1"/>
      <w:numFmt w:val="bullet"/>
      <w:lvlText w:val="o"/>
      <w:lvlJc w:val="left"/>
      <w:pPr>
        <w:ind w:left="5760" w:hanging="360"/>
      </w:pPr>
      <w:rPr>
        <w:rFonts w:ascii="Courier New" w:hAnsi="Courier New" w:cs="Courier New" w:hint="default"/>
      </w:rPr>
    </w:lvl>
    <w:lvl w:ilvl="8" w:tplc="777A2514">
      <w:start w:val="1"/>
      <w:numFmt w:val="bullet"/>
      <w:lvlText w:val=""/>
      <w:lvlJc w:val="left"/>
      <w:pPr>
        <w:ind w:left="6480" w:hanging="360"/>
      </w:pPr>
      <w:rPr>
        <w:rFonts w:ascii="Wingdings" w:hAnsi="Wingdings" w:cs="Wingdings" w:hint="default"/>
      </w:rPr>
    </w:lvl>
  </w:abstractNum>
  <w:abstractNum w:abstractNumId="30" w15:restartNumberingAfterBreak="0">
    <w:nsid w:val="4BB94EA4"/>
    <w:multiLevelType w:val="hybridMultilevel"/>
    <w:tmpl w:val="636C8C92"/>
    <w:lvl w:ilvl="0" w:tplc="1E8C4DE8">
      <w:start w:val="1"/>
      <w:numFmt w:val="bullet"/>
      <w:lvlText w:val=""/>
      <w:lvlJc w:val="left"/>
      <w:pPr>
        <w:ind w:left="720" w:hanging="360"/>
      </w:pPr>
      <w:rPr>
        <w:rFonts w:ascii="Symbol" w:hAnsi="Symbol" w:cs="Symbol" w:hint="default"/>
        <w:sz w:val="18"/>
        <w:szCs w:val="18"/>
      </w:rPr>
    </w:lvl>
    <w:lvl w:ilvl="1" w:tplc="5308C2B8">
      <w:start w:val="1"/>
      <w:numFmt w:val="bullet"/>
      <w:lvlText w:val="o"/>
      <w:lvlJc w:val="left"/>
      <w:pPr>
        <w:ind w:left="1440" w:hanging="360"/>
      </w:pPr>
      <w:rPr>
        <w:rFonts w:ascii="Courier New" w:hAnsi="Courier New" w:cs="Courier New" w:hint="default"/>
      </w:rPr>
    </w:lvl>
    <w:lvl w:ilvl="2" w:tplc="AB623AA0">
      <w:start w:val="1"/>
      <w:numFmt w:val="bullet"/>
      <w:lvlText w:val=""/>
      <w:lvlJc w:val="left"/>
      <w:pPr>
        <w:ind w:left="2160" w:hanging="360"/>
      </w:pPr>
      <w:rPr>
        <w:rFonts w:ascii="Wingdings" w:hAnsi="Wingdings" w:cs="Wingdings" w:hint="default"/>
      </w:rPr>
    </w:lvl>
    <w:lvl w:ilvl="3" w:tplc="58D09F7A">
      <w:start w:val="1"/>
      <w:numFmt w:val="bullet"/>
      <w:lvlText w:val=""/>
      <w:lvlJc w:val="left"/>
      <w:pPr>
        <w:ind w:left="2880" w:hanging="360"/>
      </w:pPr>
      <w:rPr>
        <w:rFonts w:ascii="Symbol" w:hAnsi="Symbol" w:cs="Symbol" w:hint="default"/>
      </w:rPr>
    </w:lvl>
    <w:lvl w:ilvl="4" w:tplc="898652A8">
      <w:start w:val="1"/>
      <w:numFmt w:val="bullet"/>
      <w:lvlText w:val="o"/>
      <w:lvlJc w:val="left"/>
      <w:pPr>
        <w:ind w:left="3600" w:hanging="360"/>
      </w:pPr>
      <w:rPr>
        <w:rFonts w:ascii="Courier New" w:hAnsi="Courier New" w:cs="Courier New" w:hint="default"/>
      </w:rPr>
    </w:lvl>
    <w:lvl w:ilvl="5" w:tplc="4BA43176">
      <w:start w:val="1"/>
      <w:numFmt w:val="bullet"/>
      <w:lvlText w:val=""/>
      <w:lvlJc w:val="left"/>
      <w:pPr>
        <w:ind w:left="4320" w:hanging="360"/>
      </w:pPr>
      <w:rPr>
        <w:rFonts w:ascii="Wingdings" w:hAnsi="Wingdings" w:cs="Wingdings" w:hint="default"/>
      </w:rPr>
    </w:lvl>
    <w:lvl w:ilvl="6" w:tplc="F998CCEA">
      <w:start w:val="1"/>
      <w:numFmt w:val="bullet"/>
      <w:lvlText w:val=""/>
      <w:lvlJc w:val="left"/>
      <w:pPr>
        <w:ind w:left="5040" w:hanging="360"/>
      </w:pPr>
      <w:rPr>
        <w:rFonts w:ascii="Symbol" w:hAnsi="Symbol" w:cs="Symbol" w:hint="default"/>
      </w:rPr>
    </w:lvl>
    <w:lvl w:ilvl="7" w:tplc="E1AAF316">
      <w:start w:val="1"/>
      <w:numFmt w:val="bullet"/>
      <w:lvlText w:val="o"/>
      <w:lvlJc w:val="left"/>
      <w:pPr>
        <w:ind w:left="5760" w:hanging="360"/>
      </w:pPr>
      <w:rPr>
        <w:rFonts w:ascii="Courier New" w:hAnsi="Courier New" w:cs="Courier New" w:hint="default"/>
      </w:rPr>
    </w:lvl>
    <w:lvl w:ilvl="8" w:tplc="4B24FF90">
      <w:start w:val="1"/>
      <w:numFmt w:val="bullet"/>
      <w:lvlText w:val=""/>
      <w:lvlJc w:val="left"/>
      <w:pPr>
        <w:ind w:left="6480" w:hanging="360"/>
      </w:pPr>
      <w:rPr>
        <w:rFonts w:ascii="Wingdings" w:hAnsi="Wingdings" w:cs="Wingdings" w:hint="default"/>
      </w:rPr>
    </w:lvl>
  </w:abstractNum>
  <w:abstractNum w:abstractNumId="31" w15:restartNumberingAfterBreak="0">
    <w:nsid w:val="4CE93C9D"/>
    <w:multiLevelType w:val="hybridMultilevel"/>
    <w:tmpl w:val="41E42396"/>
    <w:lvl w:ilvl="0" w:tplc="E9FCF7BE">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D9507B4"/>
    <w:multiLevelType w:val="hybridMultilevel"/>
    <w:tmpl w:val="2938CD66"/>
    <w:lvl w:ilvl="0" w:tplc="E9FCF7B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0144DAD"/>
    <w:multiLevelType w:val="hybridMultilevel"/>
    <w:tmpl w:val="4C443AA8"/>
    <w:lvl w:ilvl="0" w:tplc="8BB0723C">
      <w:start w:val="1"/>
      <w:numFmt w:val="bullet"/>
      <w:lvlText w:val=""/>
      <w:lvlJc w:val="left"/>
      <w:pPr>
        <w:ind w:left="720" w:hanging="360"/>
      </w:pPr>
      <w:rPr>
        <w:rFonts w:ascii="Symbol" w:hAnsi="Symbol" w:cs="Symbol" w:hint="default"/>
        <w:sz w:val="18"/>
        <w:szCs w:val="18"/>
      </w:rPr>
    </w:lvl>
    <w:lvl w:ilvl="1" w:tplc="0C964430">
      <w:start w:val="1"/>
      <w:numFmt w:val="bullet"/>
      <w:lvlText w:val="o"/>
      <w:lvlJc w:val="left"/>
      <w:pPr>
        <w:ind w:left="1440" w:hanging="360"/>
      </w:pPr>
      <w:rPr>
        <w:rFonts w:ascii="Courier New" w:hAnsi="Courier New" w:cs="Courier New" w:hint="default"/>
      </w:rPr>
    </w:lvl>
    <w:lvl w:ilvl="2" w:tplc="6ED0BBEA">
      <w:start w:val="1"/>
      <w:numFmt w:val="bullet"/>
      <w:lvlText w:val=""/>
      <w:lvlJc w:val="left"/>
      <w:pPr>
        <w:ind w:left="2160" w:hanging="360"/>
      </w:pPr>
      <w:rPr>
        <w:rFonts w:ascii="Wingdings" w:hAnsi="Wingdings" w:cs="Wingdings" w:hint="default"/>
      </w:rPr>
    </w:lvl>
    <w:lvl w:ilvl="3" w:tplc="9D9011D6">
      <w:start w:val="1"/>
      <w:numFmt w:val="bullet"/>
      <w:lvlText w:val=""/>
      <w:lvlJc w:val="left"/>
      <w:pPr>
        <w:ind w:left="2880" w:hanging="360"/>
      </w:pPr>
      <w:rPr>
        <w:rFonts w:ascii="Symbol" w:hAnsi="Symbol" w:cs="Symbol" w:hint="default"/>
      </w:rPr>
    </w:lvl>
    <w:lvl w:ilvl="4" w:tplc="AAD2B8F6">
      <w:start w:val="1"/>
      <w:numFmt w:val="bullet"/>
      <w:lvlText w:val="o"/>
      <w:lvlJc w:val="left"/>
      <w:pPr>
        <w:ind w:left="3600" w:hanging="360"/>
      </w:pPr>
      <w:rPr>
        <w:rFonts w:ascii="Courier New" w:hAnsi="Courier New" w:cs="Courier New" w:hint="default"/>
      </w:rPr>
    </w:lvl>
    <w:lvl w:ilvl="5" w:tplc="34A07006">
      <w:start w:val="1"/>
      <w:numFmt w:val="bullet"/>
      <w:lvlText w:val=""/>
      <w:lvlJc w:val="left"/>
      <w:pPr>
        <w:ind w:left="4320" w:hanging="360"/>
      </w:pPr>
      <w:rPr>
        <w:rFonts w:ascii="Wingdings" w:hAnsi="Wingdings" w:cs="Wingdings" w:hint="default"/>
      </w:rPr>
    </w:lvl>
    <w:lvl w:ilvl="6" w:tplc="155E0240">
      <w:start w:val="1"/>
      <w:numFmt w:val="bullet"/>
      <w:lvlText w:val=""/>
      <w:lvlJc w:val="left"/>
      <w:pPr>
        <w:ind w:left="5040" w:hanging="360"/>
      </w:pPr>
      <w:rPr>
        <w:rFonts w:ascii="Symbol" w:hAnsi="Symbol" w:cs="Symbol" w:hint="default"/>
      </w:rPr>
    </w:lvl>
    <w:lvl w:ilvl="7" w:tplc="C6F65E06">
      <w:start w:val="1"/>
      <w:numFmt w:val="bullet"/>
      <w:lvlText w:val="o"/>
      <w:lvlJc w:val="left"/>
      <w:pPr>
        <w:ind w:left="5760" w:hanging="360"/>
      </w:pPr>
      <w:rPr>
        <w:rFonts w:ascii="Courier New" w:hAnsi="Courier New" w:cs="Courier New" w:hint="default"/>
      </w:rPr>
    </w:lvl>
    <w:lvl w:ilvl="8" w:tplc="70749524">
      <w:start w:val="1"/>
      <w:numFmt w:val="bullet"/>
      <w:lvlText w:val=""/>
      <w:lvlJc w:val="left"/>
      <w:pPr>
        <w:ind w:left="6480" w:hanging="360"/>
      </w:pPr>
      <w:rPr>
        <w:rFonts w:ascii="Wingdings" w:hAnsi="Wingdings" w:cs="Wingdings" w:hint="default"/>
      </w:rPr>
    </w:lvl>
  </w:abstractNum>
  <w:abstractNum w:abstractNumId="34" w15:restartNumberingAfterBreak="0">
    <w:nsid w:val="50713ACA"/>
    <w:multiLevelType w:val="hybridMultilevel"/>
    <w:tmpl w:val="15248AAA"/>
    <w:lvl w:ilvl="0" w:tplc="056EA7CA">
      <w:start w:val="1"/>
      <w:numFmt w:val="bullet"/>
      <w:lvlText w:val=""/>
      <w:lvlJc w:val="left"/>
      <w:pPr>
        <w:ind w:left="720" w:hanging="360"/>
      </w:pPr>
      <w:rPr>
        <w:rFonts w:ascii="Symbol" w:hAnsi="Symbol" w:cs="Symbol" w:hint="default"/>
        <w:sz w:val="18"/>
        <w:szCs w:val="18"/>
      </w:rPr>
    </w:lvl>
    <w:lvl w:ilvl="1" w:tplc="728CF116">
      <w:start w:val="1"/>
      <w:numFmt w:val="bullet"/>
      <w:lvlText w:val="o"/>
      <w:lvlJc w:val="left"/>
      <w:pPr>
        <w:ind w:left="1440" w:hanging="360"/>
      </w:pPr>
      <w:rPr>
        <w:rFonts w:ascii="Courier New" w:hAnsi="Courier New" w:cs="Courier New" w:hint="default"/>
      </w:rPr>
    </w:lvl>
    <w:lvl w:ilvl="2" w:tplc="936ABA34">
      <w:start w:val="1"/>
      <w:numFmt w:val="bullet"/>
      <w:lvlText w:val=""/>
      <w:lvlJc w:val="left"/>
      <w:pPr>
        <w:ind w:left="2160" w:hanging="360"/>
      </w:pPr>
      <w:rPr>
        <w:rFonts w:ascii="Wingdings" w:hAnsi="Wingdings" w:cs="Wingdings" w:hint="default"/>
      </w:rPr>
    </w:lvl>
    <w:lvl w:ilvl="3" w:tplc="F1EEE192">
      <w:start w:val="1"/>
      <w:numFmt w:val="bullet"/>
      <w:lvlText w:val=""/>
      <w:lvlJc w:val="left"/>
      <w:pPr>
        <w:ind w:left="2880" w:hanging="360"/>
      </w:pPr>
      <w:rPr>
        <w:rFonts w:ascii="Symbol" w:hAnsi="Symbol" w:cs="Symbol" w:hint="default"/>
      </w:rPr>
    </w:lvl>
    <w:lvl w:ilvl="4" w:tplc="3A68180C">
      <w:start w:val="1"/>
      <w:numFmt w:val="bullet"/>
      <w:lvlText w:val="o"/>
      <w:lvlJc w:val="left"/>
      <w:pPr>
        <w:ind w:left="3600" w:hanging="360"/>
      </w:pPr>
      <w:rPr>
        <w:rFonts w:ascii="Courier New" w:hAnsi="Courier New" w:cs="Courier New" w:hint="default"/>
      </w:rPr>
    </w:lvl>
    <w:lvl w:ilvl="5" w:tplc="CFA2F144">
      <w:start w:val="1"/>
      <w:numFmt w:val="bullet"/>
      <w:lvlText w:val=""/>
      <w:lvlJc w:val="left"/>
      <w:pPr>
        <w:ind w:left="4320" w:hanging="360"/>
      </w:pPr>
      <w:rPr>
        <w:rFonts w:ascii="Wingdings" w:hAnsi="Wingdings" w:cs="Wingdings" w:hint="default"/>
      </w:rPr>
    </w:lvl>
    <w:lvl w:ilvl="6" w:tplc="45FC5304">
      <w:start w:val="1"/>
      <w:numFmt w:val="bullet"/>
      <w:lvlText w:val=""/>
      <w:lvlJc w:val="left"/>
      <w:pPr>
        <w:ind w:left="5040" w:hanging="360"/>
      </w:pPr>
      <w:rPr>
        <w:rFonts w:ascii="Symbol" w:hAnsi="Symbol" w:cs="Symbol" w:hint="default"/>
      </w:rPr>
    </w:lvl>
    <w:lvl w:ilvl="7" w:tplc="129E742A">
      <w:start w:val="1"/>
      <w:numFmt w:val="bullet"/>
      <w:lvlText w:val="o"/>
      <w:lvlJc w:val="left"/>
      <w:pPr>
        <w:ind w:left="5760" w:hanging="360"/>
      </w:pPr>
      <w:rPr>
        <w:rFonts w:ascii="Courier New" w:hAnsi="Courier New" w:cs="Courier New" w:hint="default"/>
      </w:rPr>
    </w:lvl>
    <w:lvl w:ilvl="8" w:tplc="0A107D14">
      <w:start w:val="1"/>
      <w:numFmt w:val="bullet"/>
      <w:lvlText w:val=""/>
      <w:lvlJc w:val="left"/>
      <w:pPr>
        <w:ind w:left="6480" w:hanging="360"/>
      </w:pPr>
      <w:rPr>
        <w:rFonts w:ascii="Wingdings" w:hAnsi="Wingdings" w:cs="Wingdings" w:hint="default"/>
      </w:rPr>
    </w:lvl>
  </w:abstractNum>
  <w:abstractNum w:abstractNumId="35" w15:restartNumberingAfterBreak="0">
    <w:nsid w:val="55795C19"/>
    <w:multiLevelType w:val="hybridMultilevel"/>
    <w:tmpl w:val="05FCD864"/>
    <w:lvl w:ilvl="0" w:tplc="F12014BA">
      <w:start w:val="1"/>
      <w:numFmt w:val="bullet"/>
      <w:lvlText w:val=""/>
      <w:lvlJc w:val="left"/>
      <w:pPr>
        <w:ind w:left="720" w:hanging="360"/>
      </w:pPr>
      <w:rPr>
        <w:rFonts w:ascii="Symbol" w:hAnsi="Symbol" w:cs="Symbol" w:hint="default"/>
        <w:sz w:val="24"/>
        <w:szCs w:val="24"/>
      </w:rPr>
    </w:lvl>
    <w:lvl w:ilvl="1" w:tplc="827A25A0">
      <w:start w:val="1"/>
      <w:numFmt w:val="bullet"/>
      <w:lvlText w:val="o"/>
      <w:lvlJc w:val="left"/>
      <w:pPr>
        <w:ind w:left="1440" w:hanging="360"/>
      </w:pPr>
      <w:rPr>
        <w:rFonts w:ascii="Courier New" w:hAnsi="Courier New" w:cs="Courier New" w:hint="default"/>
      </w:rPr>
    </w:lvl>
    <w:lvl w:ilvl="2" w:tplc="DD441D1A">
      <w:start w:val="1"/>
      <w:numFmt w:val="bullet"/>
      <w:lvlText w:val=""/>
      <w:lvlJc w:val="left"/>
      <w:pPr>
        <w:ind w:left="2160" w:hanging="360"/>
      </w:pPr>
      <w:rPr>
        <w:rFonts w:ascii="Wingdings" w:hAnsi="Wingdings" w:cs="Wingdings" w:hint="default"/>
      </w:rPr>
    </w:lvl>
    <w:lvl w:ilvl="3" w:tplc="AE86FAAA">
      <w:start w:val="1"/>
      <w:numFmt w:val="bullet"/>
      <w:lvlText w:val=""/>
      <w:lvlJc w:val="left"/>
      <w:pPr>
        <w:ind w:left="2880" w:hanging="360"/>
      </w:pPr>
      <w:rPr>
        <w:rFonts w:ascii="Symbol" w:hAnsi="Symbol" w:cs="Symbol" w:hint="default"/>
      </w:rPr>
    </w:lvl>
    <w:lvl w:ilvl="4" w:tplc="0A060500">
      <w:start w:val="1"/>
      <w:numFmt w:val="bullet"/>
      <w:lvlText w:val="o"/>
      <w:lvlJc w:val="left"/>
      <w:pPr>
        <w:ind w:left="3600" w:hanging="360"/>
      </w:pPr>
      <w:rPr>
        <w:rFonts w:ascii="Courier New" w:hAnsi="Courier New" w:cs="Courier New" w:hint="default"/>
      </w:rPr>
    </w:lvl>
    <w:lvl w:ilvl="5" w:tplc="25C8C346">
      <w:start w:val="1"/>
      <w:numFmt w:val="bullet"/>
      <w:lvlText w:val=""/>
      <w:lvlJc w:val="left"/>
      <w:pPr>
        <w:ind w:left="4320" w:hanging="360"/>
      </w:pPr>
      <w:rPr>
        <w:rFonts w:ascii="Wingdings" w:hAnsi="Wingdings" w:cs="Wingdings" w:hint="default"/>
      </w:rPr>
    </w:lvl>
    <w:lvl w:ilvl="6" w:tplc="0D5A8956">
      <w:start w:val="1"/>
      <w:numFmt w:val="bullet"/>
      <w:lvlText w:val=""/>
      <w:lvlJc w:val="left"/>
      <w:pPr>
        <w:ind w:left="5040" w:hanging="360"/>
      </w:pPr>
      <w:rPr>
        <w:rFonts w:ascii="Symbol" w:hAnsi="Symbol" w:cs="Symbol" w:hint="default"/>
      </w:rPr>
    </w:lvl>
    <w:lvl w:ilvl="7" w:tplc="4A424E50">
      <w:start w:val="1"/>
      <w:numFmt w:val="bullet"/>
      <w:lvlText w:val="o"/>
      <w:lvlJc w:val="left"/>
      <w:pPr>
        <w:ind w:left="5760" w:hanging="360"/>
      </w:pPr>
      <w:rPr>
        <w:rFonts w:ascii="Courier New" w:hAnsi="Courier New" w:cs="Courier New" w:hint="default"/>
      </w:rPr>
    </w:lvl>
    <w:lvl w:ilvl="8" w:tplc="B664BB58">
      <w:start w:val="1"/>
      <w:numFmt w:val="bullet"/>
      <w:lvlText w:val=""/>
      <w:lvlJc w:val="left"/>
      <w:pPr>
        <w:ind w:left="6480" w:hanging="360"/>
      </w:pPr>
      <w:rPr>
        <w:rFonts w:ascii="Wingdings" w:hAnsi="Wingdings" w:cs="Wingdings" w:hint="default"/>
      </w:rPr>
    </w:lvl>
  </w:abstractNum>
  <w:abstractNum w:abstractNumId="36" w15:restartNumberingAfterBreak="0">
    <w:nsid w:val="585910C0"/>
    <w:multiLevelType w:val="hybridMultilevel"/>
    <w:tmpl w:val="AE7EB1C8"/>
    <w:lvl w:ilvl="0" w:tplc="E9FCF7B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275F55"/>
    <w:multiLevelType w:val="hybridMultilevel"/>
    <w:tmpl w:val="F9B2DA84"/>
    <w:lvl w:ilvl="0" w:tplc="B4B4FCB4">
      <w:start w:val="1"/>
      <w:numFmt w:val="bullet"/>
      <w:lvlText w:val=""/>
      <w:lvlJc w:val="left"/>
      <w:pPr>
        <w:ind w:left="720" w:hanging="360"/>
      </w:pPr>
      <w:rPr>
        <w:rFonts w:ascii="Symbol" w:hAnsi="Symbol" w:cs="Symbol" w:hint="default"/>
        <w:sz w:val="18"/>
        <w:szCs w:val="18"/>
      </w:rPr>
    </w:lvl>
    <w:lvl w:ilvl="1" w:tplc="0DB8BE1A">
      <w:start w:val="1"/>
      <w:numFmt w:val="bullet"/>
      <w:lvlText w:val="o"/>
      <w:lvlJc w:val="left"/>
      <w:pPr>
        <w:ind w:left="1440" w:hanging="360"/>
      </w:pPr>
      <w:rPr>
        <w:rFonts w:ascii="Courier New" w:hAnsi="Courier New" w:cs="Courier New" w:hint="default"/>
      </w:rPr>
    </w:lvl>
    <w:lvl w:ilvl="2" w:tplc="5DBA0C54">
      <w:start w:val="1"/>
      <w:numFmt w:val="bullet"/>
      <w:lvlText w:val=""/>
      <w:lvlJc w:val="left"/>
      <w:pPr>
        <w:ind w:left="2160" w:hanging="360"/>
      </w:pPr>
      <w:rPr>
        <w:rFonts w:ascii="Wingdings" w:hAnsi="Wingdings" w:cs="Wingdings" w:hint="default"/>
      </w:rPr>
    </w:lvl>
    <w:lvl w:ilvl="3" w:tplc="44EA2234">
      <w:start w:val="1"/>
      <w:numFmt w:val="bullet"/>
      <w:lvlText w:val=""/>
      <w:lvlJc w:val="left"/>
      <w:pPr>
        <w:ind w:left="2880" w:hanging="360"/>
      </w:pPr>
      <w:rPr>
        <w:rFonts w:ascii="Symbol" w:hAnsi="Symbol" w:cs="Symbol" w:hint="default"/>
      </w:rPr>
    </w:lvl>
    <w:lvl w:ilvl="4" w:tplc="ABCC2D5E">
      <w:start w:val="1"/>
      <w:numFmt w:val="bullet"/>
      <w:lvlText w:val="o"/>
      <w:lvlJc w:val="left"/>
      <w:pPr>
        <w:ind w:left="3600" w:hanging="360"/>
      </w:pPr>
      <w:rPr>
        <w:rFonts w:ascii="Courier New" w:hAnsi="Courier New" w:cs="Courier New" w:hint="default"/>
      </w:rPr>
    </w:lvl>
    <w:lvl w:ilvl="5" w:tplc="DA2ED1D8">
      <w:start w:val="1"/>
      <w:numFmt w:val="bullet"/>
      <w:lvlText w:val=""/>
      <w:lvlJc w:val="left"/>
      <w:pPr>
        <w:ind w:left="4320" w:hanging="360"/>
      </w:pPr>
      <w:rPr>
        <w:rFonts w:ascii="Wingdings" w:hAnsi="Wingdings" w:cs="Wingdings" w:hint="default"/>
      </w:rPr>
    </w:lvl>
    <w:lvl w:ilvl="6" w:tplc="EB32857A">
      <w:start w:val="1"/>
      <w:numFmt w:val="bullet"/>
      <w:lvlText w:val=""/>
      <w:lvlJc w:val="left"/>
      <w:pPr>
        <w:ind w:left="5040" w:hanging="360"/>
      </w:pPr>
      <w:rPr>
        <w:rFonts w:ascii="Symbol" w:hAnsi="Symbol" w:cs="Symbol" w:hint="default"/>
      </w:rPr>
    </w:lvl>
    <w:lvl w:ilvl="7" w:tplc="FC701C90">
      <w:start w:val="1"/>
      <w:numFmt w:val="bullet"/>
      <w:lvlText w:val="o"/>
      <w:lvlJc w:val="left"/>
      <w:pPr>
        <w:ind w:left="5760" w:hanging="360"/>
      </w:pPr>
      <w:rPr>
        <w:rFonts w:ascii="Courier New" w:hAnsi="Courier New" w:cs="Courier New" w:hint="default"/>
      </w:rPr>
    </w:lvl>
    <w:lvl w:ilvl="8" w:tplc="282C6AFC">
      <w:start w:val="1"/>
      <w:numFmt w:val="bullet"/>
      <w:lvlText w:val=""/>
      <w:lvlJc w:val="left"/>
      <w:pPr>
        <w:ind w:left="6480" w:hanging="360"/>
      </w:pPr>
      <w:rPr>
        <w:rFonts w:ascii="Wingdings" w:hAnsi="Wingdings" w:cs="Wingdings" w:hint="default"/>
      </w:rPr>
    </w:lvl>
  </w:abstractNum>
  <w:abstractNum w:abstractNumId="38" w15:restartNumberingAfterBreak="0">
    <w:nsid w:val="5A355FC8"/>
    <w:multiLevelType w:val="hybridMultilevel"/>
    <w:tmpl w:val="B1DA6FCA"/>
    <w:lvl w:ilvl="0" w:tplc="039239A4">
      <w:start w:val="1"/>
      <w:numFmt w:val="bullet"/>
      <w:lvlText w:val=""/>
      <w:lvlJc w:val="left"/>
      <w:pPr>
        <w:ind w:left="720" w:hanging="360"/>
      </w:pPr>
      <w:rPr>
        <w:rFonts w:ascii="Symbol" w:hAnsi="Symbol" w:cs="Symbol" w:hint="default"/>
        <w:sz w:val="18"/>
        <w:szCs w:val="18"/>
      </w:rPr>
    </w:lvl>
    <w:lvl w:ilvl="1" w:tplc="AC026C60">
      <w:start w:val="1"/>
      <w:numFmt w:val="bullet"/>
      <w:lvlText w:val="o"/>
      <w:lvlJc w:val="left"/>
      <w:pPr>
        <w:ind w:left="1440" w:hanging="360"/>
      </w:pPr>
      <w:rPr>
        <w:rFonts w:ascii="Courier New" w:hAnsi="Courier New" w:cs="Courier New" w:hint="default"/>
      </w:rPr>
    </w:lvl>
    <w:lvl w:ilvl="2" w:tplc="2C52AB32">
      <w:start w:val="1"/>
      <w:numFmt w:val="bullet"/>
      <w:lvlText w:val=""/>
      <w:lvlJc w:val="left"/>
      <w:pPr>
        <w:ind w:left="2160" w:hanging="360"/>
      </w:pPr>
      <w:rPr>
        <w:rFonts w:ascii="Wingdings" w:hAnsi="Wingdings" w:cs="Wingdings" w:hint="default"/>
      </w:rPr>
    </w:lvl>
    <w:lvl w:ilvl="3" w:tplc="19ECE21E">
      <w:start w:val="1"/>
      <w:numFmt w:val="bullet"/>
      <w:lvlText w:val=""/>
      <w:lvlJc w:val="left"/>
      <w:pPr>
        <w:ind w:left="2880" w:hanging="360"/>
      </w:pPr>
      <w:rPr>
        <w:rFonts w:ascii="Symbol" w:hAnsi="Symbol" w:cs="Symbol" w:hint="default"/>
      </w:rPr>
    </w:lvl>
    <w:lvl w:ilvl="4" w:tplc="28F498E4">
      <w:start w:val="1"/>
      <w:numFmt w:val="bullet"/>
      <w:lvlText w:val="o"/>
      <w:lvlJc w:val="left"/>
      <w:pPr>
        <w:ind w:left="3600" w:hanging="360"/>
      </w:pPr>
      <w:rPr>
        <w:rFonts w:ascii="Courier New" w:hAnsi="Courier New" w:cs="Courier New" w:hint="default"/>
      </w:rPr>
    </w:lvl>
    <w:lvl w:ilvl="5" w:tplc="FF564D26">
      <w:start w:val="1"/>
      <w:numFmt w:val="bullet"/>
      <w:lvlText w:val=""/>
      <w:lvlJc w:val="left"/>
      <w:pPr>
        <w:ind w:left="4320" w:hanging="360"/>
      </w:pPr>
      <w:rPr>
        <w:rFonts w:ascii="Wingdings" w:hAnsi="Wingdings" w:cs="Wingdings" w:hint="default"/>
      </w:rPr>
    </w:lvl>
    <w:lvl w:ilvl="6" w:tplc="1186C05E">
      <w:start w:val="1"/>
      <w:numFmt w:val="bullet"/>
      <w:lvlText w:val=""/>
      <w:lvlJc w:val="left"/>
      <w:pPr>
        <w:ind w:left="5040" w:hanging="360"/>
      </w:pPr>
      <w:rPr>
        <w:rFonts w:ascii="Symbol" w:hAnsi="Symbol" w:cs="Symbol" w:hint="default"/>
      </w:rPr>
    </w:lvl>
    <w:lvl w:ilvl="7" w:tplc="74AA1A2C">
      <w:start w:val="1"/>
      <w:numFmt w:val="bullet"/>
      <w:lvlText w:val="o"/>
      <w:lvlJc w:val="left"/>
      <w:pPr>
        <w:ind w:left="5760" w:hanging="360"/>
      </w:pPr>
      <w:rPr>
        <w:rFonts w:ascii="Courier New" w:hAnsi="Courier New" w:cs="Courier New" w:hint="default"/>
      </w:rPr>
    </w:lvl>
    <w:lvl w:ilvl="8" w:tplc="480A3234">
      <w:start w:val="1"/>
      <w:numFmt w:val="bullet"/>
      <w:lvlText w:val=""/>
      <w:lvlJc w:val="left"/>
      <w:pPr>
        <w:ind w:left="6480" w:hanging="360"/>
      </w:pPr>
      <w:rPr>
        <w:rFonts w:ascii="Wingdings" w:hAnsi="Wingdings" w:cs="Wingdings" w:hint="default"/>
      </w:rPr>
    </w:lvl>
  </w:abstractNum>
  <w:abstractNum w:abstractNumId="39" w15:restartNumberingAfterBreak="0">
    <w:nsid w:val="5ECE4474"/>
    <w:multiLevelType w:val="hybridMultilevel"/>
    <w:tmpl w:val="AE406BFC"/>
    <w:lvl w:ilvl="0" w:tplc="380C7DDE">
      <w:start w:val="1"/>
      <w:numFmt w:val="bullet"/>
      <w:lvlText w:val=""/>
      <w:lvlJc w:val="left"/>
      <w:pPr>
        <w:ind w:left="720" w:hanging="360"/>
      </w:pPr>
      <w:rPr>
        <w:rFonts w:ascii="Symbol" w:hAnsi="Symbol" w:cs="Symbol" w:hint="default"/>
        <w:sz w:val="24"/>
        <w:szCs w:val="24"/>
      </w:rPr>
    </w:lvl>
    <w:lvl w:ilvl="1" w:tplc="0EE83176">
      <w:start w:val="1"/>
      <w:numFmt w:val="bullet"/>
      <w:lvlText w:val="o"/>
      <w:lvlJc w:val="left"/>
      <w:pPr>
        <w:ind w:left="1440" w:hanging="360"/>
      </w:pPr>
      <w:rPr>
        <w:rFonts w:ascii="Courier New" w:hAnsi="Courier New" w:cs="Courier New" w:hint="default"/>
      </w:rPr>
    </w:lvl>
    <w:lvl w:ilvl="2" w:tplc="06042C32">
      <w:start w:val="1"/>
      <w:numFmt w:val="bullet"/>
      <w:lvlText w:val=""/>
      <w:lvlJc w:val="left"/>
      <w:pPr>
        <w:ind w:left="2160" w:hanging="360"/>
      </w:pPr>
      <w:rPr>
        <w:rFonts w:ascii="Wingdings" w:hAnsi="Wingdings" w:cs="Wingdings" w:hint="default"/>
      </w:rPr>
    </w:lvl>
    <w:lvl w:ilvl="3" w:tplc="E480BE86">
      <w:start w:val="1"/>
      <w:numFmt w:val="bullet"/>
      <w:lvlText w:val=""/>
      <w:lvlJc w:val="left"/>
      <w:pPr>
        <w:ind w:left="2880" w:hanging="360"/>
      </w:pPr>
      <w:rPr>
        <w:rFonts w:ascii="Symbol" w:hAnsi="Symbol" w:cs="Symbol" w:hint="default"/>
      </w:rPr>
    </w:lvl>
    <w:lvl w:ilvl="4" w:tplc="8EF262B0">
      <w:start w:val="1"/>
      <w:numFmt w:val="bullet"/>
      <w:lvlText w:val="o"/>
      <w:lvlJc w:val="left"/>
      <w:pPr>
        <w:ind w:left="3600" w:hanging="360"/>
      </w:pPr>
      <w:rPr>
        <w:rFonts w:ascii="Courier New" w:hAnsi="Courier New" w:cs="Courier New" w:hint="default"/>
      </w:rPr>
    </w:lvl>
    <w:lvl w:ilvl="5" w:tplc="7D64E950">
      <w:start w:val="1"/>
      <w:numFmt w:val="bullet"/>
      <w:lvlText w:val=""/>
      <w:lvlJc w:val="left"/>
      <w:pPr>
        <w:ind w:left="4320" w:hanging="360"/>
      </w:pPr>
      <w:rPr>
        <w:rFonts w:ascii="Wingdings" w:hAnsi="Wingdings" w:cs="Wingdings" w:hint="default"/>
      </w:rPr>
    </w:lvl>
    <w:lvl w:ilvl="6" w:tplc="4DA06E20">
      <w:start w:val="1"/>
      <w:numFmt w:val="bullet"/>
      <w:lvlText w:val=""/>
      <w:lvlJc w:val="left"/>
      <w:pPr>
        <w:ind w:left="5040" w:hanging="360"/>
      </w:pPr>
      <w:rPr>
        <w:rFonts w:ascii="Symbol" w:hAnsi="Symbol" w:cs="Symbol" w:hint="default"/>
      </w:rPr>
    </w:lvl>
    <w:lvl w:ilvl="7" w:tplc="55982716">
      <w:start w:val="1"/>
      <w:numFmt w:val="bullet"/>
      <w:lvlText w:val="o"/>
      <w:lvlJc w:val="left"/>
      <w:pPr>
        <w:ind w:left="5760" w:hanging="360"/>
      </w:pPr>
      <w:rPr>
        <w:rFonts w:ascii="Courier New" w:hAnsi="Courier New" w:cs="Courier New" w:hint="default"/>
      </w:rPr>
    </w:lvl>
    <w:lvl w:ilvl="8" w:tplc="E7F2BAD2">
      <w:start w:val="1"/>
      <w:numFmt w:val="bullet"/>
      <w:lvlText w:val=""/>
      <w:lvlJc w:val="left"/>
      <w:pPr>
        <w:ind w:left="6480" w:hanging="360"/>
      </w:pPr>
      <w:rPr>
        <w:rFonts w:ascii="Wingdings" w:hAnsi="Wingdings" w:cs="Wingdings" w:hint="default"/>
      </w:rPr>
    </w:lvl>
  </w:abstractNum>
  <w:abstractNum w:abstractNumId="40" w15:restartNumberingAfterBreak="0">
    <w:nsid w:val="617D39FE"/>
    <w:multiLevelType w:val="hybridMultilevel"/>
    <w:tmpl w:val="2F820976"/>
    <w:lvl w:ilvl="0" w:tplc="E9FCF7BE">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624E120D"/>
    <w:multiLevelType w:val="hybridMultilevel"/>
    <w:tmpl w:val="5204F43A"/>
    <w:lvl w:ilvl="0" w:tplc="D67CE0C0">
      <w:start w:val="1"/>
      <w:numFmt w:val="bullet"/>
      <w:lvlText w:val=""/>
      <w:lvlJc w:val="left"/>
      <w:pPr>
        <w:ind w:left="720" w:hanging="360"/>
      </w:pPr>
      <w:rPr>
        <w:rFonts w:ascii="Symbol" w:hAnsi="Symbol" w:cs="Symbol" w:hint="default"/>
        <w:sz w:val="24"/>
        <w:szCs w:val="24"/>
      </w:rPr>
    </w:lvl>
    <w:lvl w:ilvl="1" w:tplc="BF640B74">
      <w:start w:val="1"/>
      <w:numFmt w:val="bullet"/>
      <w:lvlText w:val="o"/>
      <w:lvlJc w:val="left"/>
      <w:pPr>
        <w:ind w:left="1440" w:hanging="360"/>
      </w:pPr>
      <w:rPr>
        <w:rFonts w:ascii="Courier New" w:hAnsi="Courier New" w:cs="Courier New" w:hint="default"/>
      </w:rPr>
    </w:lvl>
    <w:lvl w:ilvl="2" w:tplc="AE64C6D8">
      <w:start w:val="1"/>
      <w:numFmt w:val="bullet"/>
      <w:lvlText w:val=""/>
      <w:lvlJc w:val="left"/>
      <w:pPr>
        <w:ind w:left="2160" w:hanging="360"/>
      </w:pPr>
      <w:rPr>
        <w:rFonts w:ascii="Wingdings" w:hAnsi="Wingdings" w:cs="Wingdings" w:hint="default"/>
      </w:rPr>
    </w:lvl>
    <w:lvl w:ilvl="3" w:tplc="080AC0CA">
      <w:start w:val="1"/>
      <w:numFmt w:val="bullet"/>
      <w:lvlText w:val=""/>
      <w:lvlJc w:val="left"/>
      <w:pPr>
        <w:ind w:left="2880" w:hanging="360"/>
      </w:pPr>
      <w:rPr>
        <w:rFonts w:ascii="Symbol" w:hAnsi="Symbol" w:cs="Symbol" w:hint="default"/>
      </w:rPr>
    </w:lvl>
    <w:lvl w:ilvl="4" w:tplc="8BAAA352">
      <w:start w:val="1"/>
      <w:numFmt w:val="bullet"/>
      <w:lvlText w:val="o"/>
      <w:lvlJc w:val="left"/>
      <w:pPr>
        <w:ind w:left="3600" w:hanging="360"/>
      </w:pPr>
      <w:rPr>
        <w:rFonts w:ascii="Courier New" w:hAnsi="Courier New" w:cs="Courier New" w:hint="default"/>
      </w:rPr>
    </w:lvl>
    <w:lvl w:ilvl="5" w:tplc="01EC182C">
      <w:start w:val="1"/>
      <w:numFmt w:val="bullet"/>
      <w:lvlText w:val=""/>
      <w:lvlJc w:val="left"/>
      <w:pPr>
        <w:ind w:left="4320" w:hanging="360"/>
      </w:pPr>
      <w:rPr>
        <w:rFonts w:ascii="Wingdings" w:hAnsi="Wingdings" w:cs="Wingdings" w:hint="default"/>
      </w:rPr>
    </w:lvl>
    <w:lvl w:ilvl="6" w:tplc="CAA83322">
      <w:start w:val="1"/>
      <w:numFmt w:val="bullet"/>
      <w:lvlText w:val=""/>
      <w:lvlJc w:val="left"/>
      <w:pPr>
        <w:ind w:left="5040" w:hanging="360"/>
      </w:pPr>
      <w:rPr>
        <w:rFonts w:ascii="Symbol" w:hAnsi="Symbol" w:cs="Symbol" w:hint="default"/>
      </w:rPr>
    </w:lvl>
    <w:lvl w:ilvl="7" w:tplc="FB9AF032">
      <w:start w:val="1"/>
      <w:numFmt w:val="bullet"/>
      <w:lvlText w:val="o"/>
      <w:lvlJc w:val="left"/>
      <w:pPr>
        <w:ind w:left="5760" w:hanging="360"/>
      </w:pPr>
      <w:rPr>
        <w:rFonts w:ascii="Courier New" w:hAnsi="Courier New" w:cs="Courier New" w:hint="default"/>
      </w:rPr>
    </w:lvl>
    <w:lvl w:ilvl="8" w:tplc="590ED0C8">
      <w:start w:val="1"/>
      <w:numFmt w:val="bullet"/>
      <w:lvlText w:val=""/>
      <w:lvlJc w:val="left"/>
      <w:pPr>
        <w:ind w:left="6480" w:hanging="360"/>
      </w:pPr>
      <w:rPr>
        <w:rFonts w:ascii="Wingdings" w:hAnsi="Wingdings" w:cs="Wingdings" w:hint="default"/>
      </w:rPr>
    </w:lvl>
  </w:abstractNum>
  <w:abstractNum w:abstractNumId="42" w15:restartNumberingAfterBreak="0">
    <w:nsid w:val="67F61D73"/>
    <w:multiLevelType w:val="hybridMultilevel"/>
    <w:tmpl w:val="D6307FF2"/>
    <w:lvl w:ilvl="0" w:tplc="D6BC8CCC">
      <w:start w:val="10"/>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8A8363A"/>
    <w:multiLevelType w:val="hybridMultilevel"/>
    <w:tmpl w:val="3CBC6B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A16280F"/>
    <w:multiLevelType w:val="hybridMultilevel"/>
    <w:tmpl w:val="13A4B760"/>
    <w:lvl w:ilvl="0" w:tplc="71705ED2">
      <w:start w:val="1"/>
      <w:numFmt w:val="bullet"/>
      <w:lvlText w:val=""/>
      <w:lvlJc w:val="left"/>
      <w:pPr>
        <w:ind w:left="720" w:hanging="360"/>
      </w:pPr>
      <w:rPr>
        <w:rFonts w:ascii="Symbol" w:hAnsi="Symbol" w:cs="Symbol" w:hint="default"/>
        <w:sz w:val="24"/>
        <w:szCs w:val="24"/>
      </w:rPr>
    </w:lvl>
    <w:lvl w:ilvl="1" w:tplc="24065248">
      <w:start w:val="1"/>
      <w:numFmt w:val="bullet"/>
      <w:lvlText w:val="o"/>
      <w:lvlJc w:val="left"/>
      <w:pPr>
        <w:ind w:left="1440" w:hanging="360"/>
      </w:pPr>
      <w:rPr>
        <w:rFonts w:ascii="Courier New" w:hAnsi="Courier New" w:cs="Courier New" w:hint="default"/>
      </w:rPr>
    </w:lvl>
    <w:lvl w:ilvl="2" w:tplc="0F825FA8">
      <w:start w:val="1"/>
      <w:numFmt w:val="bullet"/>
      <w:lvlText w:val=""/>
      <w:lvlJc w:val="left"/>
      <w:pPr>
        <w:ind w:left="2160" w:hanging="360"/>
      </w:pPr>
      <w:rPr>
        <w:rFonts w:ascii="Wingdings" w:hAnsi="Wingdings" w:cs="Wingdings" w:hint="default"/>
      </w:rPr>
    </w:lvl>
    <w:lvl w:ilvl="3" w:tplc="2D882DBE">
      <w:start w:val="1"/>
      <w:numFmt w:val="bullet"/>
      <w:lvlText w:val=""/>
      <w:lvlJc w:val="left"/>
      <w:pPr>
        <w:ind w:left="2880" w:hanging="360"/>
      </w:pPr>
      <w:rPr>
        <w:rFonts w:ascii="Symbol" w:hAnsi="Symbol" w:cs="Symbol" w:hint="default"/>
      </w:rPr>
    </w:lvl>
    <w:lvl w:ilvl="4" w:tplc="54001E30">
      <w:start w:val="1"/>
      <w:numFmt w:val="bullet"/>
      <w:lvlText w:val="o"/>
      <w:lvlJc w:val="left"/>
      <w:pPr>
        <w:ind w:left="3600" w:hanging="360"/>
      </w:pPr>
      <w:rPr>
        <w:rFonts w:ascii="Courier New" w:hAnsi="Courier New" w:cs="Courier New" w:hint="default"/>
      </w:rPr>
    </w:lvl>
    <w:lvl w:ilvl="5" w:tplc="9044FAC0">
      <w:start w:val="1"/>
      <w:numFmt w:val="bullet"/>
      <w:lvlText w:val=""/>
      <w:lvlJc w:val="left"/>
      <w:pPr>
        <w:ind w:left="4320" w:hanging="360"/>
      </w:pPr>
      <w:rPr>
        <w:rFonts w:ascii="Wingdings" w:hAnsi="Wingdings" w:cs="Wingdings" w:hint="default"/>
      </w:rPr>
    </w:lvl>
    <w:lvl w:ilvl="6" w:tplc="3FA61216">
      <w:start w:val="1"/>
      <w:numFmt w:val="bullet"/>
      <w:lvlText w:val=""/>
      <w:lvlJc w:val="left"/>
      <w:pPr>
        <w:ind w:left="5040" w:hanging="360"/>
      </w:pPr>
      <w:rPr>
        <w:rFonts w:ascii="Symbol" w:hAnsi="Symbol" w:cs="Symbol" w:hint="default"/>
      </w:rPr>
    </w:lvl>
    <w:lvl w:ilvl="7" w:tplc="129A2462">
      <w:start w:val="1"/>
      <w:numFmt w:val="bullet"/>
      <w:lvlText w:val="o"/>
      <w:lvlJc w:val="left"/>
      <w:pPr>
        <w:ind w:left="5760" w:hanging="360"/>
      </w:pPr>
      <w:rPr>
        <w:rFonts w:ascii="Courier New" w:hAnsi="Courier New" w:cs="Courier New" w:hint="default"/>
      </w:rPr>
    </w:lvl>
    <w:lvl w:ilvl="8" w:tplc="2D9ADF4C">
      <w:start w:val="1"/>
      <w:numFmt w:val="bullet"/>
      <w:lvlText w:val=""/>
      <w:lvlJc w:val="left"/>
      <w:pPr>
        <w:ind w:left="6480" w:hanging="360"/>
      </w:pPr>
      <w:rPr>
        <w:rFonts w:ascii="Wingdings" w:hAnsi="Wingdings" w:cs="Wingdings" w:hint="default"/>
      </w:rPr>
    </w:lvl>
  </w:abstractNum>
  <w:abstractNum w:abstractNumId="45" w15:restartNumberingAfterBreak="0">
    <w:nsid w:val="754244BC"/>
    <w:multiLevelType w:val="hybridMultilevel"/>
    <w:tmpl w:val="4134ED0E"/>
    <w:lvl w:ilvl="0" w:tplc="E9FCF7BE">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75771714"/>
    <w:multiLevelType w:val="hybridMultilevel"/>
    <w:tmpl w:val="29364D86"/>
    <w:lvl w:ilvl="0" w:tplc="802EE6B2">
      <w:start w:val="1"/>
      <w:numFmt w:val="bullet"/>
      <w:lvlText w:val=""/>
      <w:lvlJc w:val="left"/>
      <w:pPr>
        <w:ind w:left="720" w:hanging="360"/>
      </w:pPr>
      <w:rPr>
        <w:rFonts w:ascii="Symbol" w:hAnsi="Symbol" w:cs="Symbol" w:hint="default"/>
        <w:sz w:val="18"/>
        <w:szCs w:val="18"/>
      </w:rPr>
    </w:lvl>
    <w:lvl w:ilvl="1" w:tplc="BC664D1A">
      <w:start w:val="1"/>
      <w:numFmt w:val="bullet"/>
      <w:lvlText w:val="o"/>
      <w:lvlJc w:val="left"/>
      <w:pPr>
        <w:ind w:left="1440" w:hanging="360"/>
      </w:pPr>
      <w:rPr>
        <w:rFonts w:ascii="Courier New" w:hAnsi="Courier New" w:cs="Courier New" w:hint="default"/>
      </w:rPr>
    </w:lvl>
    <w:lvl w:ilvl="2" w:tplc="542A3B30">
      <w:start w:val="1"/>
      <w:numFmt w:val="bullet"/>
      <w:lvlText w:val=""/>
      <w:lvlJc w:val="left"/>
      <w:pPr>
        <w:ind w:left="2160" w:hanging="360"/>
      </w:pPr>
      <w:rPr>
        <w:rFonts w:ascii="Wingdings" w:hAnsi="Wingdings" w:cs="Wingdings" w:hint="default"/>
      </w:rPr>
    </w:lvl>
    <w:lvl w:ilvl="3" w:tplc="E97CFC72">
      <w:start w:val="1"/>
      <w:numFmt w:val="bullet"/>
      <w:lvlText w:val=""/>
      <w:lvlJc w:val="left"/>
      <w:pPr>
        <w:ind w:left="2880" w:hanging="360"/>
      </w:pPr>
      <w:rPr>
        <w:rFonts w:ascii="Symbol" w:hAnsi="Symbol" w:cs="Symbol" w:hint="default"/>
      </w:rPr>
    </w:lvl>
    <w:lvl w:ilvl="4" w:tplc="3AB8FE0C">
      <w:start w:val="1"/>
      <w:numFmt w:val="bullet"/>
      <w:lvlText w:val="o"/>
      <w:lvlJc w:val="left"/>
      <w:pPr>
        <w:ind w:left="3600" w:hanging="360"/>
      </w:pPr>
      <w:rPr>
        <w:rFonts w:ascii="Courier New" w:hAnsi="Courier New" w:cs="Courier New" w:hint="default"/>
      </w:rPr>
    </w:lvl>
    <w:lvl w:ilvl="5" w:tplc="9F866E3C">
      <w:start w:val="1"/>
      <w:numFmt w:val="bullet"/>
      <w:lvlText w:val=""/>
      <w:lvlJc w:val="left"/>
      <w:pPr>
        <w:ind w:left="4320" w:hanging="360"/>
      </w:pPr>
      <w:rPr>
        <w:rFonts w:ascii="Wingdings" w:hAnsi="Wingdings" w:cs="Wingdings" w:hint="default"/>
      </w:rPr>
    </w:lvl>
    <w:lvl w:ilvl="6" w:tplc="7C82EC9A">
      <w:start w:val="1"/>
      <w:numFmt w:val="bullet"/>
      <w:lvlText w:val=""/>
      <w:lvlJc w:val="left"/>
      <w:pPr>
        <w:ind w:left="5040" w:hanging="360"/>
      </w:pPr>
      <w:rPr>
        <w:rFonts w:ascii="Symbol" w:hAnsi="Symbol" w:cs="Symbol" w:hint="default"/>
      </w:rPr>
    </w:lvl>
    <w:lvl w:ilvl="7" w:tplc="791C98DC">
      <w:start w:val="1"/>
      <w:numFmt w:val="bullet"/>
      <w:lvlText w:val="o"/>
      <w:lvlJc w:val="left"/>
      <w:pPr>
        <w:ind w:left="5760" w:hanging="360"/>
      </w:pPr>
      <w:rPr>
        <w:rFonts w:ascii="Courier New" w:hAnsi="Courier New" w:cs="Courier New" w:hint="default"/>
      </w:rPr>
    </w:lvl>
    <w:lvl w:ilvl="8" w:tplc="C130C940">
      <w:start w:val="1"/>
      <w:numFmt w:val="bullet"/>
      <w:lvlText w:val=""/>
      <w:lvlJc w:val="left"/>
      <w:pPr>
        <w:ind w:left="6480" w:hanging="360"/>
      </w:pPr>
      <w:rPr>
        <w:rFonts w:ascii="Wingdings" w:hAnsi="Wingdings" w:cs="Wingdings" w:hint="default"/>
      </w:rPr>
    </w:lvl>
  </w:abstractNum>
  <w:abstractNum w:abstractNumId="47" w15:restartNumberingAfterBreak="0">
    <w:nsid w:val="79707E41"/>
    <w:multiLevelType w:val="hybridMultilevel"/>
    <w:tmpl w:val="8EE2F2AC"/>
    <w:lvl w:ilvl="0" w:tplc="72082AB8">
      <w:start w:val="1"/>
      <w:numFmt w:val="bullet"/>
      <w:lvlText w:val=""/>
      <w:lvlJc w:val="left"/>
      <w:pPr>
        <w:ind w:left="720" w:hanging="360"/>
      </w:pPr>
      <w:rPr>
        <w:rFonts w:ascii="Symbol" w:hAnsi="Symbol" w:cs="Symbol" w:hint="default"/>
        <w:sz w:val="18"/>
        <w:szCs w:val="18"/>
      </w:rPr>
    </w:lvl>
    <w:lvl w:ilvl="1" w:tplc="55BC77A4">
      <w:start w:val="1"/>
      <w:numFmt w:val="bullet"/>
      <w:lvlText w:val="o"/>
      <w:lvlJc w:val="left"/>
      <w:pPr>
        <w:ind w:left="1440" w:hanging="360"/>
      </w:pPr>
      <w:rPr>
        <w:rFonts w:ascii="Courier New" w:hAnsi="Courier New" w:cs="Courier New" w:hint="default"/>
      </w:rPr>
    </w:lvl>
    <w:lvl w:ilvl="2" w:tplc="336E8BF2">
      <w:start w:val="1"/>
      <w:numFmt w:val="bullet"/>
      <w:lvlText w:val=""/>
      <w:lvlJc w:val="left"/>
      <w:pPr>
        <w:ind w:left="2160" w:hanging="360"/>
      </w:pPr>
      <w:rPr>
        <w:rFonts w:ascii="Wingdings" w:hAnsi="Wingdings" w:cs="Wingdings" w:hint="default"/>
      </w:rPr>
    </w:lvl>
    <w:lvl w:ilvl="3" w:tplc="5A3C4CD0">
      <w:start w:val="1"/>
      <w:numFmt w:val="bullet"/>
      <w:lvlText w:val=""/>
      <w:lvlJc w:val="left"/>
      <w:pPr>
        <w:ind w:left="2880" w:hanging="360"/>
      </w:pPr>
      <w:rPr>
        <w:rFonts w:ascii="Symbol" w:hAnsi="Symbol" w:cs="Symbol" w:hint="default"/>
      </w:rPr>
    </w:lvl>
    <w:lvl w:ilvl="4" w:tplc="2E88854C">
      <w:start w:val="1"/>
      <w:numFmt w:val="bullet"/>
      <w:lvlText w:val="o"/>
      <w:lvlJc w:val="left"/>
      <w:pPr>
        <w:ind w:left="3600" w:hanging="360"/>
      </w:pPr>
      <w:rPr>
        <w:rFonts w:ascii="Courier New" w:hAnsi="Courier New" w:cs="Courier New" w:hint="default"/>
      </w:rPr>
    </w:lvl>
    <w:lvl w:ilvl="5" w:tplc="1B3404E2">
      <w:start w:val="1"/>
      <w:numFmt w:val="bullet"/>
      <w:lvlText w:val=""/>
      <w:lvlJc w:val="left"/>
      <w:pPr>
        <w:ind w:left="4320" w:hanging="360"/>
      </w:pPr>
      <w:rPr>
        <w:rFonts w:ascii="Wingdings" w:hAnsi="Wingdings" w:cs="Wingdings" w:hint="default"/>
      </w:rPr>
    </w:lvl>
    <w:lvl w:ilvl="6" w:tplc="9ED61696">
      <w:start w:val="1"/>
      <w:numFmt w:val="bullet"/>
      <w:lvlText w:val=""/>
      <w:lvlJc w:val="left"/>
      <w:pPr>
        <w:ind w:left="5040" w:hanging="360"/>
      </w:pPr>
      <w:rPr>
        <w:rFonts w:ascii="Symbol" w:hAnsi="Symbol" w:cs="Symbol" w:hint="default"/>
      </w:rPr>
    </w:lvl>
    <w:lvl w:ilvl="7" w:tplc="F5684E92">
      <w:start w:val="1"/>
      <w:numFmt w:val="bullet"/>
      <w:lvlText w:val="o"/>
      <w:lvlJc w:val="left"/>
      <w:pPr>
        <w:ind w:left="5760" w:hanging="360"/>
      </w:pPr>
      <w:rPr>
        <w:rFonts w:ascii="Courier New" w:hAnsi="Courier New" w:cs="Courier New" w:hint="default"/>
      </w:rPr>
    </w:lvl>
    <w:lvl w:ilvl="8" w:tplc="95543F0E">
      <w:start w:val="1"/>
      <w:numFmt w:val="bullet"/>
      <w:lvlText w:val=""/>
      <w:lvlJc w:val="left"/>
      <w:pPr>
        <w:ind w:left="6480" w:hanging="360"/>
      </w:pPr>
      <w:rPr>
        <w:rFonts w:ascii="Wingdings" w:hAnsi="Wingdings" w:cs="Wingdings" w:hint="default"/>
      </w:rPr>
    </w:lvl>
  </w:abstractNum>
  <w:abstractNum w:abstractNumId="48" w15:restartNumberingAfterBreak="0">
    <w:nsid w:val="79B021AD"/>
    <w:multiLevelType w:val="hybridMultilevel"/>
    <w:tmpl w:val="257C85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A5568F6"/>
    <w:multiLevelType w:val="hybridMultilevel"/>
    <w:tmpl w:val="C7F69FE2"/>
    <w:lvl w:ilvl="0" w:tplc="0B5E62B0">
      <w:start w:val="1"/>
      <w:numFmt w:val="bullet"/>
      <w:lvlText w:val=""/>
      <w:lvlJc w:val="left"/>
      <w:pPr>
        <w:ind w:left="720" w:hanging="360"/>
      </w:pPr>
      <w:rPr>
        <w:rFonts w:ascii="Symbol" w:hAnsi="Symbol" w:cs="Symbol" w:hint="default"/>
        <w:sz w:val="18"/>
        <w:szCs w:val="18"/>
      </w:rPr>
    </w:lvl>
    <w:lvl w:ilvl="1" w:tplc="98BE18BA">
      <w:start w:val="1"/>
      <w:numFmt w:val="bullet"/>
      <w:lvlText w:val="o"/>
      <w:lvlJc w:val="left"/>
      <w:pPr>
        <w:ind w:left="1440" w:hanging="360"/>
      </w:pPr>
      <w:rPr>
        <w:rFonts w:ascii="Courier New" w:hAnsi="Courier New" w:cs="Courier New" w:hint="default"/>
      </w:rPr>
    </w:lvl>
    <w:lvl w:ilvl="2" w:tplc="DD9C2F2C">
      <w:start w:val="1"/>
      <w:numFmt w:val="bullet"/>
      <w:lvlText w:val=""/>
      <w:lvlJc w:val="left"/>
      <w:pPr>
        <w:ind w:left="2160" w:hanging="360"/>
      </w:pPr>
      <w:rPr>
        <w:rFonts w:ascii="Wingdings" w:hAnsi="Wingdings" w:cs="Wingdings" w:hint="default"/>
      </w:rPr>
    </w:lvl>
    <w:lvl w:ilvl="3" w:tplc="315A9DDA">
      <w:start w:val="1"/>
      <w:numFmt w:val="bullet"/>
      <w:lvlText w:val=""/>
      <w:lvlJc w:val="left"/>
      <w:pPr>
        <w:ind w:left="2880" w:hanging="360"/>
      </w:pPr>
      <w:rPr>
        <w:rFonts w:ascii="Symbol" w:hAnsi="Symbol" w:cs="Symbol" w:hint="default"/>
      </w:rPr>
    </w:lvl>
    <w:lvl w:ilvl="4" w:tplc="3BAEDEE6">
      <w:start w:val="1"/>
      <w:numFmt w:val="bullet"/>
      <w:lvlText w:val="o"/>
      <w:lvlJc w:val="left"/>
      <w:pPr>
        <w:ind w:left="3600" w:hanging="360"/>
      </w:pPr>
      <w:rPr>
        <w:rFonts w:ascii="Courier New" w:hAnsi="Courier New" w:cs="Courier New" w:hint="default"/>
      </w:rPr>
    </w:lvl>
    <w:lvl w:ilvl="5" w:tplc="DDDCD228">
      <w:start w:val="1"/>
      <w:numFmt w:val="bullet"/>
      <w:lvlText w:val=""/>
      <w:lvlJc w:val="left"/>
      <w:pPr>
        <w:ind w:left="4320" w:hanging="360"/>
      </w:pPr>
      <w:rPr>
        <w:rFonts w:ascii="Wingdings" w:hAnsi="Wingdings" w:cs="Wingdings" w:hint="default"/>
      </w:rPr>
    </w:lvl>
    <w:lvl w:ilvl="6" w:tplc="DB22674C">
      <w:start w:val="1"/>
      <w:numFmt w:val="bullet"/>
      <w:lvlText w:val=""/>
      <w:lvlJc w:val="left"/>
      <w:pPr>
        <w:ind w:left="5040" w:hanging="360"/>
      </w:pPr>
      <w:rPr>
        <w:rFonts w:ascii="Symbol" w:hAnsi="Symbol" w:cs="Symbol" w:hint="default"/>
      </w:rPr>
    </w:lvl>
    <w:lvl w:ilvl="7" w:tplc="62DE6DA8">
      <w:start w:val="1"/>
      <w:numFmt w:val="bullet"/>
      <w:lvlText w:val="o"/>
      <w:lvlJc w:val="left"/>
      <w:pPr>
        <w:ind w:left="5760" w:hanging="360"/>
      </w:pPr>
      <w:rPr>
        <w:rFonts w:ascii="Courier New" w:hAnsi="Courier New" w:cs="Courier New" w:hint="default"/>
      </w:rPr>
    </w:lvl>
    <w:lvl w:ilvl="8" w:tplc="42809E22">
      <w:start w:val="1"/>
      <w:numFmt w:val="bullet"/>
      <w:lvlText w:val=""/>
      <w:lvlJc w:val="left"/>
      <w:pPr>
        <w:ind w:left="6480" w:hanging="360"/>
      </w:pPr>
      <w:rPr>
        <w:rFonts w:ascii="Wingdings" w:hAnsi="Wingdings" w:cs="Wingdings" w:hint="default"/>
      </w:rPr>
    </w:lvl>
  </w:abstractNum>
  <w:abstractNum w:abstractNumId="50" w15:restartNumberingAfterBreak="0">
    <w:nsid w:val="7C8261A0"/>
    <w:multiLevelType w:val="hybridMultilevel"/>
    <w:tmpl w:val="EB8629FE"/>
    <w:lvl w:ilvl="0" w:tplc="71487556">
      <w:start w:val="1"/>
      <w:numFmt w:val="bullet"/>
      <w:lvlText w:val=""/>
      <w:lvlJc w:val="left"/>
      <w:pPr>
        <w:ind w:left="720" w:hanging="360"/>
      </w:pPr>
      <w:rPr>
        <w:rFonts w:ascii="Symbol" w:hAnsi="Symbol" w:cs="Symbol" w:hint="default"/>
        <w:sz w:val="18"/>
        <w:szCs w:val="18"/>
      </w:rPr>
    </w:lvl>
    <w:lvl w:ilvl="1" w:tplc="C5B8AAAE">
      <w:start w:val="1"/>
      <w:numFmt w:val="bullet"/>
      <w:lvlText w:val="o"/>
      <w:lvlJc w:val="left"/>
      <w:pPr>
        <w:ind w:left="1440" w:hanging="360"/>
      </w:pPr>
      <w:rPr>
        <w:rFonts w:ascii="Courier New" w:hAnsi="Courier New" w:cs="Courier New" w:hint="default"/>
      </w:rPr>
    </w:lvl>
    <w:lvl w:ilvl="2" w:tplc="70A01B8A">
      <w:start w:val="1"/>
      <w:numFmt w:val="bullet"/>
      <w:lvlText w:val=""/>
      <w:lvlJc w:val="left"/>
      <w:pPr>
        <w:ind w:left="2160" w:hanging="360"/>
      </w:pPr>
      <w:rPr>
        <w:rFonts w:ascii="Wingdings" w:hAnsi="Wingdings" w:cs="Wingdings" w:hint="default"/>
      </w:rPr>
    </w:lvl>
    <w:lvl w:ilvl="3" w:tplc="DF0EC4EA">
      <w:start w:val="1"/>
      <w:numFmt w:val="bullet"/>
      <w:lvlText w:val=""/>
      <w:lvlJc w:val="left"/>
      <w:pPr>
        <w:ind w:left="2880" w:hanging="360"/>
      </w:pPr>
      <w:rPr>
        <w:rFonts w:ascii="Symbol" w:hAnsi="Symbol" w:cs="Symbol" w:hint="default"/>
      </w:rPr>
    </w:lvl>
    <w:lvl w:ilvl="4" w:tplc="FB8AA1BA">
      <w:start w:val="1"/>
      <w:numFmt w:val="bullet"/>
      <w:lvlText w:val="o"/>
      <w:lvlJc w:val="left"/>
      <w:pPr>
        <w:ind w:left="3600" w:hanging="360"/>
      </w:pPr>
      <w:rPr>
        <w:rFonts w:ascii="Courier New" w:hAnsi="Courier New" w:cs="Courier New" w:hint="default"/>
      </w:rPr>
    </w:lvl>
    <w:lvl w:ilvl="5" w:tplc="F420FB74">
      <w:start w:val="1"/>
      <w:numFmt w:val="bullet"/>
      <w:lvlText w:val=""/>
      <w:lvlJc w:val="left"/>
      <w:pPr>
        <w:ind w:left="4320" w:hanging="360"/>
      </w:pPr>
      <w:rPr>
        <w:rFonts w:ascii="Wingdings" w:hAnsi="Wingdings" w:cs="Wingdings" w:hint="default"/>
      </w:rPr>
    </w:lvl>
    <w:lvl w:ilvl="6" w:tplc="436C1098">
      <w:start w:val="1"/>
      <w:numFmt w:val="bullet"/>
      <w:lvlText w:val=""/>
      <w:lvlJc w:val="left"/>
      <w:pPr>
        <w:ind w:left="5040" w:hanging="360"/>
      </w:pPr>
      <w:rPr>
        <w:rFonts w:ascii="Symbol" w:hAnsi="Symbol" w:cs="Symbol" w:hint="default"/>
      </w:rPr>
    </w:lvl>
    <w:lvl w:ilvl="7" w:tplc="F55EDB5A">
      <w:start w:val="1"/>
      <w:numFmt w:val="bullet"/>
      <w:lvlText w:val="o"/>
      <w:lvlJc w:val="left"/>
      <w:pPr>
        <w:ind w:left="5760" w:hanging="360"/>
      </w:pPr>
      <w:rPr>
        <w:rFonts w:ascii="Courier New" w:hAnsi="Courier New" w:cs="Courier New" w:hint="default"/>
      </w:rPr>
    </w:lvl>
    <w:lvl w:ilvl="8" w:tplc="BBB490F2">
      <w:start w:val="1"/>
      <w:numFmt w:val="bullet"/>
      <w:lvlText w:val=""/>
      <w:lvlJc w:val="left"/>
      <w:pPr>
        <w:ind w:left="6480" w:hanging="360"/>
      </w:pPr>
      <w:rPr>
        <w:rFonts w:ascii="Wingdings" w:hAnsi="Wingdings" w:cs="Wingdings" w:hint="default"/>
      </w:rPr>
    </w:lvl>
  </w:abstractNum>
  <w:abstractNum w:abstractNumId="51" w15:restartNumberingAfterBreak="0">
    <w:nsid w:val="7CE81FCD"/>
    <w:multiLevelType w:val="hybridMultilevel"/>
    <w:tmpl w:val="62885544"/>
    <w:lvl w:ilvl="0" w:tplc="9F9A50BA">
      <w:start w:val="1"/>
      <w:numFmt w:val="bullet"/>
      <w:lvlText w:val=""/>
      <w:lvlJc w:val="left"/>
      <w:pPr>
        <w:ind w:left="720" w:hanging="360"/>
      </w:pPr>
      <w:rPr>
        <w:rFonts w:ascii="Symbol" w:hAnsi="Symbol" w:cs="Symbol" w:hint="default"/>
        <w:sz w:val="18"/>
        <w:szCs w:val="18"/>
      </w:rPr>
    </w:lvl>
    <w:lvl w:ilvl="1" w:tplc="54141152">
      <w:start w:val="1"/>
      <w:numFmt w:val="bullet"/>
      <w:lvlText w:val="o"/>
      <w:lvlJc w:val="left"/>
      <w:pPr>
        <w:ind w:left="1440" w:hanging="360"/>
      </w:pPr>
      <w:rPr>
        <w:rFonts w:ascii="Courier New" w:hAnsi="Courier New" w:cs="Courier New" w:hint="default"/>
      </w:rPr>
    </w:lvl>
    <w:lvl w:ilvl="2" w:tplc="BDECB788">
      <w:start w:val="1"/>
      <w:numFmt w:val="bullet"/>
      <w:lvlText w:val=""/>
      <w:lvlJc w:val="left"/>
      <w:pPr>
        <w:ind w:left="2160" w:hanging="360"/>
      </w:pPr>
      <w:rPr>
        <w:rFonts w:ascii="Wingdings" w:hAnsi="Wingdings" w:cs="Wingdings" w:hint="default"/>
      </w:rPr>
    </w:lvl>
    <w:lvl w:ilvl="3" w:tplc="5A14170A">
      <w:start w:val="1"/>
      <w:numFmt w:val="bullet"/>
      <w:lvlText w:val=""/>
      <w:lvlJc w:val="left"/>
      <w:pPr>
        <w:ind w:left="2880" w:hanging="360"/>
      </w:pPr>
      <w:rPr>
        <w:rFonts w:ascii="Symbol" w:hAnsi="Symbol" w:cs="Symbol" w:hint="default"/>
      </w:rPr>
    </w:lvl>
    <w:lvl w:ilvl="4" w:tplc="1FE02728">
      <w:start w:val="1"/>
      <w:numFmt w:val="bullet"/>
      <w:lvlText w:val="o"/>
      <w:lvlJc w:val="left"/>
      <w:pPr>
        <w:ind w:left="3600" w:hanging="360"/>
      </w:pPr>
      <w:rPr>
        <w:rFonts w:ascii="Courier New" w:hAnsi="Courier New" w:cs="Courier New" w:hint="default"/>
      </w:rPr>
    </w:lvl>
    <w:lvl w:ilvl="5" w:tplc="71F2CFAA">
      <w:start w:val="1"/>
      <w:numFmt w:val="bullet"/>
      <w:lvlText w:val=""/>
      <w:lvlJc w:val="left"/>
      <w:pPr>
        <w:ind w:left="4320" w:hanging="360"/>
      </w:pPr>
      <w:rPr>
        <w:rFonts w:ascii="Wingdings" w:hAnsi="Wingdings" w:cs="Wingdings" w:hint="default"/>
      </w:rPr>
    </w:lvl>
    <w:lvl w:ilvl="6" w:tplc="4268170C">
      <w:start w:val="1"/>
      <w:numFmt w:val="bullet"/>
      <w:lvlText w:val=""/>
      <w:lvlJc w:val="left"/>
      <w:pPr>
        <w:ind w:left="5040" w:hanging="360"/>
      </w:pPr>
      <w:rPr>
        <w:rFonts w:ascii="Symbol" w:hAnsi="Symbol" w:cs="Symbol" w:hint="default"/>
      </w:rPr>
    </w:lvl>
    <w:lvl w:ilvl="7" w:tplc="8C96B7BC">
      <w:start w:val="1"/>
      <w:numFmt w:val="bullet"/>
      <w:lvlText w:val="o"/>
      <w:lvlJc w:val="left"/>
      <w:pPr>
        <w:ind w:left="5760" w:hanging="360"/>
      </w:pPr>
      <w:rPr>
        <w:rFonts w:ascii="Courier New" w:hAnsi="Courier New" w:cs="Courier New" w:hint="default"/>
      </w:rPr>
    </w:lvl>
    <w:lvl w:ilvl="8" w:tplc="25684A10">
      <w:start w:val="1"/>
      <w:numFmt w:val="bullet"/>
      <w:lvlText w:val=""/>
      <w:lvlJc w:val="left"/>
      <w:pPr>
        <w:ind w:left="6480" w:hanging="360"/>
      </w:pPr>
      <w:rPr>
        <w:rFonts w:ascii="Wingdings" w:hAnsi="Wingdings" w:cs="Wingdings" w:hint="default"/>
      </w:rPr>
    </w:lvl>
  </w:abstractNum>
  <w:abstractNum w:abstractNumId="52" w15:restartNumberingAfterBreak="0">
    <w:nsid w:val="7D725412"/>
    <w:multiLevelType w:val="hybridMultilevel"/>
    <w:tmpl w:val="1248D770"/>
    <w:lvl w:ilvl="0" w:tplc="664AA0BA">
      <w:start w:val="1"/>
      <w:numFmt w:val="bullet"/>
      <w:lvlText w:val=""/>
      <w:lvlJc w:val="left"/>
      <w:pPr>
        <w:ind w:left="720" w:hanging="360"/>
      </w:pPr>
      <w:rPr>
        <w:rFonts w:ascii="Symbol" w:hAnsi="Symbol" w:cs="Symbol" w:hint="default"/>
        <w:sz w:val="24"/>
        <w:szCs w:val="24"/>
      </w:rPr>
    </w:lvl>
    <w:lvl w:ilvl="1" w:tplc="9D16DDA8">
      <w:start w:val="1"/>
      <w:numFmt w:val="bullet"/>
      <w:lvlText w:val="o"/>
      <w:lvlJc w:val="left"/>
      <w:pPr>
        <w:ind w:left="1440" w:hanging="360"/>
      </w:pPr>
      <w:rPr>
        <w:rFonts w:ascii="Courier New" w:hAnsi="Courier New" w:cs="Courier New" w:hint="default"/>
      </w:rPr>
    </w:lvl>
    <w:lvl w:ilvl="2" w:tplc="02DC28B8">
      <w:start w:val="1"/>
      <w:numFmt w:val="bullet"/>
      <w:lvlText w:val=""/>
      <w:lvlJc w:val="left"/>
      <w:pPr>
        <w:ind w:left="2160" w:hanging="360"/>
      </w:pPr>
      <w:rPr>
        <w:rFonts w:ascii="Wingdings" w:hAnsi="Wingdings" w:cs="Wingdings" w:hint="default"/>
      </w:rPr>
    </w:lvl>
    <w:lvl w:ilvl="3" w:tplc="9E5A5E2C">
      <w:start w:val="1"/>
      <w:numFmt w:val="bullet"/>
      <w:lvlText w:val=""/>
      <w:lvlJc w:val="left"/>
      <w:pPr>
        <w:ind w:left="2880" w:hanging="360"/>
      </w:pPr>
      <w:rPr>
        <w:rFonts w:ascii="Symbol" w:hAnsi="Symbol" w:cs="Symbol" w:hint="default"/>
      </w:rPr>
    </w:lvl>
    <w:lvl w:ilvl="4" w:tplc="1F1607D2">
      <w:start w:val="1"/>
      <w:numFmt w:val="bullet"/>
      <w:lvlText w:val="o"/>
      <w:lvlJc w:val="left"/>
      <w:pPr>
        <w:ind w:left="3600" w:hanging="360"/>
      </w:pPr>
      <w:rPr>
        <w:rFonts w:ascii="Courier New" w:hAnsi="Courier New" w:cs="Courier New" w:hint="default"/>
      </w:rPr>
    </w:lvl>
    <w:lvl w:ilvl="5" w:tplc="41B89B9A">
      <w:start w:val="1"/>
      <w:numFmt w:val="bullet"/>
      <w:lvlText w:val=""/>
      <w:lvlJc w:val="left"/>
      <w:pPr>
        <w:ind w:left="4320" w:hanging="360"/>
      </w:pPr>
      <w:rPr>
        <w:rFonts w:ascii="Wingdings" w:hAnsi="Wingdings" w:cs="Wingdings" w:hint="default"/>
      </w:rPr>
    </w:lvl>
    <w:lvl w:ilvl="6" w:tplc="EEF25356">
      <w:start w:val="1"/>
      <w:numFmt w:val="bullet"/>
      <w:lvlText w:val=""/>
      <w:lvlJc w:val="left"/>
      <w:pPr>
        <w:ind w:left="5040" w:hanging="360"/>
      </w:pPr>
      <w:rPr>
        <w:rFonts w:ascii="Symbol" w:hAnsi="Symbol" w:cs="Symbol" w:hint="default"/>
      </w:rPr>
    </w:lvl>
    <w:lvl w:ilvl="7" w:tplc="61B84214">
      <w:start w:val="1"/>
      <w:numFmt w:val="bullet"/>
      <w:lvlText w:val="o"/>
      <w:lvlJc w:val="left"/>
      <w:pPr>
        <w:ind w:left="5760" w:hanging="360"/>
      </w:pPr>
      <w:rPr>
        <w:rFonts w:ascii="Courier New" w:hAnsi="Courier New" w:cs="Courier New" w:hint="default"/>
      </w:rPr>
    </w:lvl>
    <w:lvl w:ilvl="8" w:tplc="6D5CDA4A">
      <w:start w:val="1"/>
      <w:numFmt w:val="bullet"/>
      <w:lvlText w:val=""/>
      <w:lvlJc w:val="left"/>
      <w:pPr>
        <w:ind w:left="6480" w:hanging="360"/>
      </w:pPr>
      <w:rPr>
        <w:rFonts w:ascii="Wingdings" w:hAnsi="Wingdings" w:cs="Wingdings" w:hint="default"/>
      </w:rPr>
    </w:lvl>
  </w:abstractNum>
  <w:abstractNum w:abstractNumId="53" w15:restartNumberingAfterBreak="0">
    <w:nsid w:val="7F246101"/>
    <w:multiLevelType w:val="hybridMultilevel"/>
    <w:tmpl w:val="6BE0E79E"/>
    <w:lvl w:ilvl="0" w:tplc="E9FCF7BE">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7F454FC9"/>
    <w:multiLevelType w:val="hybridMultilevel"/>
    <w:tmpl w:val="3D429C0C"/>
    <w:lvl w:ilvl="0" w:tplc="F42E0E32">
      <w:start w:val="1"/>
      <w:numFmt w:val="bullet"/>
      <w:lvlText w:val=""/>
      <w:lvlJc w:val="left"/>
      <w:pPr>
        <w:ind w:left="720" w:hanging="360"/>
      </w:pPr>
      <w:rPr>
        <w:rFonts w:ascii="Symbol" w:hAnsi="Symbol" w:cs="Symbol" w:hint="default"/>
        <w:sz w:val="18"/>
        <w:szCs w:val="18"/>
      </w:rPr>
    </w:lvl>
    <w:lvl w:ilvl="1" w:tplc="073E474A">
      <w:start w:val="1"/>
      <w:numFmt w:val="bullet"/>
      <w:lvlText w:val="o"/>
      <w:lvlJc w:val="left"/>
      <w:pPr>
        <w:ind w:left="1440" w:hanging="360"/>
      </w:pPr>
      <w:rPr>
        <w:rFonts w:ascii="Courier New" w:hAnsi="Courier New" w:cs="Courier New" w:hint="default"/>
      </w:rPr>
    </w:lvl>
    <w:lvl w:ilvl="2" w:tplc="34ECAA82">
      <w:start w:val="1"/>
      <w:numFmt w:val="bullet"/>
      <w:lvlText w:val=""/>
      <w:lvlJc w:val="left"/>
      <w:pPr>
        <w:ind w:left="2160" w:hanging="360"/>
      </w:pPr>
      <w:rPr>
        <w:rFonts w:ascii="Wingdings" w:hAnsi="Wingdings" w:cs="Wingdings" w:hint="default"/>
      </w:rPr>
    </w:lvl>
    <w:lvl w:ilvl="3" w:tplc="F0D85328">
      <w:start w:val="1"/>
      <w:numFmt w:val="bullet"/>
      <w:lvlText w:val=""/>
      <w:lvlJc w:val="left"/>
      <w:pPr>
        <w:ind w:left="2880" w:hanging="360"/>
      </w:pPr>
      <w:rPr>
        <w:rFonts w:ascii="Symbol" w:hAnsi="Symbol" w:cs="Symbol" w:hint="default"/>
      </w:rPr>
    </w:lvl>
    <w:lvl w:ilvl="4" w:tplc="86F0317E">
      <w:start w:val="1"/>
      <w:numFmt w:val="bullet"/>
      <w:lvlText w:val="o"/>
      <w:lvlJc w:val="left"/>
      <w:pPr>
        <w:ind w:left="3600" w:hanging="360"/>
      </w:pPr>
      <w:rPr>
        <w:rFonts w:ascii="Courier New" w:hAnsi="Courier New" w:cs="Courier New" w:hint="default"/>
      </w:rPr>
    </w:lvl>
    <w:lvl w:ilvl="5" w:tplc="302EAA60">
      <w:start w:val="1"/>
      <w:numFmt w:val="bullet"/>
      <w:lvlText w:val=""/>
      <w:lvlJc w:val="left"/>
      <w:pPr>
        <w:ind w:left="4320" w:hanging="360"/>
      </w:pPr>
      <w:rPr>
        <w:rFonts w:ascii="Wingdings" w:hAnsi="Wingdings" w:cs="Wingdings" w:hint="default"/>
      </w:rPr>
    </w:lvl>
    <w:lvl w:ilvl="6" w:tplc="BD783AAC">
      <w:start w:val="1"/>
      <w:numFmt w:val="bullet"/>
      <w:lvlText w:val=""/>
      <w:lvlJc w:val="left"/>
      <w:pPr>
        <w:ind w:left="5040" w:hanging="360"/>
      </w:pPr>
      <w:rPr>
        <w:rFonts w:ascii="Symbol" w:hAnsi="Symbol" w:cs="Symbol" w:hint="default"/>
      </w:rPr>
    </w:lvl>
    <w:lvl w:ilvl="7" w:tplc="4E521EE4">
      <w:start w:val="1"/>
      <w:numFmt w:val="bullet"/>
      <w:lvlText w:val="o"/>
      <w:lvlJc w:val="left"/>
      <w:pPr>
        <w:ind w:left="5760" w:hanging="360"/>
      </w:pPr>
      <w:rPr>
        <w:rFonts w:ascii="Courier New" w:hAnsi="Courier New" w:cs="Courier New" w:hint="default"/>
      </w:rPr>
    </w:lvl>
    <w:lvl w:ilvl="8" w:tplc="978A3054">
      <w:start w:val="1"/>
      <w:numFmt w:val="bullet"/>
      <w:lvlText w:val=""/>
      <w:lvlJc w:val="left"/>
      <w:pPr>
        <w:ind w:left="6480" w:hanging="360"/>
      </w:pPr>
      <w:rPr>
        <w:rFonts w:ascii="Wingdings" w:hAnsi="Wingdings" w:cs="Wingdings" w:hint="default"/>
      </w:rPr>
    </w:lvl>
  </w:abstractNum>
  <w:abstractNum w:abstractNumId="55" w15:restartNumberingAfterBreak="0">
    <w:nsid w:val="7F6059C6"/>
    <w:multiLevelType w:val="hybridMultilevel"/>
    <w:tmpl w:val="96C23F14"/>
    <w:lvl w:ilvl="0" w:tplc="2712691E">
      <w:start w:val="4"/>
      <w:numFmt w:val="bullet"/>
      <w:lvlText w:val="-"/>
      <w:lvlJc w:val="left"/>
      <w:pPr>
        <w:ind w:left="1785" w:hanging="360"/>
      </w:pPr>
      <w:rPr>
        <w:rFonts w:ascii="Times New Roman" w:eastAsia="Times New Roman" w:hAnsi="Times New Roman" w:cs="Times New Roman" w:hint="default"/>
      </w:rPr>
    </w:lvl>
    <w:lvl w:ilvl="1" w:tplc="04240003" w:tentative="1">
      <w:start w:val="1"/>
      <w:numFmt w:val="bullet"/>
      <w:lvlText w:val="o"/>
      <w:lvlJc w:val="left"/>
      <w:pPr>
        <w:ind w:left="2505" w:hanging="360"/>
      </w:pPr>
      <w:rPr>
        <w:rFonts w:ascii="Courier New" w:hAnsi="Courier New" w:cs="Courier New" w:hint="default"/>
      </w:rPr>
    </w:lvl>
    <w:lvl w:ilvl="2" w:tplc="04240005" w:tentative="1">
      <w:start w:val="1"/>
      <w:numFmt w:val="bullet"/>
      <w:lvlText w:val=""/>
      <w:lvlJc w:val="left"/>
      <w:pPr>
        <w:ind w:left="3225" w:hanging="360"/>
      </w:pPr>
      <w:rPr>
        <w:rFonts w:ascii="Wingdings" w:hAnsi="Wingdings" w:hint="default"/>
      </w:rPr>
    </w:lvl>
    <w:lvl w:ilvl="3" w:tplc="04240001" w:tentative="1">
      <w:start w:val="1"/>
      <w:numFmt w:val="bullet"/>
      <w:lvlText w:val=""/>
      <w:lvlJc w:val="left"/>
      <w:pPr>
        <w:ind w:left="3945" w:hanging="360"/>
      </w:pPr>
      <w:rPr>
        <w:rFonts w:ascii="Symbol" w:hAnsi="Symbol" w:hint="default"/>
      </w:rPr>
    </w:lvl>
    <w:lvl w:ilvl="4" w:tplc="04240003" w:tentative="1">
      <w:start w:val="1"/>
      <w:numFmt w:val="bullet"/>
      <w:lvlText w:val="o"/>
      <w:lvlJc w:val="left"/>
      <w:pPr>
        <w:ind w:left="4665" w:hanging="360"/>
      </w:pPr>
      <w:rPr>
        <w:rFonts w:ascii="Courier New" w:hAnsi="Courier New" w:cs="Courier New" w:hint="default"/>
      </w:rPr>
    </w:lvl>
    <w:lvl w:ilvl="5" w:tplc="04240005" w:tentative="1">
      <w:start w:val="1"/>
      <w:numFmt w:val="bullet"/>
      <w:lvlText w:val=""/>
      <w:lvlJc w:val="left"/>
      <w:pPr>
        <w:ind w:left="5385" w:hanging="360"/>
      </w:pPr>
      <w:rPr>
        <w:rFonts w:ascii="Wingdings" w:hAnsi="Wingdings" w:hint="default"/>
      </w:rPr>
    </w:lvl>
    <w:lvl w:ilvl="6" w:tplc="04240001" w:tentative="1">
      <w:start w:val="1"/>
      <w:numFmt w:val="bullet"/>
      <w:lvlText w:val=""/>
      <w:lvlJc w:val="left"/>
      <w:pPr>
        <w:ind w:left="6105" w:hanging="360"/>
      </w:pPr>
      <w:rPr>
        <w:rFonts w:ascii="Symbol" w:hAnsi="Symbol" w:hint="default"/>
      </w:rPr>
    </w:lvl>
    <w:lvl w:ilvl="7" w:tplc="04240003" w:tentative="1">
      <w:start w:val="1"/>
      <w:numFmt w:val="bullet"/>
      <w:lvlText w:val="o"/>
      <w:lvlJc w:val="left"/>
      <w:pPr>
        <w:ind w:left="6825" w:hanging="360"/>
      </w:pPr>
      <w:rPr>
        <w:rFonts w:ascii="Courier New" w:hAnsi="Courier New" w:cs="Courier New" w:hint="default"/>
      </w:rPr>
    </w:lvl>
    <w:lvl w:ilvl="8" w:tplc="04240005" w:tentative="1">
      <w:start w:val="1"/>
      <w:numFmt w:val="bullet"/>
      <w:lvlText w:val=""/>
      <w:lvlJc w:val="left"/>
      <w:pPr>
        <w:ind w:left="7545" w:hanging="360"/>
      </w:pPr>
      <w:rPr>
        <w:rFonts w:ascii="Wingdings" w:hAnsi="Wingdings" w:hint="default"/>
      </w:rPr>
    </w:lvl>
  </w:abstractNum>
  <w:num w:numId="1">
    <w:abstractNumId w:val="54"/>
  </w:num>
  <w:num w:numId="2">
    <w:abstractNumId w:val="3"/>
  </w:num>
  <w:num w:numId="3">
    <w:abstractNumId w:val="50"/>
  </w:num>
  <w:num w:numId="4">
    <w:abstractNumId w:val="49"/>
  </w:num>
  <w:num w:numId="5">
    <w:abstractNumId w:val="23"/>
  </w:num>
  <w:num w:numId="6">
    <w:abstractNumId w:val="2"/>
  </w:num>
  <w:num w:numId="7">
    <w:abstractNumId w:val="33"/>
  </w:num>
  <w:num w:numId="8">
    <w:abstractNumId w:val="28"/>
  </w:num>
  <w:num w:numId="9">
    <w:abstractNumId w:val="19"/>
  </w:num>
  <w:num w:numId="10">
    <w:abstractNumId w:val="47"/>
  </w:num>
  <w:num w:numId="11">
    <w:abstractNumId w:val="29"/>
  </w:num>
  <w:num w:numId="12">
    <w:abstractNumId w:val="10"/>
  </w:num>
  <w:num w:numId="13">
    <w:abstractNumId w:val="26"/>
  </w:num>
  <w:num w:numId="14">
    <w:abstractNumId w:val="1"/>
  </w:num>
  <w:num w:numId="15">
    <w:abstractNumId w:val="41"/>
  </w:num>
  <w:num w:numId="16">
    <w:abstractNumId w:val="37"/>
  </w:num>
  <w:num w:numId="17">
    <w:abstractNumId w:val="17"/>
  </w:num>
  <w:num w:numId="18">
    <w:abstractNumId w:val="7"/>
  </w:num>
  <w:num w:numId="19">
    <w:abstractNumId w:val="35"/>
  </w:num>
  <w:num w:numId="20">
    <w:abstractNumId w:val="30"/>
  </w:num>
  <w:num w:numId="21">
    <w:abstractNumId w:val="39"/>
  </w:num>
  <w:num w:numId="22">
    <w:abstractNumId w:val="25"/>
  </w:num>
  <w:num w:numId="23">
    <w:abstractNumId w:val="44"/>
  </w:num>
  <w:num w:numId="24">
    <w:abstractNumId w:val="52"/>
  </w:num>
  <w:num w:numId="25">
    <w:abstractNumId w:val="27"/>
  </w:num>
  <w:num w:numId="26">
    <w:abstractNumId w:val="22"/>
  </w:num>
  <w:num w:numId="27">
    <w:abstractNumId w:val="38"/>
  </w:num>
  <w:num w:numId="28">
    <w:abstractNumId w:val="21"/>
  </w:num>
  <w:num w:numId="29">
    <w:abstractNumId w:val="46"/>
  </w:num>
  <w:num w:numId="30">
    <w:abstractNumId w:val="20"/>
  </w:num>
  <w:num w:numId="31">
    <w:abstractNumId w:val="5"/>
  </w:num>
  <w:num w:numId="32">
    <w:abstractNumId w:val="34"/>
  </w:num>
  <w:num w:numId="33">
    <w:abstractNumId w:val="4"/>
  </w:num>
  <w:num w:numId="34">
    <w:abstractNumId w:val="51"/>
  </w:num>
  <w:num w:numId="35">
    <w:abstractNumId w:val="24"/>
  </w:num>
  <w:num w:numId="36">
    <w:abstractNumId w:val="43"/>
  </w:num>
  <w:num w:numId="37">
    <w:abstractNumId w:val="48"/>
  </w:num>
  <w:num w:numId="38">
    <w:abstractNumId w:val="8"/>
  </w:num>
  <w:num w:numId="39">
    <w:abstractNumId w:val="13"/>
  </w:num>
  <w:num w:numId="40">
    <w:abstractNumId w:val="31"/>
  </w:num>
  <w:num w:numId="41">
    <w:abstractNumId w:val="55"/>
  </w:num>
  <w:num w:numId="42">
    <w:abstractNumId w:val="32"/>
  </w:num>
  <w:num w:numId="43">
    <w:abstractNumId w:val="45"/>
  </w:num>
  <w:num w:numId="44">
    <w:abstractNumId w:val="15"/>
  </w:num>
  <w:num w:numId="45">
    <w:abstractNumId w:val="36"/>
  </w:num>
  <w:num w:numId="46">
    <w:abstractNumId w:val="53"/>
  </w:num>
  <w:num w:numId="47">
    <w:abstractNumId w:val="40"/>
  </w:num>
  <w:num w:numId="48">
    <w:abstractNumId w:val="18"/>
  </w:num>
  <w:num w:numId="49">
    <w:abstractNumId w:val="14"/>
  </w:num>
  <w:num w:numId="50">
    <w:abstractNumId w:val="6"/>
  </w:num>
  <w:num w:numId="51">
    <w:abstractNumId w:val="0"/>
  </w:num>
  <w:num w:numId="52">
    <w:abstractNumId w:val="16"/>
  </w:num>
  <w:num w:numId="53">
    <w:abstractNumId w:val="12"/>
  </w:num>
  <w:num w:numId="54">
    <w:abstractNumId w:val="42"/>
  </w:num>
  <w:num w:numId="55">
    <w:abstractNumId w:val="9"/>
  </w:num>
  <w:num w:numId="56">
    <w:abstractNumId w:val="1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1BC6"/>
    <w:rsid w:val="000224B7"/>
    <w:rsid w:val="00027F41"/>
    <w:rsid w:val="00037A49"/>
    <w:rsid w:val="00043DDE"/>
    <w:rsid w:val="00060C50"/>
    <w:rsid w:val="00073B20"/>
    <w:rsid w:val="00097F4A"/>
    <w:rsid w:val="000C5527"/>
    <w:rsid w:val="000E76C6"/>
    <w:rsid w:val="000F3E3A"/>
    <w:rsid w:val="0012175A"/>
    <w:rsid w:val="00127127"/>
    <w:rsid w:val="00134892"/>
    <w:rsid w:val="0013743E"/>
    <w:rsid w:val="00137FA9"/>
    <w:rsid w:val="001B6FB3"/>
    <w:rsid w:val="00204EDB"/>
    <w:rsid w:val="002634AA"/>
    <w:rsid w:val="002724D2"/>
    <w:rsid w:val="002B4EF9"/>
    <w:rsid w:val="002D17A1"/>
    <w:rsid w:val="002D58B5"/>
    <w:rsid w:val="002E7D07"/>
    <w:rsid w:val="0030235B"/>
    <w:rsid w:val="00311C35"/>
    <w:rsid w:val="00315696"/>
    <w:rsid w:val="0033249E"/>
    <w:rsid w:val="00337E4D"/>
    <w:rsid w:val="00343395"/>
    <w:rsid w:val="00377897"/>
    <w:rsid w:val="003A1AA2"/>
    <w:rsid w:val="003B4D92"/>
    <w:rsid w:val="00403744"/>
    <w:rsid w:val="004702FB"/>
    <w:rsid w:val="00471503"/>
    <w:rsid w:val="0049479E"/>
    <w:rsid w:val="004D2F9F"/>
    <w:rsid w:val="004E3962"/>
    <w:rsid w:val="004F2927"/>
    <w:rsid w:val="0052142A"/>
    <w:rsid w:val="0052466C"/>
    <w:rsid w:val="0053510E"/>
    <w:rsid w:val="005423BF"/>
    <w:rsid w:val="005860EA"/>
    <w:rsid w:val="00595936"/>
    <w:rsid w:val="005B6195"/>
    <w:rsid w:val="005D2F34"/>
    <w:rsid w:val="00602D85"/>
    <w:rsid w:val="006170D0"/>
    <w:rsid w:val="006347C3"/>
    <w:rsid w:val="00674BBB"/>
    <w:rsid w:val="006975C6"/>
    <w:rsid w:val="006A5918"/>
    <w:rsid w:val="006B2936"/>
    <w:rsid w:val="006D189B"/>
    <w:rsid w:val="006E115F"/>
    <w:rsid w:val="006F1DA5"/>
    <w:rsid w:val="007109D5"/>
    <w:rsid w:val="00743C47"/>
    <w:rsid w:val="00750B34"/>
    <w:rsid w:val="007626E5"/>
    <w:rsid w:val="00785F39"/>
    <w:rsid w:val="007C3EA0"/>
    <w:rsid w:val="007D6FB3"/>
    <w:rsid w:val="007E0E83"/>
    <w:rsid w:val="007F1799"/>
    <w:rsid w:val="00814ACD"/>
    <w:rsid w:val="008278F5"/>
    <w:rsid w:val="0086385A"/>
    <w:rsid w:val="00883EC8"/>
    <w:rsid w:val="008A3923"/>
    <w:rsid w:val="008B72CE"/>
    <w:rsid w:val="00930868"/>
    <w:rsid w:val="00960022"/>
    <w:rsid w:val="00991C5E"/>
    <w:rsid w:val="009B7F77"/>
    <w:rsid w:val="00A06D86"/>
    <w:rsid w:val="00A459F0"/>
    <w:rsid w:val="00A52459"/>
    <w:rsid w:val="00A57A74"/>
    <w:rsid w:val="00AF7FB0"/>
    <w:rsid w:val="00B01367"/>
    <w:rsid w:val="00B05771"/>
    <w:rsid w:val="00B169F3"/>
    <w:rsid w:val="00B62F9A"/>
    <w:rsid w:val="00B70235"/>
    <w:rsid w:val="00B757D1"/>
    <w:rsid w:val="00B81D99"/>
    <w:rsid w:val="00B93434"/>
    <w:rsid w:val="00BA4EDC"/>
    <w:rsid w:val="00BC2D61"/>
    <w:rsid w:val="00BD1D37"/>
    <w:rsid w:val="00C02EF0"/>
    <w:rsid w:val="00C125C6"/>
    <w:rsid w:val="00C24613"/>
    <w:rsid w:val="00C315C9"/>
    <w:rsid w:val="00C4793C"/>
    <w:rsid w:val="00C94A8C"/>
    <w:rsid w:val="00CA62B4"/>
    <w:rsid w:val="00CD6E25"/>
    <w:rsid w:val="00D05584"/>
    <w:rsid w:val="00D1413B"/>
    <w:rsid w:val="00D379CF"/>
    <w:rsid w:val="00D60A0B"/>
    <w:rsid w:val="00D7467F"/>
    <w:rsid w:val="00D80516"/>
    <w:rsid w:val="00D86C49"/>
    <w:rsid w:val="00D931BF"/>
    <w:rsid w:val="00DD2FA1"/>
    <w:rsid w:val="00E2287D"/>
    <w:rsid w:val="00E55B9D"/>
    <w:rsid w:val="00E80789"/>
    <w:rsid w:val="00ED41BC"/>
    <w:rsid w:val="00EF3AE5"/>
    <w:rsid w:val="00EF58D0"/>
    <w:rsid w:val="00F35130"/>
    <w:rsid w:val="00F74339"/>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883EC8"/>
    <w:rPr>
      <w:rFonts w:ascii="Helvetica" w:hAnsi="Helvetica"/>
    </w:rPr>
  </w:style>
  <w:style w:type="character" w:styleId="Hiperpovezava">
    <w:name w:val="Hyperlink"/>
    <w:basedOn w:val="Privzetapisavaodstavka"/>
    <w:uiPriority w:val="99"/>
    <w:unhideWhenUsed/>
    <w:rsid w:val="00BD1D37"/>
    <w:rPr>
      <w:color w:val="0000FF" w:themeColor="hyperlink"/>
      <w:u w:val="single"/>
    </w:rPr>
  </w:style>
  <w:style w:type="table" w:customStyle="1" w:styleId="NormalTablePHPDOCX1">
    <w:name w:val="Normal Table PHPDOCX1"/>
    <w:uiPriority w:val="99"/>
    <w:semiHidden/>
    <w:unhideWhenUsed/>
    <w:qFormat/>
    <w:rsid w:val="005D2F34"/>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5D2F34"/>
    <w:pPr>
      <w:spacing w:after="0" w:line="240" w:lineRule="auto"/>
    </w:pPr>
    <w:rPr>
      <w:rFonts w:ascii="Calibri" w:eastAsia="Calibri" w:hAnsi="Calibri" w:cs="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hyperlink" Target="mailto:barbara.turk-slak@sb-nm.si"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6C935-161C-486F-993E-7FB86B19C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69</Pages>
  <Words>23891</Words>
  <Characters>136179</Characters>
  <Application>Microsoft Office Word</Application>
  <DocSecurity>0</DocSecurity>
  <Lines>1134</Lines>
  <Paragraphs>319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Irena Hočevar</cp:lastModifiedBy>
  <cp:revision>3</cp:revision>
  <cp:lastPrinted>2022-08-09T13:03:00Z</cp:lastPrinted>
  <dcterms:created xsi:type="dcterms:W3CDTF">2022-09-06T07:22:00Z</dcterms:created>
  <dcterms:modified xsi:type="dcterms:W3CDTF">2022-09-06T08:00:00Z</dcterms:modified>
</cp:coreProperties>
</file>